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3D8F3596" w:rsidR="009E399D" w:rsidRPr="00C459A6" w:rsidRDefault="009E399D" w:rsidP="009E399D">
      <w:pPr>
        <w:pStyle w:val="BodyText2"/>
        <w:jc w:val="center"/>
        <w:rPr>
          <w:b w:val="0"/>
          <w:noProof w:val="0"/>
          <w:sz w:val="32"/>
          <w:szCs w:val="32"/>
        </w:rPr>
      </w:pPr>
      <w:r w:rsidRPr="00C459A6">
        <w:rPr>
          <w:b w:val="0"/>
          <w:noProof w:val="0"/>
          <w:sz w:val="32"/>
          <w:szCs w:val="32"/>
        </w:rPr>
        <w:t>JN-</w:t>
      </w:r>
      <w:r w:rsidR="00953985">
        <w:rPr>
          <w:b w:val="0"/>
          <w:noProof w:val="0"/>
          <w:sz w:val="32"/>
          <w:szCs w:val="32"/>
        </w:rPr>
        <w:t>B1110</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4E5E825E" w14:textId="77777777" w:rsidR="00E50C62" w:rsidRPr="00C459A6" w:rsidRDefault="00E50C62" w:rsidP="00E50C62">
      <w:pPr>
        <w:spacing w:line="100" w:lineRule="atLeast"/>
        <w:jc w:val="center"/>
        <w:rPr>
          <w:rFonts w:cs="Arial"/>
          <w:caps/>
          <w:noProof w:val="0"/>
          <w:sz w:val="34"/>
          <w:szCs w:val="34"/>
        </w:rPr>
      </w:pPr>
      <w:r w:rsidRPr="00C459A6">
        <w:rPr>
          <w:rFonts w:cs="Arial"/>
          <w:caps/>
          <w:noProof w:val="0"/>
          <w:sz w:val="34"/>
          <w:szCs w:val="34"/>
        </w:rPr>
        <w:t>Nakup</w:t>
      </w:r>
      <w:r w:rsidRPr="00C459A6">
        <w:rPr>
          <w:rFonts w:cs="Arial"/>
          <w:noProof w:val="0"/>
          <w:sz w:val="34"/>
          <w:szCs w:val="34"/>
        </w:rPr>
        <w:t xml:space="preserve"> TEHNOLOŠKE </w:t>
      </w:r>
    </w:p>
    <w:p w14:paraId="1ABC37B4" w14:textId="77777777" w:rsidR="00E50C62" w:rsidRPr="00C459A6" w:rsidRDefault="00E50C62" w:rsidP="00E50C62">
      <w:pPr>
        <w:spacing w:line="100" w:lineRule="atLeast"/>
        <w:jc w:val="center"/>
        <w:rPr>
          <w:rFonts w:cs="Arial"/>
          <w:b/>
          <w:noProof w:val="0"/>
        </w:rPr>
      </w:pPr>
      <w:r w:rsidRPr="00C459A6">
        <w:rPr>
          <w:rFonts w:cs="Arial"/>
          <w:caps/>
          <w:noProof w:val="0"/>
          <w:sz w:val="34"/>
          <w:szCs w:val="34"/>
        </w:rPr>
        <w:t>računalniške opreme</w:t>
      </w:r>
      <w:r w:rsidRPr="00C459A6">
        <w:rPr>
          <w:rFonts w:cs="Arial"/>
          <w:b/>
          <w:noProof w:val="0"/>
          <w:sz w:val="34"/>
          <w:szCs w:val="34"/>
        </w:rPr>
        <w:t xml:space="preserve"> </w:t>
      </w:r>
    </w:p>
    <w:p w14:paraId="41B1A8EA" w14:textId="77777777" w:rsidR="00E50C62" w:rsidRPr="00C459A6" w:rsidRDefault="00E50C62" w:rsidP="00E50C62">
      <w:pPr>
        <w:pStyle w:val="BodyText"/>
        <w:rPr>
          <w:rFonts w:cs="Arial"/>
          <w:b/>
          <w:noProof w:val="0"/>
        </w:rPr>
      </w:pPr>
    </w:p>
    <w:p w14:paraId="57A9FF82" w14:textId="77777777" w:rsidR="00E50C62" w:rsidRPr="00C459A6" w:rsidRDefault="00E50C62" w:rsidP="00E50C62">
      <w:pPr>
        <w:spacing w:line="100" w:lineRule="atLeast"/>
        <w:jc w:val="center"/>
        <w:rPr>
          <w:rFonts w:cs="Arial"/>
          <w:b/>
          <w:noProof w:val="0"/>
        </w:rPr>
      </w:pPr>
      <w:r w:rsidRPr="00C459A6">
        <w:rPr>
          <w:rFonts w:cs="Arial"/>
          <w:noProof w:val="0"/>
          <w:sz w:val="32"/>
          <w:szCs w:val="32"/>
        </w:rPr>
        <w:t>(PO SKLOPIH)</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6C15B42E" w14:textId="2863182F" w:rsidR="00C51AEB"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27745060" w:history="1">
        <w:r w:rsidR="00C51AEB" w:rsidRPr="00DE060A">
          <w:rPr>
            <w:rStyle w:val="Hyperlink"/>
          </w:rPr>
          <w:t>1</w:t>
        </w:r>
        <w:r w:rsidR="00C51AEB">
          <w:rPr>
            <w:rFonts w:asciiTheme="minorHAnsi" w:eastAsiaTheme="minorEastAsia" w:hAnsiTheme="minorHAnsi" w:cstheme="minorBidi"/>
            <w:b w:val="0"/>
            <w:bCs w:val="0"/>
            <w:kern w:val="2"/>
            <w:sz w:val="24"/>
            <w:szCs w:val="24"/>
            <w:lang w:eastAsia="sl-SI"/>
            <w14:ligatures w14:val="standardContextual"/>
          </w:rPr>
          <w:tab/>
        </w:r>
        <w:r w:rsidR="00C51AEB" w:rsidRPr="00DE060A">
          <w:rPr>
            <w:rStyle w:val="Hyperlink"/>
          </w:rPr>
          <w:t>POVABILO K ODDAJI PONUDBE</w:t>
        </w:r>
        <w:r w:rsidR="00C51AEB">
          <w:rPr>
            <w:webHidden/>
          </w:rPr>
          <w:tab/>
        </w:r>
        <w:r w:rsidR="00C51AEB">
          <w:rPr>
            <w:webHidden/>
          </w:rPr>
          <w:fldChar w:fldCharType="begin"/>
        </w:r>
        <w:r w:rsidR="00C51AEB">
          <w:rPr>
            <w:webHidden/>
          </w:rPr>
          <w:instrText xml:space="preserve"> PAGEREF _Toc227745060 \h </w:instrText>
        </w:r>
        <w:r w:rsidR="00C51AEB">
          <w:rPr>
            <w:webHidden/>
          </w:rPr>
        </w:r>
        <w:r w:rsidR="00C51AEB">
          <w:rPr>
            <w:webHidden/>
          </w:rPr>
          <w:fldChar w:fldCharType="separate"/>
        </w:r>
        <w:r w:rsidR="00C51AEB">
          <w:rPr>
            <w:webHidden/>
          </w:rPr>
          <w:t>4</w:t>
        </w:r>
        <w:r w:rsidR="00C51AEB">
          <w:rPr>
            <w:webHidden/>
          </w:rPr>
          <w:fldChar w:fldCharType="end"/>
        </w:r>
      </w:hyperlink>
    </w:p>
    <w:p w14:paraId="17AE34FC" w14:textId="26DC8754"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061" w:history="1">
        <w:r w:rsidRPr="00DE060A">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NAVODILO PONUDNIKOM ZA IZDELAVO PONUDBE</w:t>
        </w:r>
        <w:r>
          <w:rPr>
            <w:webHidden/>
          </w:rPr>
          <w:tab/>
        </w:r>
        <w:r>
          <w:rPr>
            <w:webHidden/>
          </w:rPr>
          <w:fldChar w:fldCharType="begin"/>
        </w:r>
        <w:r>
          <w:rPr>
            <w:webHidden/>
          </w:rPr>
          <w:instrText xml:space="preserve"> PAGEREF _Toc227745061 \h </w:instrText>
        </w:r>
        <w:r>
          <w:rPr>
            <w:webHidden/>
          </w:rPr>
        </w:r>
        <w:r>
          <w:rPr>
            <w:webHidden/>
          </w:rPr>
          <w:fldChar w:fldCharType="separate"/>
        </w:r>
        <w:r>
          <w:rPr>
            <w:webHidden/>
          </w:rPr>
          <w:t>5</w:t>
        </w:r>
        <w:r>
          <w:rPr>
            <w:webHidden/>
          </w:rPr>
          <w:fldChar w:fldCharType="end"/>
        </w:r>
      </w:hyperlink>
    </w:p>
    <w:p w14:paraId="11336D29" w14:textId="4042E35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2" w:history="1">
        <w:r w:rsidRPr="00DE060A">
          <w:rPr>
            <w:rStyle w:val="Hyperlink"/>
            <w:b/>
            <w:lang w:eastAsia="ar-SA"/>
          </w:rPr>
          <w:t>2.1</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Naročnik javnega naročila</w:t>
        </w:r>
        <w:r>
          <w:rPr>
            <w:webHidden/>
          </w:rPr>
          <w:tab/>
        </w:r>
        <w:r>
          <w:rPr>
            <w:webHidden/>
          </w:rPr>
          <w:fldChar w:fldCharType="begin"/>
        </w:r>
        <w:r>
          <w:rPr>
            <w:webHidden/>
          </w:rPr>
          <w:instrText xml:space="preserve"> PAGEREF _Toc227745062 \h </w:instrText>
        </w:r>
        <w:r>
          <w:rPr>
            <w:webHidden/>
          </w:rPr>
        </w:r>
        <w:r>
          <w:rPr>
            <w:webHidden/>
          </w:rPr>
          <w:fldChar w:fldCharType="separate"/>
        </w:r>
        <w:r>
          <w:rPr>
            <w:webHidden/>
          </w:rPr>
          <w:t>5</w:t>
        </w:r>
        <w:r>
          <w:rPr>
            <w:webHidden/>
          </w:rPr>
          <w:fldChar w:fldCharType="end"/>
        </w:r>
      </w:hyperlink>
    </w:p>
    <w:p w14:paraId="7CEF678D" w14:textId="1A2B585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3" w:history="1">
        <w:r w:rsidRPr="00DE060A">
          <w:rPr>
            <w:rStyle w:val="Hyperlink"/>
            <w:b/>
            <w:lang w:eastAsia="ar-SA"/>
          </w:rPr>
          <w:t>2.2</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Pravna podlaga</w:t>
        </w:r>
        <w:r>
          <w:rPr>
            <w:webHidden/>
          </w:rPr>
          <w:tab/>
        </w:r>
        <w:r>
          <w:rPr>
            <w:webHidden/>
          </w:rPr>
          <w:fldChar w:fldCharType="begin"/>
        </w:r>
        <w:r>
          <w:rPr>
            <w:webHidden/>
          </w:rPr>
          <w:instrText xml:space="preserve"> PAGEREF _Toc227745063 \h </w:instrText>
        </w:r>
        <w:r>
          <w:rPr>
            <w:webHidden/>
          </w:rPr>
        </w:r>
        <w:r>
          <w:rPr>
            <w:webHidden/>
          </w:rPr>
          <w:fldChar w:fldCharType="separate"/>
        </w:r>
        <w:r>
          <w:rPr>
            <w:webHidden/>
          </w:rPr>
          <w:t>5</w:t>
        </w:r>
        <w:r>
          <w:rPr>
            <w:webHidden/>
          </w:rPr>
          <w:fldChar w:fldCharType="end"/>
        </w:r>
      </w:hyperlink>
    </w:p>
    <w:p w14:paraId="07648C21" w14:textId="198F06B1"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4" w:history="1">
        <w:r w:rsidRPr="00DE060A">
          <w:rPr>
            <w:rStyle w:val="Hyperlink"/>
            <w:b/>
            <w:lang w:eastAsia="ar-SA"/>
          </w:rPr>
          <w:t>2.3</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Temeljna pravila poslovanja</w:t>
        </w:r>
        <w:r>
          <w:rPr>
            <w:webHidden/>
          </w:rPr>
          <w:tab/>
        </w:r>
        <w:r>
          <w:rPr>
            <w:webHidden/>
          </w:rPr>
          <w:fldChar w:fldCharType="begin"/>
        </w:r>
        <w:r>
          <w:rPr>
            <w:webHidden/>
          </w:rPr>
          <w:instrText xml:space="preserve"> PAGEREF _Toc227745064 \h </w:instrText>
        </w:r>
        <w:r>
          <w:rPr>
            <w:webHidden/>
          </w:rPr>
        </w:r>
        <w:r>
          <w:rPr>
            <w:webHidden/>
          </w:rPr>
          <w:fldChar w:fldCharType="separate"/>
        </w:r>
        <w:r>
          <w:rPr>
            <w:webHidden/>
          </w:rPr>
          <w:t>5</w:t>
        </w:r>
        <w:r>
          <w:rPr>
            <w:webHidden/>
          </w:rPr>
          <w:fldChar w:fldCharType="end"/>
        </w:r>
      </w:hyperlink>
    </w:p>
    <w:p w14:paraId="376083DD" w14:textId="6D779084"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065" w:history="1">
        <w:r w:rsidRPr="00DE060A">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PREDMET JAVNEGA NAROČILA</w:t>
        </w:r>
        <w:r>
          <w:rPr>
            <w:webHidden/>
          </w:rPr>
          <w:tab/>
        </w:r>
        <w:r>
          <w:rPr>
            <w:webHidden/>
          </w:rPr>
          <w:fldChar w:fldCharType="begin"/>
        </w:r>
        <w:r>
          <w:rPr>
            <w:webHidden/>
          </w:rPr>
          <w:instrText xml:space="preserve"> PAGEREF _Toc227745065 \h </w:instrText>
        </w:r>
        <w:r>
          <w:rPr>
            <w:webHidden/>
          </w:rPr>
        </w:r>
        <w:r>
          <w:rPr>
            <w:webHidden/>
          </w:rPr>
          <w:fldChar w:fldCharType="separate"/>
        </w:r>
        <w:r>
          <w:rPr>
            <w:webHidden/>
          </w:rPr>
          <w:t>6</w:t>
        </w:r>
        <w:r>
          <w:rPr>
            <w:webHidden/>
          </w:rPr>
          <w:fldChar w:fldCharType="end"/>
        </w:r>
      </w:hyperlink>
    </w:p>
    <w:p w14:paraId="0CAF7FC4" w14:textId="77B3F820"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6" w:history="1">
        <w:r w:rsidRPr="00DE060A">
          <w:rPr>
            <w:rStyle w:val="Hyperlink"/>
            <w:b/>
            <w:lang w:eastAsia="ar-SA"/>
          </w:rPr>
          <w:t>3.1</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SPLOŠNI OPIS</w:t>
        </w:r>
        <w:r>
          <w:rPr>
            <w:webHidden/>
          </w:rPr>
          <w:tab/>
        </w:r>
        <w:r>
          <w:rPr>
            <w:webHidden/>
          </w:rPr>
          <w:fldChar w:fldCharType="begin"/>
        </w:r>
        <w:r>
          <w:rPr>
            <w:webHidden/>
          </w:rPr>
          <w:instrText xml:space="preserve"> PAGEREF _Toc227745066 \h </w:instrText>
        </w:r>
        <w:r>
          <w:rPr>
            <w:webHidden/>
          </w:rPr>
        </w:r>
        <w:r>
          <w:rPr>
            <w:webHidden/>
          </w:rPr>
          <w:fldChar w:fldCharType="separate"/>
        </w:r>
        <w:r>
          <w:rPr>
            <w:webHidden/>
          </w:rPr>
          <w:t>6</w:t>
        </w:r>
        <w:r>
          <w:rPr>
            <w:webHidden/>
          </w:rPr>
          <w:fldChar w:fldCharType="end"/>
        </w:r>
      </w:hyperlink>
    </w:p>
    <w:p w14:paraId="43C54ACF" w14:textId="76AF733F"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7" w:history="1">
        <w:r w:rsidRPr="00DE060A">
          <w:rPr>
            <w:rStyle w:val="Hyperlink"/>
            <w:b/>
            <w:lang w:eastAsia="ar-SA"/>
          </w:rPr>
          <w:t>3.2</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TEHNIČNE SPECIFIKACIJE IN PREDVIDENE KOLIČINE</w:t>
        </w:r>
        <w:r>
          <w:rPr>
            <w:webHidden/>
          </w:rPr>
          <w:tab/>
        </w:r>
        <w:r>
          <w:rPr>
            <w:webHidden/>
          </w:rPr>
          <w:fldChar w:fldCharType="begin"/>
        </w:r>
        <w:r>
          <w:rPr>
            <w:webHidden/>
          </w:rPr>
          <w:instrText xml:space="preserve"> PAGEREF _Toc227745067 \h </w:instrText>
        </w:r>
        <w:r>
          <w:rPr>
            <w:webHidden/>
          </w:rPr>
        </w:r>
        <w:r>
          <w:rPr>
            <w:webHidden/>
          </w:rPr>
          <w:fldChar w:fldCharType="separate"/>
        </w:r>
        <w:r>
          <w:rPr>
            <w:webHidden/>
          </w:rPr>
          <w:t>6</w:t>
        </w:r>
        <w:r>
          <w:rPr>
            <w:webHidden/>
          </w:rPr>
          <w:fldChar w:fldCharType="end"/>
        </w:r>
      </w:hyperlink>
    </w:p>
    <w:p w14:paraId="02D3C16B" w14:textId="4963D62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8" w:history="1">
        <w:r w:rsidRPr="00DE060A">
          <w:rPr>
            <w:rStyle w:val="Hyperlink"/>
            <w:b/>
            <w:lang w:eastAsia="ar-SA"/>
          </w:rPr>
          <w:t>3.3</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TEMELJNE OKOLJSKE ZAHTEVE</w:t>
        </w:r>
        <w:r>
          <w:rPr>
            <w:webHidden/>
          </w:rPr>
          <w:tab/>
        </w:r>
        <w:r>
          <w:rPr>
            <w:webHidden/>
          </w:rPr>
          <w:fldChar w:fldCharType="begin"/>
        </w:r>
        <w:r>
          <w:rPr>
            <w:webHidden/>
          </w:rPr>
          <w:instrText xml:space="preserve"> PAGEREF _Toc227745068 \h </w:instrText>
        </w:r>
        <w:r>
          <w:rPr>
            <w:webHidden/>
          </w:rPr>
        </w:r>
        <w:r>
          <w:rPr>
            <w:webHidden/>
          </w:rPr>
          <w:fldChar w:fldCharType="separate"/>
        </w:r>
        <w:r>
          <w:rPr>
            <w:webHidden/>
          </w:rPr>
          <w:t>16</w:t>
        </w:r>
        <w:r>
          <w:rPr>
            <w:webHidden/>
          </w:rPr>
          <w:fldChar w:fldCharType="end"/>
        </w:r>
      </w:hyperlink>
    </w:p>
    <w:p w14:paraId="10AFCDA9" w14:textId="52102713"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69" w:history="1">
        <w:r w:rsidRPr="00DE060A">
          <w:rPr>
            <w:rStyle w:val="Hyperlink"/>
            <w:b/>
            <w:lang w:eastAsia="ar-SA"/>
          </w:rPr>
          <w:t>3.4</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SPLOŠNE TEHNIČNE ZAHTEVE</w:t>
        </w:r>
        <w:r>
          <w:rPr>
            <w:webHidden/>
          </w:rPr>
          <w:tab/>
        </w:r>
        <w:r>
          <w:rPr>
            <w:webHidden/>
          </w:rPr>
          <w:fldChar w:fldCharType="begin"/>
        </w:r>
        <w:r>
          <w:rPr>
            <w:webHidden/>
          </w:rPr>
          <w:instrText xml:space="preserve"> PAGEREF _Toc227745069 \h </w:instrText>
        </w:r>
        <w:r>
          <w:rPr>
            <w:webHidden/>
          </w:rPr>
        </w:r>
        <w:r>
          <w:rPr>
            <w:webHidden/>
          </w:rPr>
          <w:fldChar w:fldCharType="separate"/>
        </w:r>
        <w:r>
          <w:rPr>
            <w:webHidden/>
          </w:rPr>
          <w:t>17</w:t>
        </w:r>
        <w:r>
          <w:rPr>
            <w:webHidden/>
          </w:rPr>
          <w:fldChar w:fldCharType="end"/>
        </w:r>
      </w:hyperlink>
    </w:p>
    <w:p w14:paraId="4371912E" w14:textId="395AECD7"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0" w:history="1">
        <w:r w:rsidRPr="00DE060A">
          <w:rPr>
            <w:rStyle w:val="Hyperlink"/>
            <w:b/>
            <w:lang w:eastAsia="ar-SA"/>
          </w:rPr>
          <w:t>3.5</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DOBAVNI ROK</w:t>
        </w:r>
        <w:r>
          <w:rPr>
            <w:webHidden/>
          </w:rPr>
          <w:tab/>
        </w:r>
        <w:r>
          <w:rPr>
            <w:webHidden/>
          </w:rPr>
          <w:fldChar w:fldCharType="begin"/>
        </w:r>
        <w:r>
          <w:rPr>
            <w:webHidden/>
          </w:rPr>
          <w:instrText xml:space="preserve"> PAGEREF _Toc227745070 \h </w:instrText>
        </w:r>
        <w:r>
          <w:rPr>
            <w:webHidden/>
          </w:rPr>
        </w:r>
        <w:r>
          <w:rPr>
            <w:webHidden/>
          </w:rPr>
          <w:fldChar w:fldCharType="separate"/>
        </w:r>
        <w:r>
          <w:rPr>
            <w:webHidden/>
          </w:rPr>
          <w:t>17</w:t>
        </w:r>
        <w:r>
          <w:rPr>
            <w:webHidden/>
          </w:rPr>
          <w:fldChar w:fldCharType="end"/>
        </w:r>
      </w:hyperlink>
    </w:p>
    <w:p w14:paraId="76DB78CF" w14:textId="69679B0E"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1" w:history="1">
        <w:r w:rsidRPr="00DE060A">
          <w:rPr>
            <w:rStyle w:val="Hyperlink"/>
            <w:b/>
            <w:lang w:eastAsia="ar-SA"/>
          </w:rPr>
          <w:t>3.6</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GARANCIJSKI POGOJI</w:t>
        </w:r>
        <w:r>
          <w:rPr>
            <w:webHidden/>
          </w:rPr>
          <w:tab/>
        </w:r>
        <w:r>
          <w:rPr>
            <w:webHidden/>
          </w:rPr>
          <w:fldChar w:fldCharType="begin"/>
        </w:r>
        <w:r>
          <w:rPr>
            <w:webHidden/>
          </w:rPr>
          <w:instrText xml:space="preserve"> PAGEREF _Toc227745071 \h </w:instrText>
        </w:r>
        <w:r>
          <w:rPr>
            <w:webHidden/>
          </w:rPr>
        </w:r>
        <w:r>
          <w:rPr>
            <w:webHidden/>
          </w:rPr>
          <w:fldChar w:fldCharType="separate"/>
        </w:r>
        <w:r>
          <w:rPr>
            <w:webHidden/>
          </w:rPr>
          <w:t>17</w:t>
        </w:r>
        <w:r>
          <w:rPr>
            <w:webHidden/>
          </w:rPr>
          <w:fldChar w:fldCharType="end"/>
        </w:r>
      </w:hyperlink>
    </w:p>
    <w:p w14:paraId="5CB69B01" w14:textId="10BE7FD1"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2" w:history="1">
        <w:r w:rsidRPr="00DE060A">
          <w:rPr>
            <w:rStyle w:val="Hyperlink"/>
            <w:b/>
            <w:lang w:eastAsia="ar-SA"/>
          </w:rPr>
          <w:t>3.7</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TESTIRANJE OPREME PRED KONČNO ODLOČITVIJO</w:t>
        </w:r>
        <w:r>
          <w:rPr>
            <w:webHidden/>
          </w:rPr>
          <w:tab/>
        </w:r>
        <w:r>
          <w:rPr>
            <w:webHidden/>
          </w:rPr>
          <w:fldChar w:fldCharType="begin"/>
        </w:r>
        <w:r>
          <w:rPr>
            <w:webHidden/>
          </w:rPr>
          <w:instrText xml:space="preserve"> PAGEREF _Toc227745072 \h </w:instrText>
        </w:r>
        <w:r>
          <w:rPr>
            <w:webHidden/>
          </w:rPr>
        </w:r>
        <w:r>
          <w:rPr>
            <w:webHidden/>
          </w:rPr>
          <w:fldChar w:fldCharType="separate"/>
        </w:r>
        <w:r>
          <w:rPr>
            <w:webHidden/>
          </w:rPr>
          <w:t>19</w:t>
        </w:r>
        <w:r>
          <w:rPr>
            <w:webHidden/>
          </w:rPr>
          <w:fldChar w:fldCharType="end"/>
        </w:r>
      </w:hyperlink>
    </w:p>
    <w:p w14:paraId="64654E4D" w14:textId="10FE1D1F"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3" w:history="1">
        <w:r w:rsidRPr="00DE060A">
          <w:rPr>
            <w:rStyle w:val="Hyperlink"/>
            <w:b/>
            <w:lang w:eastAsia="ar-SA"/>
          </w:rPr>
          <w:t>3.8</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KONČNI PREVZEM OPREME</w:t>
        </w:r>
        <w:r>
          <w:rPr>
            <w:webHidden/>
          </w:rPr>
          <w:tab/>
        </w:r>
        <w:r>
          <w:rPr>
            <w:webHidden/>
          </w:rPr>
          <w:fldChar w:fldCharType="begin"/>
        </w:r>
        <w:r>
          <w:rPr>
            <w:webHidden/>
          </w:rPr>
          <w:instrText xml:space="preserve"> PAGEREF _Toc227745073 \h </w:instrText>
        </w:r>
        <w:r>
          <w:rPr>
            <w:webHidden/>
          </w:rPr>
        </w:r>
        <w:r>
          <w:rPr>
            <w:webHidden/>
          </w:rPr>
          <w:fldChar w:fldCharType="separate"/>
        </w:r>
        <w:r>
          <w:rPr>
            <w:webHidden/>
          </w:rPr>
          <w:t>19</w:t>
        </w:r>
        <w:r>
          <w:rPr>
            <w:webHidden/>
          </w:rPr>
          <w:fldChar w:fldCharType="end"/>
        </w:r>
      </w:hyperlink>
    </w:p>
    <w:p w14:paraId="1D79D11E" w14:textId="1C25C24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4" w:history="1">
        <w:r w:rsidRPr="00DE060A">
          <w:rPr>
            <w:rStyle w:val="Hyperlink"/>
            <w:b/>
            <w:lang w:eastAsia="ar-SA"/>
          </w:rPr>
          <w:t>3.9</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INSTALACIJA OPREME</w:t>
        </w:r>
        <w:r>
          <w:rPr>
            <w:webHidden/>
          </w:rPr>
          <w:tab/>
        </w:r>
        <w:r>
          <w:rPr>
            <w:webHidden/>
          </w:rPr>
          <w:fldChar w:fldCharType="begin"/>
        </w:r>
        <w:r>
          <w:rPr>
            <w:webHidden/>
          </w:rPr>
          <w:instrText xml:space="preserve"> PAGEREF _Toc227745074 \h </w:instrText>
        </w:r>
        <w:r>
          <w:rPr>
            <w:webHidden/>
          </w:rPr>
        </w:r>
        <w:r>
          <w:rPr>
            <w:webHidden/>
          </w:rPr>
          <w:fldChar w:fldCharType="separate"/>
        </w:r>
        <w:r>
          <w:rPr>
            <w:webHidden/>
          </w:rPr>
          <w:t>19</w:t>
        </w:r>
        <w:r>
          <w:rPr>
            <w:webHidden/>
          </w:rPr>
          <w:fldChar w:fldCharType="end"/>
        </w:r>
      </w:hyperlink>
    </w:p>
    <w:p w14:paraId="65582A03" w14:textId="3F503CB2"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075" w:history="1">
        <w:r w:rsidRPr="00DE060A">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PONUDBENA DOKUMENTACIJA</w:t>
        </w:r>
        <w:r>
          <w:rPr>
            <w:webHidden/>
          </w:rPr>
          <w:tab/>
        </w:r>
        <w:r>
          <w:rPr>
            <w:webHidden/>
          </w:rPr>
          <w:fldChar w:fldCharType="begin"/>
        </w:r>
        <w:r>
          <w:rPr>
            <w:webHidden/>
          </w:rPr>
          <w:instrText xml:space="preserve"> PAGEREF _Toc227745075 \h </w:instrText>
        </w:r>
        <w:r>
          <w:rPr>
            <w:webHidden/>
          </w:rPr>
        </w:r>
        <w:r>
          <w:rPr>
            <w:webHidden/>
          </w:rPr>
          <w:fldChar w:fldCharType="separate"/>
        </w:r>
        <w:r>
          <w:rPr>
            <w:webHidden/>
          </w:rPr>
          <w:t>20</w:t>
        </w:r>
        <w:r>
          <w:rPr>
            <w:webHidden/>
          </w:rPr>
          <w:fldChar w:fldCharType="end"/>
        </w:r>
      </w:hyperlink>
    </w:p>
    <w:p w14:paraId="0250A530" w14:textId="0EE9D6A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76" w:history="1">
        <w:r w:rsidRPr="00DE060A">
          <w:rPr>
            <w:rStyle w:val="Hyperlink"/>
            <w:b/>
            <w:lang w:eastAsia="ar-SA"/>
          </w:rPr>
          <w:t>4.1</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Splošni pogoji za izdelavo ponudbene dokumentacije</w:t>
        </w:r>
        <w:r>
          <w:rPr>
            <w:webHidden/>
          </w:rPr>
          <w:tab/>
        </w:r>
        <w:r>
          <w:rPr>
            <w:webHidden/>
          </w:rPr>
          <w:fldChar w:fldCharType="begin"/>
        </w:r>
        <w:r>
          <w:rPr>
            <w:webHidden/>
          </w:rPr>
          <w:instrText xml:space="preserve"> PAGEREF _Toc227745076 \h </w:instrText>
        </w:r>
        <w:r>
          <w:rPr>
            <w:webHidden/>
          </w:rPr>
        </w:r>
        <w:r>
          <w:rPr>
            <w:webHidden/>
          </w:rPr>
          <w:fldChar w:fldCharType="separate"/>
        </w:r>
        <w:r>
          <w:rPr>
            <w:webHidden/>
          </w:rPr>
          <w:t>20</w:t>
        </w:r>
        <w:r>
          <w:rPr>
            <w:webHidden/>
          </w:rPr>
          <w:fldChar w:fldCharType="end"/>
        </w:r>
      </w:hyperlink>
    </w:p>
    <w:p w14:paraId="6ADDCBB9" w14:textId="339E48AD"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77" w:history="1">
        <w:r w:rsidRPr="00DE060A">
          <w:rPr>
            <w:rStyle w:val="Hyperlink"/>
            <w:b/>
          </w:rPr>
          <w:t>4.1.1</w:t>
        </w:r>
        <w:r>
          <w:rPr>
            <w:rFonts w:asciiTheme="minorHAnsi" w:eastAsiaTheme="minorEastAsia" w:hAnsiTheme="minorHAnsi" w:cstheme="minorBidi"/>
            <w:kern w:val="2"/>
            <w:sz w:val="24"/>
            <w:lang w:eastAsia="sl-SI"/>
            <w14:ligatures w14:val="standardContextual"/>
          </w:rPr>
          <w:tab/>
        </w:r>
        <w:r w:rsidRPr="00DE060A">
          <w:rPr>
            <w:rStyle w:val="Hyperlink"/>
            <w:b/>
          </w:rPr>
          <w:t>Pojasnila k dokumentaciji v zvezi z oddajo javnega naročila</w:t>
        </w:r>
        <w:r>
          <w:rPr>
            <w:webHidden/>
          </w:rPr>
          <w:tab/>
        </w:r>
        <w:r>
          <w:rPr>
            <w:webHidden/>
          </w:rPr>
          <w:fldChar w:fldCharType="begin"/>
        </w:r>
        <w:r>
          <w:rPr>
            <w:webHidden/>
          </w:rPr>
          <w:instrText xml:space="preserve"> PAGEREF _Toc227745077 \h </w:instrText>
        </w:r>
        <w:r>
          <w:rPr>
            <w:webHidden/>
          </w:rPr>
        </w:r>
        <w:r>
          <w:rPr>
            <w:webHidden/>
          </w:rPr>
          <w:fldChar w:fldCharType="separate"/>
        </w:r>
        <w:r>
          <w:rPr>
            <w:webHidden/>
          </w:rPr>
          <w:t>20</w:t>
        </w:r>
        <w:r>
          <w:rPr>
            <w:webHidden/>
          </w:rPr>
          <w:fldChar w:fldCharType="end"/>
        </w:r>
      </w:hyperlink>
    </w:p>
    <w:p w14:paraId="59DD5545" w14:textId="4FE257B8"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78" w:history="1">
        <w:r w:rsidRPr="00DE060A">
          <w:rPr>
            <w:rStyle w:val="Hyperlink"/>
            <w:b/>
          </w:rPr>
          <w:t>4.1.2</w:t>
        </w:r>
        <w:r>
          <w:rPr>
            <w:rFonts w:asciiTheme="minorHAnsi" w:eastAsiaTheme="minorEastAsia" w:hAnsiTheme="minorHAnsi" w:cstheme="minorBidi"/>
            <w:kern w:val="2"/>
            <w:sz w:val="24"/>
            <w:lang w:eastAsia="sl-SI"/>
            <w14:ligatures w14:val="standardContextual"/>
          </w:rPr>
          <w:tab/>
        </w:r>
        <w:r w:rsidRPr="00DE060A">
          <w:rPr>
            <w:rStyle w:val="Hyperlink"/>
            <w:b/>
          </w:rPr>
          <w:t>Jezik</w:t>
        </w:r>
        <w:r>
          <w:rPr>
            <w:webHidden/>
          </w:rPr>
          <w:tab/>
        </w:r>
        <w:r>
          <w:rPr>
            <w:webHidden/>
          </w:rPr>
          <w:fldChar w:fldCharType="begin"/>
        </w:r>
        <w:r>
          <w:rPr>
            <w:webHidden/>
          </w:rPr>
          <w:instrText xml:space="preserve"> PAGEREF _Toc227745078 \h </w:instrText>
        </w:r>
        <w:r>
          <w:rPr>
            <w:webHidden/>
          </w:rPr>
        </w:r>
        <w:r>
          <w:rPr>
            <w:webHidden/>
          </w:rPr>
          <w:fldChar w:fldCharType="separate"/>
        </w:r>
        <w:r>
          <w:rPr>
            <w:webHidden/>
          </w:rPr>
          <w:t>20</w:t>
        </w:r>
        <w:r>
          <w:rPr>
            <w:webHidden/>
          </w:rPr>
          <w:fldChar w:fldCharType="end"/>
        </w:r>
      </w:hyperlink>
    </w:p>
    <w:p w14:paraId="1B1D198D" w14:textId="3484D99C"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79" w:history="1">
        <w:r w:rsidRPr="00DE060A">
          <w:rPr>
            <w:rStyle w:val="Hyperlink"/>
            <w:b/>
          </w:rPr>
          <w:t>4.1.3</w:t>
        </w:r>
        <w:r>
          <w:rPr>
            <w:rFonts w:asciiTheme="minorHAnsi" w:eastAsiaTheme="minorEastAsia" w:hAnsiTheme="minorHAnsi" w:cstheme="minorBidi"/>
            <w:kern w:val="2"/>
            <w:sz w:val="24"/>
            <w:lang w:eastAsia="sl-SI"/>
            <w14:ligatures w14:val="standardContextual"/>
          </w:rPr>
          <w:tab/>
        </w:r>
        <w:r w:rsidRPr="00DE060A">
          <w:rPr>
            <w:rStyle w:val="Hyperlink"/>
            <w:b/>
          </w:rPr>
          <w:t>Označevanje</w:t>
        </w:r>
        <w:r>
          <w:rPr>
            <w:webHidden/>
          </w:rPr>
          <w:tab/>
        </w:r>
        <w:r>
          <w:rPr>
            <w:webHidden/>
          </w:rPr>
          <w:fldChar w:fldCharType="begin"/>
        </w:r>
        <w:r>
          <w:rPr>
            <w:webHidden/>
          </w:rPr>
          <w:instrText xml:space="preserve"> PAGEREF _Toc227745079 \h </w:instrText>
        </w:r>
        <w:r>
          <w:rPr>
            <w:webHidden/>
          </w:rPr>
        </w:r>
        <w:r>
          <w:rPr>
            <w:webHidden/>
          </w:rPr>
          <w:fldChar w:fldCharType="separate"/>
        </w:r>
        <w:r>
          <w:rPr>
            <w:webHidden/>
          </w:rPr>
          <w:t>20</w:t>
        </w:r>
        <w:r>
          <w:rPr>
            <w:webHidden/>
          </w:rPr>
          <w:fldChar w:fldCharType="end"/>
        </w:r>
      </w:hyperlink>
    </w:p>
    <w:p w14:paraId="4669F5C3" w14:textId="0E26F4C0"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0" w:history="1">
        <w:r w:rsidRPr="00DE060A">
          <w:rPr>
            <w:rStyle w:val="Hyperlink"/>
            <w:b/>
          </w:rPr>
          <w:t>4.1.4</w:t>
        </w:r>
        <w:r>
          <w:rPr>
            <w:rFonts w:asciiTheme="minorHAnsi" w:eastAsiaTheme="minorEastAsia" w:hAnsiTheme="minorHAnsi" w:cstheme="minorBidi"/>
            <w:kern w:val="2"/>
            <w:sz w:val="24"/>
            <w:lang w:eastAsia="sl-SI"/>
            <w14:ligatures w14:val="standardContextual"/>
          </w:rPr>
          <w:tab/>
        </w:r>
        <w:r w:rsidRPr="00DE060A">
          <w:rPr>
            <w:rStyle w:val="Hyperlink"/>
            <w:b/>
          </w:rPr>
          <w:t>Dopustne dopolnitve ponudbe</w:t>
        </w:r>
        <w:r>
          <w:rPr>
            <w:webHidden/>
          </w:rPr>
          <w:tab/>
        </w:r>
        <w:r>
          <w:rPr>
            <w:webHidden/>
          </w:rPr>
          <w:fldChar w:fldCharType="begin"/>
        </w:r>
        <w:r>
          <w:rPr>
            <w:webHidden/>
          </w:rPr>
          <w:instrText xml:space="preserve"> PAGEREF _Toc227745080 \h </w:instrText>
        </w:r>
        <w:r>
          <w:rPr>
            <w:webHidden/>
          </w:rPr>
        </w:r>
        <w:r>
          <w:rPr>
            <w:webHidden/>
          </w:rPr>
          <w:fldChar w:fldCharType="separate"/>
        </w:r>
        <w:r>
          <w:rPr>
            <w:webHidden/>
          </w:rPr>
          <w:t>20</w:t>
        </w:r>
        <w:r>
          <w:rPr>
            <w:webHidden/>
          </w:rPr>
          <w:fldChar w:fldCharType="end"/>
        </w:r>
      </w:hyperlink>
    </w:p>
    <w:p w14:paraId="6A0614E0" w14:textId="0BF2CA74"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1" w:history="1">
        <w:r w:rsidRPr="00DE060A">
          <w:rPr>
            <w:rStyle w:val="Hyperlink"/>
            <w:b/>
          </w:rPr>
          <w:t>4.1.5</w:t>
        </w:r>
        <w:r>
          <w:rPr>
            <w:rFonts w:asciiTheme="minorHAnsi" w:eastAsiaTheme="minorEastAsia" w:hAnsiTheme="minorHAnsi" w:cstheme="minorBidi"/>
            <w:kern w:val="2"/>
            <w:sz w:val="24"/>
            <w:lang w:eastAsia="sl-SI"/>
            <w14:ligatures w14:val="standardContextual"/>
          </w:rPr>
          <w:tab/>
        </w:r>
        <w:r w:rsidRPr="00DE060A">
          <w:rPr>
            <w:rStyle w:val="Hyperlink"/>
            <w:b/>
          </w:rPr>
          <w:t>Navedba zavajajočih podatkov</w:t>
        </w:r>
        <w:r>
          <w:rPr>
            <w:webHidden/>
          </w:rPr>
          <w:tab/>
        </w:r>
        <w:r>
          <w:rPr>
            <w:webHidden/>
          </w:rPr>
          <w:fldChar w:fldCharType="begin"/>
        </w:r>
        <w:r>
          <w:rPr>
            <w:webHidden/>
          </w:rPr>
          <w:instrText xml:space="preserve"> PAGEREF _Toc227745081 \h </w:instrText>
        </w:r>
        <w:r>
          <w:rPr>
            <w:webHidden/>
          </w:rPr>
        </w:r>
        <w:r>
          <w:rPr>
            <w:webHidden/>
          </w:rPr>
          <w:fldChar w:fldCharType="separate"/>
        </w:r>
        <w:r>
          <w:rPr>
            <w:webHidden/>
          </w:rPr>
          <w:t>21</w:t>
        </w:r>
        <w:r>
          <w:rPr>
            <w:webHidden/>
          </w:rPr>
          <w:fldChar w:fldCharType="end"/>
        </w:r>
      </w:hyperlink>
    </w:p>
    <w:p w14:paraId="065BC9D1" w14:textId="42743FC3"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2" w:history="1">
        <w:r w:rsidRPr="00DE060A">
          <w:rPr>
            <w:rStyle w:val="Hyperlink"/>
            <w:b/>
          </w:rPr>
          <w:t>4.1.6</w:t>
        </w:r>
        <w:r>
          <w:rPr>
            <w:rFonts w:asciiTheme="minorHAnsi" w:eastAsiaTheme="minorEastAsia" w:hAnsiTheme="minorHAnsi" w:cstheme="minorBidi"/>
            <w:kern w:val="2"/>
            <w:sz w:val="24"/>
            <w:lang w:eastAsia="sl-SI"/>
            <w14:ligatures w14:val="standardContextual"/>
          </w:rPr>
          <w:tab/>
        </w:r>
        <w:r w:rsidRPr="00DE060A">
          <w:rPr>
            <w:rStyle w:val="Hyperlink"/>
            <w:b/>
          </w:rPr>
          <w:t>Neobičajno nizka ponudba</w:t>
        </w:r>
        <w:r>
          <w:rPr>
            <w:webHidden/>
          </w:rPr>
          <w:tab/>
        </w:r>
        <w:r>
          <w:rPr>
            <w:webHidden/>
          </w:rPr>
          <w:fldChar w:fldCharType="begin"/>
        </w:r>
        <w:r>
          <w:rPr>
            <w:webHidden/>
          </w:rPr>
          <w:instrText xml:space="preserve"> PAGEREF _Toc227745082 \h </w:instrText>
        </w:r>
        <w:r>
          <w:rPr>
            <w:webHidden/>
          </w:rPr>
        </w:r>
        <w:r>
          <w:rPr>
            <w:webHidden/>
          </w:rPr>
          <w:fldChar w:fldCharType="separate"/>
        </w:r>
        <w:r>
          <w:rPr>
            <w:webHidden/>
          </w:rPr>
          <w:t>21</w:t>
        </w:r>
        <w:r>
          <w:rPr>
            <w:webHidden/>
          </w:rPr>
          <w:fldChar w:fldCharType="end"/>
        </w:r>
      </w:hyperlink>
    </w:p>
    <w:p w14:paraId="0A5A14BF" w14:textId="3745F882"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3" w:history="1">
        <w:r w:rsidRPr="00DE060A">
          <w:rPr>
            <w:rStyle w:val="Hyperlink"/>
            <w:b/>
          </w:rPr>
          <w:t>4.1.7</w:t>
        </w:r>
        <w:r>
          <w:rPr>
            <w:rFonts w:asciiTheme="minorHAnsi" w:eastAsiaTheme="minorEastAsia" w:hAnsiTheme="minorHAnsi" w:cstheme="minorBidi"/>
            <w:kern w:val="2"/>
            <w:sz w:val="24"/>
            <w:lang w:eastAsia="sl-SI"/>
            <w14:ligatures w14:val="standardContextual"/>
          </w:rPr>
          <w:tab/>
        </w:r>
        <w:r w:rsidRPr="00DE060A">
          <w:rPr>
            <w:rStyle w:val="Hyperlink"/>
            <w:b/>
          </w:rPr>
          <w:t>Vsebina ponudbe</w:t>
        </w:r>
        <w:r>
          <w:rPr>
            <w:webHidden/>
          </w:rPr>
          <w:tab/>
        </w:r>
        <w:r>
          <w:rPr>
            <w:webHidden/>
          </w:rPr>
          <w:fldChar w:fldCharType="begin"/>
        </w:r>
        <w:r>
          <w:rPr>
            <w:webHidden/>
          </w:rPr>
          <w:instrText xml:space="preserve"> PAGEREF _Toc227745083 \h </w:instrText>
        </w:r>
        <w:r>
          <w:rPr>
            <w:webHidden/>
          </w:rPr>
        </w:r>
        <w:r>
          <w:rPr>
            <w:webHidden/>
          </w:rPr>
          <w:fldChar w:fldCharType="separate"/>
        </w:r>
        <w:r>
          <w:rPr>
            <w:webHidden/>
          </w:rPr>
          <w:t>21</w:t>
        </w:r>
        <w:r>
          <w:rPr>
            <w:webHidden/>
          </w:rPr>
          <w:fldChar w:fldCharType="end"/>
        </w:r>
      </w:hyperlink>
    </w:p>
    <w:p w14:paraId="3CDA913E" w14:textId="5554E643"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4" w:history="1">
        <w:r w:rsidRPr="00DE060A">
          <w:rPr>
            <w:rStyle w:val="Hyperlink"/>
            <w:b/>
          </w:rPr>
          <w:t>4.1.8</w:t>
        </w:r>
        <w:r>
          <w:rPr>
            <w:rFonts w:asciiTheme="minorHAnsi" w:eastAsiaTheme="minorEastAsia" w:hAnsiTheme="minorHAnsi" w:cstheme="minorBidi"/>
            <w:kern w:val="2"/>
            <w:sz w:val="24"/>
            <w:lang w:eastAsia="sl-SI"/>
            <w14:ligatures w14:val="standardContextual"/>
          </w:rPr>
          <w:tab/>
        </w:r>
        <w:r w:rsidRPr="00DE060A">
          <w:rPr>
            <w:rStyle w:val="Hyperlink"/>
            <w:b/>
          </w:rPr>
          <w:t>Alternativne ponudbe in variante ponudbe</w:t>
        </w:r>
        <w:r>
          <w:rPr>
            <w:webHidden/>
          </w:rPr>
          <w:tab/>
        </w:r>
        <w:r>
          <w:rPr>
            <w:webHidden/>
          </w:rPr>
          <w:fldChar w:fldCharType="begin"/>
        </w:r>
        <w:r>
          <w:rPr>
            <w:webHidden/>
          </w:rPr>
          <w:instrText xml:space="preserve"> PAGEREF _Toc227745084 \h </w:instrText>
        </w:r>
        <w:r>
          <w:rPr>
            <w:webHidden/>
          </w:rPr>
        </w:r>
        <w:r>
          <w:rPr>
            <w:webHidden/>
          </w:rPr>
          <w:fldChar w:fldCharType="separate"/>
        </w:r>
        <w:r>
          <w:rPr>
            <w:webHidden/>
          </w:rPr>
          <w:t>22</w:t>
        </w:r>
        <w:r>
          <w:rPr>
            <w:webHidden/>
          </w:rPr>
          <w:fldChar w:fldCharType="end"/>
        </w:r>
      </w:hyperlink>
    </w:p>
    <w:p w14:paraId="2802D7A9" w14:textId="2364D5D6"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5" w:history="1">
        <w:r w:rsidRPr="00DE060A">
          <w:rPr>
            <w:rStyle w:val="Hyperlink"/>
            <w:b/>
          </w:rPr>
          <w:t>4.1.9</w:t>
        </w:r>
        <w:r>
          <w:rPr>
            <w:rFonts w:asciiTheme="minorHAnsi" w:eastAsiaTheme="minorEastAsia" w:hAnsiTheme="minorHAnsi" w:cstheme="minorBidi"/>
            <w:kern w:val="2"/>
            <w:sz w:val="24"/>
            <w:lang w:eastAsia="sl-SI"/>
            <w14:ligatures w14:val="standardContextual"/>
          </w:rPr>
          <w:tab/>
        </w:r>
        <w:r w:rsidRPr="00DE060A">
          <w:rPr>
            <w:rStyle w:val="Hyperlink"/>
            <w:b/>
          </w:rPr>
          <w:t>Samo ena ponudba od vsakega ponudnika</w:t>
        </w:r>
        <w:r>
          <w:rPr>
            <w:webHidden/>
          </w:rPr>
          <w:tab/>
        </w:r>
        <w:r>
          <w:rPr>
            <w:webHidden/>
          </w:rPr>
          <w:fldChar w:fldCharType="begin"/>
        </w:r>
        <w:r>
          <w:rPr>
            <w:webHidden/>
          </w:rPr>
          <w:instrText xml:space="preserve"> PAGEREF _Toc227745085 \h </w:instrText>
        </w:r>
        <w:r>
          <w:rPr>
            <w:webHidden/>
          </w:rPr>
        </w:r>
        <w:r>
          <w:rPr>
            <w:webHidden/>
          </w:rPr>
          <w:fldChar w:fldCharType="separate"/>
        </w:r>
        <w:r>
          <w:rPr>
            <w:webHidden/>
          </w:rPr>
          <w:t>22</w:t>
        </w:r>
        <w:r>
          <w:rPr>
            <w:webHidden/>
          </w:rPr>
          <w:fldChar w:fldCharType="end"/>
        </w:r>
      </w:hyperlink>
    </w:p>
    <w:p w14:paraId="10182399" w14:textId="49BA7935"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6" w:history="1">
        <w:r w:rsidRPr="00DE060A">
          <w:rPr>
            <w:rStyle w:val="Hyperlink"/>
            <w:b/>
          </w:rPr>
          <w:t>4.1.10</w:t>
        </w:r>
        <w:r>
          <w:rPr>
            <w:rFonts w:asciiTheme="minorHAnsi" w:eastAsiaTheme="minorEastAsia" w:hAnsiTheme="minorHAnsi" w:cstheme="minorBidi"/>
            <w:kern w:val="2"/>
            <w:sz w:val="24"/>
            <w:lang w:eastAsia="sl-SI"/>
            <w14:ligatures w14:val="standardContextual"/>
          </w:rPr>
          <w:tab/>
        </w:r>
        <w:r w:rsidRPr="00DE060A">
          <w:rPr>
            <w:rStyle w:val="Hyperlink"/>
            <w:b/>
          </w:rPr>
          <w:t>Oblika ponudbe</w:t>
        </w:r>
        <w:r>
          <w:rPr>
            <w:webHidden/>
          </w:rPr>
          <w:tab/>
        </w:r>
        <w:r>
          <w:rPr>
            <w:webHidden/>
          </w:rPr>
          <w:fldChar w:fldCharType="begin"/>
        </w:r>
        <w:r>
          <w:rPr>
            <w:webHidden/>
          </w:rPr>
          <w:instrText xml:space="preserve"> PAGEREF _Toc227745086 \h </w:instrText>
        </w:r>
        <w:r>
          <w:rPr>
            <w:webHidden/>
          </w:rPr>
        </w:r>
        <w:r>
          <w:rPr>
            <w:webHidden/>
          </w:rPr>
          <w:fldChar w:fldCharType="separate"/>
        </w:r>
        <w:r>
          <w:rPr>
            <w:webHidden/>
          </w:rPr>
          <w:t>22</w:t>
        </w:r>
        <w:r>
          <w:rPr>
            <w:webHidden/>
          </w:rPr>
          <w:fldChar w:fldCharType="end"/>
        </w:r>
      </w:hyperlink>
    </w:p>
    <w:p w14:paraId="091A56B6" w14:textId="5FFC4DAE"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7" w:history="1">
        <w:r w:rsidRPr="00DE060A">
          <w:rPr>
            <w:rStyle w:val="Hyperlink"/>
            <w:b/>
          </w:rPr>
          <w:t>4.1.11</w:t>
        </w:r>
        <w:r>
          <w:rPr>
            <w:rFonts w:asciiTheme="minorHAnsi" w:eastAsiaTheme="minorEastAsia" w:hAnsiTheme="minorHAnsi" w:cstheme="minorBidi"/>
            <w:kern w:val="2"/>
            <w:sz w:val="24"/>
            <w:lang w:eastAsia="sl-SI"/>
            <w14:ligatures w14:val="standardContextual"/>
          </w:rPr>
          <w:tab/>
        </w:r>
        <w:r w:rsidRPr="00DE060A">
          <w:rPr>
            <w:rStyle w:val="Hyperlink"/>
            <w:b/>
          </w:rPr>
          <w:t>Veljavnost ponudb</w:t>
        </w:r>
        <w:r>
          <w:rPr>
            <w:webHidden/>
          </w:rPr>
          <w:tab/>
        </w:r>
        <w:r>
          <w:rPr>
            <w:webHidden/>
          </w:rPr>
          <w:fldChar w:fldCharType="begin"/>
        </w:r>
        <w:r>
          <w:rPr>
            <w:webHidden/>
          </w:rPr>
          <w:instrText xml:space="preserve"> PAGEREF _Toc227745087 \h </w:instrText>
        </w:r>
        <w:r>
          <w:rPr>
            <w:webHidden/>
          </w:rPr>
        </w:r>
        <w:r>
          <w:rPr>
            <w:webHidden/>
          </w:rPr>
          <w:fldChar w:fldCharType="separate"/>
        </w:r>
        <w:r>
          <w:rPr>
            <w:webHidden/>
          </w:rPr>
          <w:t>22</w:t>
        </w:r>
        <w:r>
          <w:rPr>
            <w:webHidden/>
          </w:rPr>
          <w:fldChar w:fldCharType="end"/>
        </w:r>
      </w:hyperlink>
    </w:p>
    <w:p w14:paraId="527D4B73" w14:textId="55214915"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088" w:history="1">
        <w:r w:rsidRPr="00DE060A">
          <w:rPr>
            <w:rStyle w:val="Hyperlink"/>
            <w:b/>
            <w:lang w:eastAsia="ar-SA"/>
          </w:rPr>
          <w:t>4.2</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Dokumenti v ponudbeni dokumentaciji</w:t>
        </w:r>
        <w:r>
          <w:rPr>
            <w:webHidden/>
          </w:rPr>
          <w:tab/>
        </w:r>
        <w:r>
          <w:rPr>
            <w:webHidden/>
          </w:rPr>
          <w:fldChar w:fldCharType="begin"/>
        </w:r>
        <w:r>
          <w:rPr>
            <w:webHidden/>
          </w:rPr>
          <w:instrText xml:space="preserve"> PAGEREF _Toc227745088 \h </w:instrText>
        </w:r>
        <w:r>
          <w:rPr>
            <w:webHidden/>
          </w:rPr>
        </w:r>
        <w:r>
          <w:rPr>
            <w:webHidden/>
          </w:rPr>
          <w:fldChar w:fldCharType="separate"/>
        </w:r>
        <w:r>
          <w:rPr>
            <w:webHidden/>
          </w:rPr>
          <w:t>22</w:t>
        </w:r>
        <w:r>
          <w:rPr>
            <w:webHidden/>
          </w:rPr>
          <w:fldChar w:fldCharType="end"/>
        </w:r>
      </w:hyperlink>
    </w:p>
    <w:p w14:paraId="2BC4519F" w14:textId="324B3032"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89" w:history="1">
        <w:r w:rsidRPr="00DE060A">
          <w:rPr>
            <w:rStyle w:val="Hyperlink"/>
            <w:b/>
          </w:rPr>
          <w:t>4.2.1</w:t>
        </w:r>
        <w:r>
          <w:rPr>
            <w:rFonts w:asciiTheme="minorHAnsi" w:eastAsiaTheme="minorEastAsia" w:hAnsiTheme="minorHAnsi" w:cstheme="minorBidi"/>
            <w:kern w:val="2"/>
            <w:sz w:val="24"/>
            <w:lang w:eastAsia="sl-SI"/>
            <w14:ligatures w14:val="standardContextual"/>
          </w:rPr>
          <w:tab/>
        </w:r>
        <w:r w:rsidRPr="00DE060A">
          <w:rPr>
            <w:rStyle w:val="Hyperlink"/>
            <w:b/>
          </w:rPr>
          <w:t>Podatki o ponudniku in ponudbi (OBR-1)</w:t>
        </w:r>
        <w:r>
          <w:rPr>
            <w:webHidden/>
          </w:rPr>
          <w:tab/>
        </w:r>
        <w:r>
          <w:rPr>
            <w:webHidden/>
          </w:rPr>
          <w:fldChar w:fldCharType="begin"/>
        </w:r>
        <w:r>
          <w:rPr>
            <w:webHidden/>
          </w:rPr>
          <w:instrText xml:space="preserve"> PAGEREF _Toc227745089 \h </w:instrText>
        </w:r>
        <w:r>
          <w:rPr>
            <w:webHidden/>
          </w:rPr>
        </w:r>
        <w:r>
          <w:rPr>
            <w:webHidden/>
          </w:rPr>
          <w:fldChar w:fldCharType="separate"/>
        </w:r>
        <w:r>
          <w:rPr>
            <w:webHidden/>
          </w:rPr>
          <w:t>23</w:t>
        </w:r>
        <w:r>
          <w:rPr>
            <w:webHidden/>
          </w:rPr>
          <w:fldChar w:fldCharType="end"/>
        </w:r>
      </w:hyperlink>
    </w:p>
    <w:p w14:paraId="257C083F" w14:textId="44E5AC73"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0" w:history="1">
        <w:r w:rsidRPr="00DE060A">
          <w:rPr>
            <w:rStyle w:val="Hyperlink"/>
            <w:b/>
          </w:rPr>
          <w:t>4.2.2</w:t>
        </w:r>
        <w:r>
          <w:rPr>
            <w:rFonts w:asciiTheme="minorHAnsi" w:eastAsiaTheme="minorEastAsia" w:hAnsiTheme="minorHAnsi" w:cstheme="minorBidi"/>
            <w:kern w:val="2"/>
            <w:sz w:val="24"/>
            <w:lang w:eastAsia="sl-SI"/>
            <w14:ligatures w14:val="standardContextual"/>
          </w:rPr>
          <w:tab/>
        </w:r>
        <w:r w:rsidRPr="00DE060A">
          <w:rPr>
            <w:rStyle w:val="Hyperlink"/>
            <w:b/>
          </w:rPr>
          <w:t>Izjava o sprejemu pogojev javnega naročila (OBR-2)</w:t>
        </w:r>
        <w:r>
          <w:rPr>
            <w:webHidden/>
          </w:rPr>
          <w:tab/>
        </w:r>
        <w:r>
          <w:rPr>
            <w:webHidden/>
          </w:rPr>
          <w:fldChar w:fldCharType="begin"/>
        </w:r>
        <w:r>
          <w:rPr>
            <w:webHidden/>
          </w:rPr>
          <w:instrText xml:space="preserve"> PAGEREF _Toc227745090 \h </w:instrText>
        </w:r>
        <w:r>
          <w:rPr>
            <w:webHidden/>
          </w:rPr>
        </w:r>
        <w:r>
          <w:rPr>
            <w:webHidden/>
          </w:rPr>
          <w:fldChar w:fldCharType="separate"/>
        </w:r>
        <w:r>
          <w:rPr>
            <w:webHidden/>
          </w:rPr>
          <w:t>23</w:t>
        </w:r>
        <w:r>
          <w:rPr>
            <w:webHidden/>
          </w:rPr>
          <w:fldChar w:fldCharType="end"/>
        </w:r>
      </w:hyperlink>
    </w:p>
    <w:p w14:paraId="2255174E" w14:textId="6A3AD827"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1" w:history="1">
        <w:r w:rsidRPr="00DE060A">
          <w:rPr>
            <w:rStyle w:val="Hyperlink"/>
            <w:b/>
          </w:rPr>
          <w:t>4.2.3</w:t>
        </w:r>
        <w:r>
          <w:rPr>
            <w:rFonts w:asciiTheme="minorHAnsi" w:eastAsiaTheme="minorEastAsia" w:hAnsiTheme="minorHAnsi" w:cstheme="minorBidi"/>
            <w:kern w:val="2"/>
            <w:sz w:val="24"/>
            <w:lang w:eastAsia="sl-SI"/>
            <w14:ligatures w14:val="standardContextual"/>
          </w:rPr>
          <w:tab/>
        </w:r>
        <w:r w:rsidRPr="00DE060A">
          <w:rPr>
            <w:rStyle w:val="Hyperlink"/>
            <w:b/>
          </w:rPr>
          <w:t>Predračun / rekapitulacija (OBR-3)</w:t>
        </w:r>
        <w:r>
          <w:rPr>
            <w:webHidden/>
          </w:rPr>
          <w:tab/>
        </w:r>
        <w:r>
          <w:rPr>
            <w:webHidden/>
          </w:rPr>
          <w:fldChar w:fldCharType="begin"/>
        </w:r>
        <w:r>
          <w:rPr>
            <w:webHidden/>
          </w:rPr>
          <w:instrText xml:space="preserve"> PAGEREF _Toc227745091 \h </w:instrText>
        </w:r>
        <w:r>
          <w:rPr>
            <w:webHidden/>
          </w:rPr>
        </w:r>
        <w:r>
          <w:rPr>
            <w:webHidden/>
          </w:rPr>
          <w:fldChar w:fldCharType="separate"/>
        </w:r>
        <w:r>
          <w:rPr>
            <w:webHidden/>
          </w:rPr>
          <w:t>23</w:t>
        </w:r>
        <w:r>
          <w:rPr>
            <w:webHidden/>
          </w:rPr>
          <w:fldChar w:fldCharType="end"/>
        </w:r>
      </w:hyperlink>
    </w:p>
    <w:p w14:paraId="356BCA94" w14:textId="3B7EC2EA"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2" w:history="1">
        <w:r w:rsidRPr="00DE060A">
          <w:rPr>
            <w:rStyle w:val="Hyperlink"/>
            <w:b/>
          </w:rPr>
          <w:t>4.2.4</w:t>
        </w:r>
        <w:r>
          <w:rPr>
            <w:rFonts w:asciiTheme="minorHAnsi" w:eastAsiaTheme="minorEastAsia" w:hAnsiTheme="minorHAnsi" w:cstheme="minorBidi"/>
            <w:kern w:val="2"/>
            <w:sz w:val="24"/>
            <w:lang w:eastAsia="sl-SI"/>
            <w14:ligatures w14:val="standardContextual"/>
          </w:rPr>
          <w:tab/>
        </w:r>
        <w:r w:rsidRPr="00DE060A">
          <w:rPr>
            <w:rStyle w:val="Hyperlink"/>
            <w:b/>
          </w:rPr>
          <w:t>Specifikacija predračuna (OBR-3A)</w:t>
        </w:r>
        <w:r>
          <w:rPr>
            <w:webHidden/>
          </w:rPr>
          <w:tab/>
        </w:r>
        <w:r>
          <w:rPr>
            <w:webHidden/>
          </w:rPr>
          <w:fldChar w:fldCharType="begin"/>
        </w:r>
        <w:r>
          <w:rPr>
            <w:webHidden/>
          </w:rPr>
          <w:instrText xml:space="preserve"> PAGEREF _Toc227745092 \h </w:instrText>
        </w:r>
        <w:r>
          <w:rPr>
            <w:webHidden/>
          </w:rPr>
        </w:r>
        <w:r>
          <w:rPr>
            <w:webHidden/>
          </w:rPr>
          <w:fldChar w:fldCharType="separate"/>
        </w:r>
        <w:r>
          <w:rPr>
            <w:webHidden/>
          </w:rPr>
          <w:t>23</w:t>
        </w:r>
        <w:r>
          <w:rPr>
            <w:webHidden/>
          </w:rPr>
          <w:fldChar w:fldCharType="end"/>
        </w:r>
      </w:hyperlink>
    </w:p>
    <w:p w14:paraId="03474EEF" w14:textId="1F31CB9D"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3" w:history="1">
        <w:r w:rsidRPr="00DE060A">
          <w:rPr>
            <w:rStyle w:val="Hyperlink"/>
            <w:b/>
          </w:rPr>
          <w:t>4.2.5</w:t>
        </w:r>
        <w:r>
          <w:rPr>
            <w:rFonts w:asciiTheme="minorHAnsi" w:eastAsiaTheme="minorEastAsia" w:hAnsiTheme="minorHAnsi" w:cstheme="minorBidi"/>
            <w:kern w:val="2"/>
            <w:sz w:val="24"/>
            <w:lang w:eastAsia="sl-SI"/>
            <w14:ligatures w14:val="standardContextual"/>
          </w:rPr>
          <w:tab/>
        </w:r>
        <w:r w:rsidRPr="00DE060A">
          <w:rPr>
            <w:rStyle w:val="Hyperlink"/>
            <w:b/>
          </w:rPr>
          <w:t>Izjava ponudnika, da je vsa oprema tovarniško nova samo za sklope C, Č, E, F, G, H, I (OBR-4)</w:t>
        </w:r>
        <w:r>
          <w:rPr>
            <w:webHidden/>
          </w:rPr>
          <w:tab/>
        </w:r>
        <w:r>
          <w:rPr>
            <w:webHidden/>
          </w:rPr>
          <w:fldChar w:fldCharType="begin"/>
        </w:r>
        <w:r>
          <w:rPr>
            <w:webHidden/>
          </w:rPr>
          <w:instrText xml:space="preserve"> PAGEREF _Toc227745093 \h </w:instrText>
        </w:r>
        <w:r>
          <w:rPr>
            <w:webHidden/>
          </w:rPr>
        </w:r>
        <w:r>
          <w:rPr>
            <w:webHidden/>
          </w:rPr>
          <w:fldChar w:fldCharType="separate"/>
        </w:r>
        <w:r>
          <w:rPr>
            <w:webHidden/>
          </w:rPr>
          <w:t>23</w:t>
        </w:r>
        <w:r>
          <w:rPr>
            <w:webHidden/>
          </w:rPr>
          <w:fldChar w:fldCharType="end"/>
        </w:r>
      </w:hyperlink>
    </w:p>
    <w:p w14:paraId="61ABDF05" w14:textId="10AB87EF"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4" w:history="1">
        <w:r w:rsidRPr="00DE060A">
          <w:rPr>
            <w:rStyle w:val="Hyperlink"/>
            <w:b/>
          </w:rPr>
          <w:t>4.2.6</w:t>
        </w:r>
        <w:r>
          <w:rPr>
            <w:rFonts w:asciiTheme="minorHAnsi" w:eastAsiaTheme="minorEastAsia" w:hAnsiTheme="minorHAnsi" w:cstheme="minorBidi"/>
            <w:kern w:val="2"/>
            <w:sz w:val="24"/>
            <w:lang w:eastAsia="sl-SI"/>
            <w14:ligatures w14:val="standardContextual"/>
          </w:rPr>
          <w:tab/>
        </w:r>
        <w:r w:rsidRPr="00DE060A">
          <w:rPr>
            <w:rStyle w:val="Hyperlink"/>
            <w:b/>
          </w:rPr>
          <w:t>Izjava ponudnika o zagotavljanju rezervnih delov samo za sklope C, Č, E, F, G, H (OBR-5)</w:t>
        </w:r>
        <w:r>
          <w:rPr>
            <w:webHidden/>
          </w:rPr>
          <w:tab/>
        </w:r>
        <w:r>
          <w:rPr>
            <w:webHidden/>
          </w:rPr>
          <w:fldChar w:fldCharType="begin"/>
        </w:r>
        <w:r>
          <w:rPr>
            <w:webHidden/>
          </w:rPr>
          <w:instrText xml:space="preserve"> PAGEREF _Toc227745094 \h </w:instrText>
        </w:r>
        <w:r>
          <w:rPr>
            <w:webHidden/>
          </w:rPr>
        </w:r>
        <w:r>
          <w:rPr>
            <w:webHidden/>
          </w:rPr>
          <w:fldChar w:fldCharType="separate"/>
        </w:r>
        <w:r>
          <w:rPr>
            <w:webHidden/>
          </w:rPr>
          <w:t>23</w:t>
        </w:r>
        <w:r>
          <w:rPr>
            <w:webHidden/>
          </w:rPr>
          <w:fldChar w:fldCharType="end"/>
        </w:r>
      </w:hyperlink>
    </w:p>
    <w:p w14:paraId="1997A581" w14:textId="226BC5DA"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5" w:history="1">
        <w:r w:rsidRPr="00DE060A">
          <w:rPr>
            <w:rStyle w:val="Hyperlink"/>
            <w:b/>
          </w:rPr>
          <w:t>4.2.7</w:t>
        </w:r>
        <w:r>
          <w:rPr>
            <w:rFonts w:asciiTheme="minorHAnsi" w:eastAsiaTheme="minorEastAsia" w:hAnsiTheme="minorHAnsi" w:cstheme="minorBidi"/>
            <w:kern w:val="2"/>
            <w:sz w:val="24"/>
            <w:lang w:eastAsia="sl-SI"/>
            <w14:ligatures w14:val="standardContextual"/>
          </w:rPr>
          <w:tab/>
        </w:r>
        <w:r w:rsidRPr="00DE060A">
          <w:rPr>
            <w:rStyle w:val="Hyperlink"/>
            <w:b/>
          </w:rPr>
          <w:t>Vzorec pogodbe (OBR-6)</w:t>
        </w:r>
        <w:r>
          <w:rPr>
            <w:webHidden/>
          </w:rPr>
          <w:tab/>
        </w:r>
        <w:r>
          <w:rPr>
            <w:webHidden/>
          </w:rPr>
          <w:fldChar w:fldCharType="begin"/>
        </w:r>
        <w:r>
          <w:rPr>
            <w:webHidden/>
          </w:rPr>
          <w:instrText xml:space="preserve"> PAGEREF _Toc227745095 \h </w:instrText>
        </w:r>
        <w:r>
          <w:rPr>
            <w:webHidden/>
          </w:rPr>
        </w:r>
        <w:r>
          <w:rPr>
            <w:webHidden/>
          </w:rPr>
          <w:fldChar w:fldCharType="separate"/>
        </w:r>
        <w:r>
          <w:rPr>
            <w:webHidden/>
          </w:rPr>
          <w:t>23</w:t>
        </w:r>
        <w:r>
          <w:rPr>
            <w:webHidden/>
          </w:rPr>
          <w:fldChar w:fldCharType="end"/>
        </w:r>
      </w:hyperlink>
    </w:p>
    <w:p w14:paraId="69B4F272" w14:textId="4C927DE4"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6" w:history="1">
        <w:r w:rsidRPr="00DE060A">
          <w:rPr>
            <w:rStyle w:val="Hyperlink"/>
            <w:b/>
          </w:rPr>
          <w:t>4.2.8</w:t>
        </w:r>
        <w:r>
          <w:rPr>
            <w:rFonts w:asciiTheme="minorHAnsi" w:eastAsiaTheme="minorEastAsia" w:hAnsiTheme="minorHAnsi" w:cstheme="minorBidi"/>
            <w:kern w:val="2"/>
            <w:sz w:val="24"/>
            <w:lang w:eastAsia="sl-SI"/>
            <w14:ligatures w14:val="standardContextual"/>
          </w:rPr>
          <w:tab/>
        </w:r>
        <w:r w:rsidRPr="00DE060A">
          <w:rPr>
            <w:rStyle w:val="Hyperlink"/>
            <w:b/>
          </w:rPr>
          <w:t>Izjava o predložitvi garancije za dobro izvedbo pogodbenih obveznosti (OBR-7)</w:t>
        </w:r>
        <w:r>
          <w:rPr>
            <w:webHidden/>
          </w:rPr>
          <w:tab/>
        </w:r>
        <w:r>
          <w:rPr>
            <w:webHidden/>
          </w:rPr>
          <w:fldChar w:fldCharType="begin"/>
        </w:r>
        <w:r>
          <w:rPr>
            <w:webHidden/>
          </w:rPr>
          <w:instrText xml:space="preserve"> PAGEREF _Toc227745096 \h </w:instrText>
        </w:r>
        <w:r>
          <w:rPr>
            <w:webHidden/>
          </w:rPr>
        </w:r>
        <w:r>
          <w:rPr>
            <w:webHidden/>
          </w:rPr>
          <w:fldChar w:fldCharType="separate"/>
        </w:r>
        <w:r>
          <w:rPr>
            <w:webHidden/>
          </w:rPr>
          <w:t>24</w:t>
        </w:r>
        <w:r>
          <w:rPr>
            <w:webHidden/>
          </w:rPr>
          <w:fldChar w:fldCharType="end"/>
        </w:r>
      </w:hyperlink>
    </w:p>
    <w:p w14:paraId="5DC5DC2C" w14:textId="005EF0EF"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7" w:history="1">
        <w:r w:rsidRPr="00DE060A">
          <w:rPr>
            <w:rStyle w:val="Hyperlink"/>
            <w:b/>
          </w:rPr>
          <w:t>4.2.9</w:t>
        </w:r>
        <w:r>
          <w:rPr>
            <w:rFonts w:asciiTheme="minorHAnsi" w:eastAsiaTheme="minorEastAsia" w:hAnsiTheme="minorHAnsi" w:cstheme="minorBidi"/>
            <w:kern w:val="2"/>
            <w:sz w:val="24"/>
            <w:lang w:eastAsia="sl-SI"/>
            <w14:ligatures w14:val="standardContextual"/>
          </w:rPr>
          <w:tab/>
        </w:r>
        <w:r w:rsidRPr="00DE060A">
          <w:rPr>
            <w:rStyle w:val="Hyperlink"/>
            <w:b/>
          </w:rPr>
          <w:t>Izjava o posredovanju podatkov o razkritju lastništva ponudnika (OBR-8)</w:t>
        </w:r>
        <w:r>
          <w:rPr>
            <w:webHidden/>
          </w:rPr>
          <w:tab/>
        </w:r>
        <w:r>
          <w:rPr>
            <w:webHidden/>
          </w:rPr>
          <w:fldChar w:fldCharType="begin"/>
        </w:r>
        <w:r>
          <w:rPr>
            <w:webHidden/>
          </w:rPr>
          <w:instrText xml:space="preserve"> PAGEREF _Toc227745097 \h </w:instrText>
        </w:r>
        <w:r>
          <w:rPr>
            <w:webHidden/>
          </w:rPr>
        </w:r>
        <w:r>
          <w:rPr>
            <w:webHidden/>
          </w:rPr>
          <w:fldChar w:fldCharType="separate"/>
        </w:r>
        <w:r>
          <w:rPr>
            <w:webHidden/>
          </w:rPr>
          <w:t>24</w:t>
        </w:r>
        <w:r>
          <w:rPr>
            <w:webHidden/>
          </w:rPr>
          <w:fldChar w:fldCharType="end"/>
        </w:r>
      </w:hyperlink>
    </w:p>
    <w:p w14:paraId="0A9C7F3F" w14:textId="1E30A07F"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8" w:history="1">
        <w:r w:rsidRPr="00DE060A">
          <w:rPr>
            <w:rStyle w:val="Hyperlink"/>
            <w:b/>
          </w:rPr>
          <w:t>4.2.10</w:t>
        </w:r>
        <w:r>
          <w:rPr>
            <w:rFonts w:asciiTheme="minorHAnsi" w:eastAsiaTheme="minorEastAsia" w:hAnsiTheme="minorHAnsi" w:cstheme="minorBidi"/>
            <w:kern w:val="2"/>
            <w:sz w:val="24"/>
            <w:lang w:eastAsia="sl-SI"/>
            <w14:ligatures w14:val="standardContextual"/>
          </w:rPr>
          <w:tab/>
        </w:r>
        <w:r w:rsidRPr="00DE060A">
          <w:rPr>
            <w:rStyle w:val="Hyperlink"/>
            <w:b/>
          </w:rPr>
          <w:t>Tehnična dokumentacija</w:t>
        </w:r>
        <w:r>
          <w:rPr>
            <w:webHidden/>
          </w:rPr>
          <w:tab/>
        </w:r>
        <w:r>
          <w:rPr>
            <w:webHidden/>
          </w:rPr>
          <w:fldChar w:fldCharType="begin"/>
        </w:r>
        <w:r>
          <w:rPr>
            <w:webHidden/>
          </w:rPr>
          <w:instrText xml:space="preserve"> PAGEREF _Toc227745098 \h </w:instrText>
        </w:r>
        <w:r>
          <w:rPr>
            <w:webHidden/>
          </w:rPr>
        </w:r>
        <w:r>
          <w:rPr>
            <w:webHidden/>
          </w:rPr>
          <w:fldChar w:fldCharType="separate"/>
        </w:r>
        <w:r>
          <w:rPr>
            <w:webHidden/>
          </w:rPr>
          <w:t>24</w:t>
        </w:r>
        <w:r>
          <w:rPr>
            <w:webHidden/>
          </w:rPr>
          <w:fldChar w:fldCharType="end"/>
        </w:r>
      </w:hyperlink>
    </w:p>
    <w:p w14:paraId="30CA3FA5" w14:textId="29753CC6"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099" w:history="1">
        <w:r w:rsidRPr="00DE060A">
          <w:rPr>
            <w:rStyle w:val="Hyperlink"/>
            <w:b/>
          </w:rPr>
          <w:t>4.2.11</w:t>
        </w:r>
        <w:r>
          <w:rPr>
            <w:rFonts w:asciiTheme="minorHAnsi" w:eastAsiaTheme="minorEastAsia" w:hAnsiTheme="minorHAnsi" w:cstheme="minorBidi"/>
            <w:kern w:val="2"/>
            <w:sz w:val="24"/>
            <w:lang w:eastAsia="sl-SI"/>
            <w14:ligatures w14:val="standardContextual"/>
          </w:rPr>
          <w:tab/>
        </w:r>
        <w:r w:rsidRPr="00DE060A">
          <w:rPr>
            <w:rStyle w:val="Hyperlink"/>
            <w:b/>
          </w:rPr>
          <w:t>Garancijski pogoji ponudnika</w:t>
        </w:r>
        <w:r>
          <w:rPr>
            <w:webHidden/>
          </w:rPr>
          <w:tab/>
        </w:r>
        <w:r>
          <w:rPr>
            <w:webHidden/>
          </w:rPr>
          <w:fldChar w:fldCharType="begin"/>
        </w:r>
        <w:r>
          <w:rPr>
            <w:webHidden/>
          </w:rPr>
          <w:instrText xml:space="preserve"> PAGEREF _Toc227745099 \h </w:instrText>
        </w:r>
        <w:r>
          <w:rPr>
            <w:webHidden/>
          </w:rPr>
        </w:r>
        <w:r>
          <w:rPr>
            <w:webHidden/>
          </w:rPr>
          <w:fldChar w:fldCharType="separate"/>
        </w:r>
        <w:r>
          <w:rPr>
            <w:webHidden/>
          </w:rPr>
          <w:t>24</w:t>
        </w:r>
        <w:r>
          <w:rPr>
            <w:webHidden/>
          </w:rPr>
          <w:fldChar w:fldCharType="end"/>
        </w:r>
      </w:hyperlink>
    </w:p>
    <w:p w14:paraId="59F879C7" w14:textId="23D030FD" w:rsidR="00C51AEB" w:rsidRDefault="00C51AEB">
      <w:pPr>
        <w:pStyle w:val="TOC3"/>
        <w:tabs>
          <w:tab w:val="left" w:pos="1200"/>
        </w:tabs>
        <w:rPr>
          <w:rFonts w:asciiTheme="minorHAnsi" w:eastAsiaTheme="minorEastAsia" w:hAnsiTheme="minorHAnsi" w:cstheme="minorBidi"/>
          <w:kern w:val="2"/>
          <w:sz w:val="24"/>
          <w:lang w:eastAsia="sl-SI"/>
          <w14:ligatures w14:val="standardContextual"/>
        </w:rPr>
      </w:pPr>
      <w:hyperlink w:anchor="_Toc227745100" w:history="1">
        <w:r w:rsidRPr="00DE060A">
          <w:rPr>
            <w:rStyle w:val="Hyperlink"/>
            <w:b/>
          </w:rPr>
          <w:t>4.2.12</w:t>
        </w:r>
        <w:r>
          <w:rPr>
            <w:rFonts w:asciiTheme="minorHAnsi" w:eastAsiaTheme="minorEastAsia" w:hAnsiTheme="minorHAnsi" w:cstheme="minorBidi"/>
            <w:kern w:val="2"/>
            <w:sz w:val="24"/>
            <w:lang w:eastAsia="sl-SI"/>
            <w14:ligatures w14:val="standardContextual"/>
          </w:rPr>
          <w:tab/>
        </w:r>
        <w:r w:rsidRPr="00DE060A">
          <w:rPr>
            <w:rStyle w:val="Hyperlink"/>
            <w:b/>
          </w:rPr>
          <w:t>ESPD obrazec</w:t>
        </w:r>
        <w:r>
          <w:rPr>
            <w:webHidden/>
          </w:rPr>
          <w:tab/>
        </w:r>
        <w:r>
          <w:rPr>
            <w:webHidden/>
          </w:rPr>
          <w:fldChar w:fldCharType="begin"/>
        </w:r>
        <w:r>
          <w:rPr>
            <w:webHidden/>
          </w:rPr>
          <w:instrText xml:space="preserve"> PAGEREF _Toc227745100 \h </w:instrText>
        </w:r>
        <w:r>
          <w:rPr>
            <w:webHidden/>
          </w:rPr>
        </w:r>
        <w:r>
          <w:rPr>
            <w:webHidden/>
          </w:rPr>
          <w:fldChar w:fldCharType="separate"/>
        </w:r>
        <w:r>
          <w:rPr>
            <w:webHidden/>
          </w:rPr>
          <w:t>25</w:t>
        </w:r>
        <w:r>
          <w:rPr>
            <w:webHidden/>
          </w:rPr>
          <w:fldChar w:fldCharType="end"/>
        </w:r>
      </w:hyperlink>
    </w:p>
    <w:p w14:paraId="2C64A328" w14:textId="2298564B"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1" w:history="1">
        <w:r w:rsidRPr="00DE060A">
          <w:rPr>
            <w:rStyle w:val="Hyperlink"/>
            <w:b/>
            <w:lang w:eastAsia="ar-SA"/>
          </w:rPr>
          <w:t>4.3</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OSNOVNA SPOSOBNOST PONUDNIKA</w:t>
        </w:r>
        <w:r>
          <w:rPr>
            <w:webHidden/>
          </w:rPr>
          <w:tab/>
        </w:r>
        <w:r>
          <w:rPr>
            <w:webHidden/>
          </w:rPr>
          <w:fldChar w:fldCharType="begin"/>
        </w:r>
        <w:r>
          <w:rPr>
            <w:webHidden/>
          </w:rPr>
          <w:instrText xml:space="preserve"> PAGEREF _Toc227745101 \h </w:instrText>
        </w:r>
        <w:r>
          <w:rPr>
            <w:webHidden/>
          </w:rPr>
        </w:r>
        <w:r>
          <w:rPr>
            <w:webHidden/>
          </w:rPr>
          <w:fldChar w:fldCharType="separate"/>
        </w:r>
        <w:r>
          <w:rPr>
            <w:webHidden/>
          </w:rPr>
          <w:t>25</w:t>
        </w:r>
        <w:r>
          <w:rPr>
            <w:webHidden/>
          </w:rPr>
          <w:fldChar w:fldCharType="end"/>
        </w:r>
      </w:hyperlink>
    </w:p>
    <w:p w14:paraId="2BD40388" w14:textId="4DD8E6C1"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2" w:history="1">
        <w:r w:rsidRPr="00DE060A">
          <w:rPr>
            <w:rStyle w:val="Hyperlink"/>
            <w:b/>
            <w:lang w:eastAsia="ar-SA"/>
          </w:rPr>
          <w:t>4.4</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SPOSOBNOST ZA OPRAVLJANJE POKLICNE DEJAVNOSTI</w:t>
        </w:r>
        <w:r>
          <w:rPr>
            <w:webHidden/>
          </w:rPr>
          <w:tab/>
        </w:r>
        <w:r>
          <w:rPr>
            <w:webHidden/>
          </w:rPr>
          <w:fldChar w:fldCharType="begin"/>
        </w:r>
        <w:r>
          <w:rPr>
            <w:webHidden/>
          </w:rPr>
          <w:instrText xml:space="preserve"> PAGEREF _Toc227745102 \h </w:instrText>
        </w:r>
        <w:r>
          <w:rPr>
            <w:webHidden/>
          </w:rPr>
        </w:r>
        <w:r>
          <w:rPr>
            <w:webHidden/>
          </w:rPr>
          <w:fldChar w:fldCharType="separate"/>
        </w:r>
        <w:r>
          <w:rPr>
            <w:webHidden/>
          </w:rPr>
          <w:t>27</w:t>
        </w:r>
        <w:r>
          <w:rPr>
            <w:webHidden/>
          </w:rPr>
          <w:fldChar w:fldCharType="end"/>
        </w:r>
      </w:hyperlink>
    </w:p>
    <w:p w14:paraId="7F98559D" w14:textId="095FF62D"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3" w:history="1">
        <w:r w:rsidRPr="00DE060A">
          <w:rPr>
            <w:rStyle w:val="Hyperlink"/>
            <w:b/>
            <w:lang w:eastAsia="ar-SA"/>
          </w:rPr>
          <w:t>4.5</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EKONOMSKA IN / ALI FINANČNA SPOSOBNOST</w:t>
        </w:r>
        <w:r>
          <w:rPr>
            <w:webHidden/>
          </w:rPr>
          <w:tab/>
        </w:r>
        <w:r>
          <w:rPr>
            <w:webHidden/>
          </w:rPr>
          <w:fldChar w:fldCharType="begin"/>
        </w:r>
        <w:r>
          <w:rPr>
            <w:webHidden/>
          </w:rPr>
          <w:instrText xml:space="preserve"> PAGEREF _Toc227745103 \h </w:instrText>
        </w:r>
        <w:r>
          <w:rPr>
            <w:webHidden/>
          </w:rPr>
        </w:r>
        <w:r>
          <w:rPr>
            <w:webHidden/>
          </w:rPr>
          <w:fldChar w:fldCharType="separate"/>
        </w:r>
        <w:r>
          <w:rPr>
            <w:webHidden/>
          </w:rPr>
          <w:t>28</w:t>
        </w:r>
        <w:r>
          <w:rPr>
            <w:webHidden/>
          </w:rPr>
          <w:fldChar w:fldCharType="end"/>
        </w:r>
      </w:hyperlink>
    </w:p>
    <w:p w14:paraId="121966BE" w14:textId="137CDD61"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104" w:history="1">
        <w:r w:rsidRPr="00DE060A">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MERILA ZA IZBIRO NAJUGODNEJŠEGA PONUDNIKA</w:t>
        </w:r>
        <w:r>
          <w:rPr>
            <w:webHidden/>
          </w:rPr>
          <w:tab/>
        </w:r>
        <w:r>
          <w:rPr>
            <w:webHidden/>
          </w:rPr>
          <w:fldChar w:fldCharType="begin"/>
        </w:r>
        <w:r>
          <w:rPr>
            <w:webHidden/>
          </w:rPr>
          <w:instrText xml:space="preserve"> PAGEREF _Toc227745104 \h </w:instrText>
        </w:r>
        <w:r>
          <w:rPr>
            <w:webHidden/>
          </w:rPr>
        </w:r>
        <w:r>
          <w:rPr>
            <w:webHidden/>
          </w:rPr>
          <w:fldChar w:fldCharType="separate"/>
        </w:r>
        <w:r>
          <w:rPr>
            <w:webHidden/>
          </w:rPr>
          <w:t>29</w:t>
        </w:r>
        <w:r>
          <w:rPr>
            <w:webHidden/>
          </w:rPr>
          <w:fldChar w:fldCharType="end"/>
        </w:r>
      </w:hyperlink>
    </w:p>
    <w:p w14:paraId="7387407E" w14:textId="5E6C8C0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5" w:history="1">
        <w:r w:rsidRPr="00DE060A">
          <w:rPr>
            <w:rStyle w:val="Hyperlink"/>
            <w:b/>
            <w:lang w:eastAsia="ar-SA"/>
          </w:rPr>
          <w:t>5.1</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_Toc227745105 \h </w:instrText>
        </w:r>
        <w:r>
          <w:rPr>
            <w:webHidden/>
          </w:rPr>
        </w:r>
        <w:r>
          <w:rPr>
            <w:webHidden/>
          </w:rPr>
          <w:fldChar w:fldCharType="separate"/>
        </w:r>
        <w:r>
          <w:rPr>
            <w:webHidden/>
          </w:rPr>
          <w:t>29</w:t>
        </w:r>
        <w:r>
          <w:rPr>
            <w:webHidden/>
          </w:rPr>
          <w:fldChar w:fldCharType="end"/>
        </w:r>
      </w:hyperlink>
    </w:p>
    <w:p w14:paraId="26C207D4" w14:textId="58FC550A"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106" w:history="1">
        <w:r w:rsidRPr="00DE060A">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PRAVNO VARSTVO</w:t>
        </w:r>
        <w:r>
          <w:rPr>
            <w:webHidden/>
          </w:rPr>
          <w:tab/>
        </w:r>
        <w:r>
          <w:rPr>
            <w:webHidden/>
          </w:rPr>
          <w:fldChar w:fldCharType="begin"/>
        </w:r>
        <w:r>
          <w:rPr>
            <w:webHidden/>
          </w:rPr>
          <w:instrText xml:space="preserve"> PAGEREF _Toc227745106 \h </w:instrText>
        </w:r>
        <w:r>
          <w:rPr>
            <w:webHidden/>
          </w:rPr>
        </w:r>
        <w:r>
          <w:rPr>
            <w:webHidden/>
          </w:rPr>
          <w:fldChar w:fldCharType="separate"/>
        </w:r>
        <w:r>
          <w:rPr>
            <w:webHidden/>
          </w:rPr>
          <w:t>29</w:t>
        </w:r>
        <w:r>
          <w:rPr>
            <w:webHidden/>
          </w:rPr>
          <w:fldChar w:fldCharType="end"/>
        </w:r>
      </w:hyperlink>
    </w:p>
    <w:p w14:paraId="7CB312C6" w14:textId="26E3692E"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7" w:history="1">
        <w:r w:rsidRPr="00DE060A">
          <w:rPr>
            <w:rStyle w:val="Hyperlink"/>
            <w:b/>
            <w:lang w:eastAsia="ar-SA"/>
          </w:rPr>
          <w:t>6.1</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Pravna podlaga in roki za vložitev</w:t>
        </w:r>
        <w:r>
          <w:rPr>
            <w:webHidden/>
          </w:rPr>
          <w:tab/>
        </w:r>
        <w:r>
          <w:rPr>
            <w:webHidden/>
          </w:rPr>
          <w:fldChar w:fldCharType="begin"/>
        </w:r>
        <w:r>
          <w:rPr>
            <w:webHidden/>
          </w:rPr>
          <w:instrText xml:space="preserve"> PAGEREF _Toc227745107 \h </w:instrText>
        </w:r>
        <w:r>
          <w:rPr>
            <w:webHidden/>
          </w:rPr>
        </w:r>
        <w:r>
          <w:rPr>
            <w:webHidden/>
          </w:rPr>
          <w:fldChar w:fldCharType="separate"/>
        </w:r>
        <w:r>
          <w:rPr>
            <w:webHidden/>
          </w:rPr>
          <w:t>29</w:t>
        </w:r>
        <w:r>
          <w:rPr>
            <w:webHidden/>
          </w:rPr>
          <w:fldChar w:fldCharType="end"/>
        </w:r>
      </w:hyperlink>
    </w:p>
    <w:p w14:paraId="7CE4300F" w14:textId="1FDFD493"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08" w:history="1">
        <w:r w:rsidRPr="00DE060A">
          <w:rPr>
            <w:rStyle w:val="Hyperlink"/>
            <w:b/>
            <w:lang w:eastAsia="ar-SA"/>
          </w:rPr>
          <w:t>6.2</w:t>
        </w:r>
        <w:r>
          <w:rPr>
            <w:rFonts w:asciiTheme="minorHAnsi" w:eastAsiaTheme="minorEastAsia" w:hAnsiTheme="minorHAnsi" w:cstheme="minorBidi"/>
            <w:kern w:val="2"/>
            <w:sz w:val="24"/>
            <w:lang w:eastAsia="sl-SI"/>
            <w14:ligatures w14:val="standardContextual"/>
          </w:rPr>
          <w:tab/>
        </w:r>
        <w:r w:rsidRPr="00DE060A">
          <w:rPr>
            <w:rStyle w:val="Hyperlink"/>
            <w:b/>
            <w:lang w:eastAsia="ar-SA"/>
          </w:rPr>
          <w:t>Način vložitve revizije</w:t>
        </w:r>
        <w:r>
          <w:rPr>
            <w:webHidden/>
          </w:rPr>
          <w:tab/>
        </w:r>
        <w:r>
          <w:rPr>
            <w:webHidden/>
          </w:rPr>
          <w:fldChar w:fldCharType="begin"/>
        </w:r>
        <w:r>
          <w:rPr>
            <w:webHidden/>
          </w:rPr>
          <w:instrText xml:space="preserve"> PAGEREF _Toc227745108 \h </w:instrText>
        </w:r>
        <w:r>
          <w:rPr>
            <w:webHidden/>
          </w:rPr>
        </w:r>
        <w:r>
          <w:rPr>
            <w:webHidden/>
          </w:rPr>
          <w:fldChar w:fldCharType="separate"/>
        </w:r>
        <w:r>
          <w:rPr>
            <w:webHidden/>
          </w:rPr>
          <w:t>29</w:t>
        </w:r>
        <w:r>
          <w:rPr>
            <w:webHidden/>
          </w:rPr>
          <w:fldChar w:fldCharType="end"/>
        </w:r>
      </w:hyperlink>
    </w:p>
    <w:p w14:paraId="5914B2A6" w14:textId="132D7272" w:rsidR="00C51AEB" w:rsidRDefault="00C51AEB">
      <w:pPr>
        <w:pStyle w:val="TOC1"/>
        <w:rPr>
          <w:rFonts w:asciiTheme="minorHAnsi" w:eastAsiaTheme="minorEastAsia" w:hAnsiTheme="minorHAnsi" w:cstheme="minorBidi"/>
          <w:b w:val="0"/>
          <w:bCs w:val="0"/>
          <w:kern w:val="2"/>
          <w:sz w:val="24"/>
          <w:szCs w:val="24"/>
          <w:lang w:eastAsia="sl-SI"/>
          <w14:ligatures w14:val="standardContextual"/>
        </w:rPr>
      </w:pPr>
      <w:hyperlink w:anchor="_Toc227745109" w:history="1">
        <w:r w:rsidRPr="00DE060A">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DE060A">
          <w:rPr>
            <w:rStyle w:val="Hyperlink"/>
          </w:rPr>
          <w:t>OBRAZCI</w:t>
        </w:r>
        <w:r>
          <w:rPr>
            <w:webHidden/>
          </w:rPr>
          <w:tab/>
        </w:r>
        <w:r>
          <w:rPr>
            <w:webHidden/>
          </w:rPr>
          <w:fldChar w:fldCharType="begin"/>
        </w:r>
        <w:r>
          <w:rPr>
            <w:webHidden/>
          </w:rPr>
          <w:instrText xml:space="preserve"> PAGEREF _Toc227745109 \h </w:instrText>
        </w:r>
        <w:r>
          <w:rPr>
            <w:webHidden/>
          </w:rPr>
        </w:r>
        <w:r>
          <w:rPr>
            <w:webHidden/>
          </w:rPr>
          <w:fldChar w:fldCharType="separate"/>
        </w:r>
        <w:r>
          <w:rPr>
            <w:webHidden/>
          </w:rPr>
          <w:t>29</w:t>
        </w:r>
        <w:r>
          <w:rPr>
            <w:webHidden/>
          </w:rPr>
          <w:fldChar w:fldCharType="end"/>
        </w:r>
      </w:hyperlink>
    </w:p>
    <w:p w14:paraId="0A16663F" w14:textId="0A1BEB6B"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0" w:history="1">
        <w:r w:rsidRPr="00DE060A">
          <w:rPr>
            <w:rStyle w:val="Hyperlink"/>
            <w:b/>
            <w:bCs/>
          </w:rPr>
          <w:t>PODATKI O PONUDBI IN PONUDNIKU</w:t>
        </w:r>
        <w:r>
          <w:rPr>
            <w:webHidden/>
          </w:rPr>
          <w:tab/>
        </w:r>
        <w:r>
          <w:rPr>
            <w:webHidden/>
          </w:rPr>
          <w:fldChar w:fldCharType="begin"/>
        </w:r>
        <w:r>
          <w:rPr>
            <w:webHidden/>
          </w:rPr>
          <w:instrText xml:space="preserve"> PAGEREF _Toc227745110 \h </w:instrText>
        </w:r>
        <w:r>
          <w:rPr>
            <w:webHidden/>
          </w:rPr>
        </w:r>
        <w:r>
          <w:rPr>
            <w:webHidden/>
          </w:rPr>
          <w:fldChar w:fldCharType="separate"/>
        </w:r>
        <w:r>
          <w:rPr>
            <w:webHidden/>
          </w:rPr>
          <w:t>30</w:t>
        </w:r>
        <w:r>
          <w:rPr>
            <w:webHidden/>
          </w:rPr>
          <w:fldChar w:fldCharType="end"/>
        </w:r>
      </w:hyperlink>
    </w:p>
    <w:p w14:paraId="185D2D7F" w14:textId="1A44725A"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1" w:history="1">
        <w:r w:rsidRPr="00DE060A">
          <w:rPr>
            <w:rStyle w:val="Hyperlink"/>
            <w:b/>
            <w:bCs/>
          </w:rPr>
          <w:t>IZJAVA O SPREJEMAJU POGOJEV JANEGA NAROČILA</w:t>
        </w:r>
        <w:r>
          <w:rPr>
            <w:webHidden/>
          </w:rPr>
          <w:tab/>
        </w:r>
        <w:r>
          <w:rPr>
            <w:webHidden/>
          </w:rPr>
          <w:fldChar w:fldCharType="begin"/>
        </w:r>
        <w:r>
          <w:rPr>
            <w:webHidden/>
          </w:rPr>
          <w:instrText xml:space="preserve"> PAGEREF _Toc227745111 \h </w:instrText>
        </w:r>
        <w:r>
          <w:rPr>
            <w:webHidden/>
          </w:rPr>
        </w:r>
        <w:r>
          <w:rPr>
            <w:webHidden/>
          </w:rPr>
          <w:fldChar w:fldCharType="separate"/>
        </w:r>
        <w:r>
          <w:rPr>
            <w:webHidden/>
          </w:rPr>
          <w:t>31</w:t>
        </w:r>
        <w:r>
          <w:rPr>
            <w:webHidden/>
          </w:rPr>
          <w:fldChar w:fldCharType="end"/>
        </w:r>
      </w:hyperlink>
    </w:p>
    <w:p w14:paraId="49A713DD" w14:textId="0D565362"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2" w:history="1">
        <w:r w:rsidRPr="00DE060A">
          <w:rPr>
            <w:rStyle w:val="Hyperlink"/>
            <w:b/>
            <w:bCs/>
          </w:rPr>
          <w:t>POVZETEK PREDRAČUNA / REKAPITULACIJA – SKLOP A</w:t>
        </w:r>
        <w:r>
          <w:rPr>
            <w:webHidden/>
          </w:rPr>
          <w:tab/>
        </w:r>
        <w:r>
          <w:rPr>
            <w:webHidden/>
          </w:rPr>
          <w:fldChar w:fldCharType="begin"/>
        </w:r>
        <w:r>
          <w:rPr>
            <w:webHidden/>
          </w:rPr>
          <w:instrText xml:space="preserve"> PAGEREF _Toc227745112 \h </w:instrText>
        </w:r>
        <w:r>
          <w:rPr>
            <w:webHidden/>
          </w:rPr>
        </w:r>
        <w:r>
          <w:rPr>
            <w:webHidden/>
          </w:rPr>
          <w:fldChar w:fldCharType="separate"/>
        </w:r>
        <w:r>
          <w:rPr>
            <w:webHidden/>
          </w:rPr>
          <w:t>32</w:t>
        </w:r>
        <w:r>
          <w:rPr>
            <w:webHidden/>
          </w:rPr>
          <w:fldChar w:fldCharType="end"/>
        </w:r>
      </w:hyperlink>
    </w:p>
    <w:p w14:paraId="29B1DE00" w14:textId="2669AB70"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3" w:history="1">
        <w:r w:rsidRPr="00DE060A">
          <w:rPr>
            <w:rStyle w:val="Hyperlink"/>
            <w:b/>
            <w:bCs/>
          </w:rPr>
          <w:t>POVZETEK PREDRAČUNA / REKAPITULACIJA – SKLOP B</w:t>
        </w:r>
        <w:r>
          <w:rPr>
            <w:webHidden/>
          </w:rPr>
          <w:tab/>
        </w:r>
        <w:r>
          <w:rPr>
            <w:webHidden/>
          </w:rPr>
          <w:fldChar w:fldCharType="begin"/>
        </w:r>
        <w:r>
          <w:rPr>
            <w:webHidden/>
          </w:rPr>
          <w:instrText xml:space="preserve"> PAGEREF _Toc227745113 \h </w:instrText>
        </w:r>
        <w:r>
          <w:rPr>
            <w:webHidden/>
          </w:rPr>
        </w:r>
        <w:r>
          <w:rPr>
            <w:webHidden/>
          </w:rPr>
          <w:fldChar w:fldCharType="separate"/>
        </w:r>
        <w:r>
          <w:rPr>
            <w:webHidden/>
          </w:rPr>
          <w:t>33</w:t>
        </w:r>
        <w:r>
          <w:rPr>
            <w:webHidden/>
          </w:rPr>
          <w:fldChar w:fldCharType="end"/>
        </w:r>
      </w:hyperlink>
    </w:p>
    <w:p w14:paraId="279E823D" w14:textId="1AC2B9C1"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4" w:history="1">
        <w:r w:rsidRPr="00DE060A">
          <w:rPr>
            <w:rStyle w:val="Hyperlink"/>
            <w:b/>
            <w:bCs/>
          </w:rPr>
          <w:t>POVZETEK PREDRAČUNA / REKAPITULACIJA – SKLOP C</w:t>
        </w:r>
        <w:r>
          <w:rPr>
            <w:webHidden/>
          </w:rPr>
          <w:tab/>
        </w:r>
        <w:r>
          <w:rPr>
            <w:webHidden/>
          </w:rPr>
          <w:fldChar w:fldCharType="begin"/>
        </w:r>
        <w:r>
          <w:rPr>
            <w:webHidden/>
          </w:rPr>
          <w:instrText xml:space="preserve"> PAGEREF _Toc227745114 \h </w:instrText>
        </w:r>
        <w:r>
          <w:rPr>
            <w:webHidden/>
          </w:rPr>
        </w:r>
        <w:r>
          <w:rPr>
            <w:webHidden/>
          </w:rPr>
          <w:fldChar w:fldCharType="separate"/>
        </w:r>
        <w:r>
          <w:rPr>
            <w:webHidden/>
          </w:rPr>
          <w:t>34</w:t>
        </w:r>
        <w:r>
          <w:rPr>
            <w:webHidden/>
          </w:rPr>
          <w:fldChar w:fldCharType="end"/>
        </w:r>
      </w:hyperlink>
    </w:p>
    <w:p w14:paraId="06F728A5" w14:textId="751AA217"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5" w:history="1">
        <w:r w:rsidRPr="00DE060A">
          <w:rPr>
            <w:rStyle w:val="Hyperlink"/>
            <w:b/>
            <w:bCs/>
          </w:rPr>
          <w:t>POVZETEK PREDRAČUNA / REKAPITULACIJA – SKLOP Č</w:t>
        </w:r>
        <w:r>
          <w:rPr>
            <w:webHidden/>
          </w:rPr>
          <w:tab/>
        </w:r>
        <w:r>
          <w:rPr>
            <w:webHidden/>
          </w:rPr>
          <w:fldChar w:fldCharType="begin"/>
        </w:r>
        <w:r>
          <w:rPr>
            <w:webHidden/>
          </w:rPr>
          <w:instrText xml:space="preserve"> PAGEREF _Toc227745115 \h </w:instrText>
        </w:r>
        <w:r>
          <w:rPr>
            <w:webHidden/>
          </w:rPr>
        </w:r>
        <w:r>
          <w:rPr>
            <w:webHidden/>
          </w:rPr>
          <w:fldChar w:fldCharType="separate"/>
        </w:r>
        <w:r>
          <w:rPr>
            <w:webHidden/>
          </w:rPr>
          <w:t>35</w:t>
        </w:r>
        <w:r>
          <w:rPr>
            <w:webHidden/>
          </w:rPr>
          <w:fldChar w:fldCharType="end"/>
        </w:r>
      </w:hyperlink>
    </w:p>
    <w:p w14:paraId="52DEE42F" w14:textId="5AA1DAA9"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6" w:history="1">
        <w:r w:rsidRPr="00DE060A">
          <w:rPr>
            <w:rStyle w:val="Hyperlink"/>
            <w:b/>
            <w:bCs/>
          </w:rPr>
          <w:t>POVZETEK PREDRAČUNA / REKAPITULACIJA – SKLOP D</w:t>
        </w:r>
        <w:r>
          <w:rPr>
            <w:webHidden/>
          </w:rPr>
          <w:tab/>
        </w:r>
        <w:r>
          <w:rPr>
            <w:webHidden/>
          </w:rPr>
          <w:fldChar w:fldCharType="begin"/>
        </w:r>
        <w:r>
          <w:rPr>
            <w:webHidden/>
          </w:rPr>
          <w:instrText xml:space="preserve"> PAGEREF _Toc227745116 \h </w:instrText>
        </w:r>
        <w:r>
          <w:rPr>
            <w:webHidden/>
          </w:rPr>
        </w:r>
        <w:r>
          <w:rPr>
            <w:webHidden/>
          </w:rPr>
          <w:fldChar w:fldCharType="separate"/>
        </w:r>
        <w:r>
          <w:rPr>
            <w:webHidden/>
          </w:rPr>
          <w:t>36</w:t>
        </w:r>
        <w:r>
          <w:rPr>
            <w:webHidden/>
          </w:rPr>
          <w:fldChar w:fldCharType="end"/>
        </w:r>
      </w:hyperlink>
    </w:p>
    <w:p w14:paraId="4BE4B94A" w14:textId="71715DE7"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7" w:history="1">
        <w:r w:rsidRPr="00DE060A">
          <w:rPr>
            <w:rStyle w:val="Hyperlink"/>
            <w:b/>
            <w:bCs/>
          </w:rPr>
          <w:t>POVZETEK PREDRAČUNA / REKAPITULACIJA – SKLOP E</w:t>
        </w:r>
        <w:r>
          <w:rPr>
            <w:webHidden/>
          </w:rPr>
          <w:tab/>
        </w:r>
        <w:r>
          <w:rPr>
            <w:webHidden/>
          </w:rPr>
          <w:fldChar w:fldCharType="begin"/>
        </w:r>
        <w:r>
          <w:rPr>
            <w:webHidden/>
          </w:rPr>
          <w:instrText xml:space="preserve"> PAGEREF _Toc227745117 \h </w:instrText>
        </w:r>
        <w:r>
          <w:rPr>
            <w:webHidden/>
          </w:rPr>
        </w:r>
        <w:r>
          <w:rPr>
            <w:webHidden/>
          </w:rPr>
          <w:fldChar w:fldCharType="separate"/>
        </w:r>
        <w:r>
          <w:rPr>
            <w:webHidden/>
          </w:rPr>
          <w:t>37</w:t>
        </w:r>
        <w:r>
          <w:rPr>
            <w:webHidden/>
          </w:rPr>
          <w:fldChar w:fldCharType="end"/>
        </w:r>
      </w:hyperlink>
    </w:p>
    <w:p w14:paraId="20A51A09" w14:textId="32F5C803"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8" w:history="1">
        <w:r w:rsidRPr="00DE060A">
          <w:rPr>
            <w:rStyle w:val="Hyperlink"/>
            <w:b/>
            <w:bCs/>
          </w:rPr>
          <w:t>POVZETEK PREDRAČUNA / REKAPITULACIJA – SKLOP F</w:t>
        </w:r>
        <w:r>
          <w:rPr>
            <w:webHidden/>
          </w:rPr>
          <w:tab/>
        </w:r>
        <w:r>
          <w:rPr>
            <w:webHidden/>
          </w:rPr>
          <w:fldChar w:fldCharType="begin"/>
        </w:r>
        <w:r>
          <w:rPr>
            <w:webHidden/>
          </w:rPr>
          <w:instrText xml:space="preserve"> PAGEREF _Toc227745118 \h </w:instrText>
        </w:r>
        <w:r>
          <w:rPr>
            <w:webHidden/>
          </w:rPr>
        </w:r>
        <w:r>
          <w:rPr>
            <w:webHidden/>
          </w:rPr>
          <w:fldChar w:fldCharType="separate"/>
        </w:r>
        <w:r>
          <w:rPr>
            <w:webHidden/>
          </w:rPr>
          <w:t>38</w:t>
        </w:r>
        <w:r>
          <w:rPr>
            <w:webHidden/>
          </w:rPr>
          <w:fldChar w:fldCharType="end"/>
        </w:r>
      </w:hyperlink>
    </w:p>
    <w:p w14:paraId="78E4900D" w14:textId="1825BDAE"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19" w:history="1">
        <w:r w:rsidRPr="00DE060A">
          <w:rPr>
            <w:rStyle w:val="Hyperlink"/>
            <w:b/>
            <w:bCs/>
          </w:rPr>
          <w:t>POVZETEK PREDRAČUNA / REKAPITULACIJA – SKLOP G</w:t>
        </w:r>
        <w:r>
          <w:rPr>
            <w:webHidden/>
          </w:rPr>
          <w:tab/>
        </w:r>
        <w:r>
          <w:rPr>
            <w:webHidden/>
          </w:rPr>
          <w:fldChar w:fldCharType="begin"/>
        </w:r>
        <w:r>
          <w:rPr>
            <w:webHidden/>
          </w:rPr>
          <w:instrText xml:space="preserve"> PAGEREF _Toc227745119 \h </w:instrText>
        </w:r>
        <w:r>
          <w:rPr>
            <w:webHidden/>
          </w:rPr>
        </w:r>
        <w:r>
          <w:rPr>
            <w:webHidden/>
          </w:rPr>
          <w:fldChar w:fldCharType="separate"/>
        </w:r>
        <w:r>
          <w:rPr>
            <w:webHidden/>
          </w:rPr>
          <w:t>39</w:t>
        </w:r>
        <w:r>
          <w:rPr>
            <w:webHidden/>
          </w:rPr>
          <w:fldChar w:fldCharType="end"/>
        </w:r>
      </w:hyperlink>
    </w:p>
    <w:p w14:paraId="7377392E" w14:textId="0E7DE81B"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0" w:history="1">
        <w:r w:rsidRPr="00DE060A">
          <w:rPr>
            <w:rStyle w:val="Hyperlink"/>
            <w:b/>
            <w:bCs/>
          </w:rPr>
          <w:t>POVZETEK PREDRAČUNA / REKAPITULACIJA – SKLOP H</w:t>
        </w:r>
        <w:r>
          <w:rPr>
            <w:webHidden/>
          </w:rPr>
          <w:tab/>
        </w:r>
        <w:r>
          <w:rPr>
            <w:webHidden/>
          </w:rPr>
          <w:fldChar w:fldCharType="begin"/>
        </w:r>
        <w:r>
          <w:rPr>
            <w:webHidden/>
          </w:rPr>
          <w:instrText xml:space="preserve"> PAGEREF _Toc227745120 \h </w:instrText>
        </w:r>
        <w:r>
          <w:rPr>
            <w:webHidden/>
          </w:rPr>
        </w:r>
        <w:r>
          <w:rPr>
            <w:webHidden/>
          </w:rPr>
          <w:fldChar w:fldCharType="separate"/>
        </w:r>
        <w:r>
          <w:rPr>
            <w:webHidden/>
          </w:rPr>
          <w:t>40</w:t>
        </w:r>
        <w:r>
          <w:rPr>
            <w:webHidden/>
          </w:rPr>
          <w:fldChar w:fldCharType="end"/>
        </w:r>
      </w:hyperlink>
    </w:p>
    <w:p w14:paraId="3FD9A0A8" w14:textId="5909546F"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1" w:history="1">
        <w:r w:rsidRPr="00DE060A">
          <w:rPr>
            <w:rStyle w:val="Hyperlink"/>
            <w:b/>
            <w:bCs/>
          </w:rPr>
          <w:t>POVZETEK PREDRAČUNA / REKAPITULACIJA – SKLOP I</w:t>
        </w:r>
        <w:r>
          <w:rPr>
            <w:webHidden/>
          </w:rPr>
          <w:tab/>
        </w:r>
        <w:r>
          <w:rPr>
            <w:webHidden/>
          </w:rPr>
          <w:fldChar w:fldCharType="begin"/>
        </w:r>
        <w:r>
          <w:rPr>
            <w:webHidden/>
          </w:rPr>
          <w:instrText xml:space="preserve"> PAGEREF _Toc227745121 \h </w:instrText>
        </w:r>
        <w:r>
          <w:rPr>
            <w:webHidden/>
          </w:rPr>
        </w:r>
        <w:r>
          <w:rPr>
            <w:webHidden/>
          </w:rPr>
          <w:fldChar w:fldCharType="separate"/>
        </w:r>
        <w:r>
          <w:rPr>
            <w:webHidden/>
          </w:rPr>
          <w:t>41</w:t>
        </w:r>
        <w:r>
          <w:rPr>
            <w:webHidden/>
          </w:rPr>
          <w:fldChar w:fldCharType="end"/>
        </w:r>
      </w:hyperlink>
    </w:p>
    <w:p w14:paraId="1AF52C1E" w14:textId="4C8DDCAC"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2" w:history="1">
        <w:r w:rsidRPr="00DE060A">
          <w:rPr>
            <w:rStyle w:val="Hyperlink"/>
            <w:b/>
          </w:rPr>
          <w:t>IZJAVA PONUDNIKA, DA JE VSA OPREMA TOVARNIŠKO NOVA</w:t>
        </w:r>
        <w:r>
          <w:rPr>
            <w:webHidden/>
          </w:rPr>
          <w:tab/>
        </w:r>
        <w:r>
          <w:rPr>
            <w:webHidden/>
          </w:rPr>
          <w:fldChar w:fldCharType="begin"/>
        </w:r>
        <w:r>
          <w:rPr>
            <w:webHidden/>
          </w:rPr>
          <w:instrText xml:space="preserve"> PAGEREF _Toc227745122 \h </w:instrText>
        </w:r>
        <w:r>
          <w:rPr>
            <w:webHidden/>
          </w:rPr>
        </w:r>
        <w:r>
          <w:rPr>
            <w:webHidden/>
          </w:rPr>
          <w:fldChar w:fldCharType="separate"/>
        </w:r>
        <w:r>
          <w:rPr>
            <w:webHidden/>
          </w:rPr>
          <w:t>43</w:t>
        </w:r>
        <w:r>
          <w:rPr>
            <w:webHidden/>
          </w:rPr>
          <w:fldChar w:fldCharType="end"/>
        </w:r>
      </w:hyperlink>
    </w:p>
    <w:p w14:paraId="4AAA41A1" w14:textId="2D61ACD4"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3" w:history="1">
        <w:r w:rsidRPr="00DE060A">
          <w:rPr>
            <w:rStyle w:val="Hyperlink"/>
            <w:rFonts w:cs="Arial"/>
            <w:b/>
          </w:rPr>
          <w:t>VZOREC POGODBE</w:t>
        </w:r>
        <w:r>
          <w:rPr>
            <w:webHidden/>
          </w:rPr>
          <w:tab/>
        </w:r>
        <w:r>
          <w:rPr>
            <w:webHidden/>
          </w:rPr>
          <w:fldChar w:fldCharType="begin"/>
        </w:r>
        <w:r>
          <w:rPr>
            <w:webHidden/>
          </w:rPr>
          <w:instrText xml:space="preserve"> PAGEREF _Toc227745123 \h </w:instrText>
        </w:r>
        <w:r>
          <w:rPr>
            <w:webHidden/>
          </w:rPr>
        </w:r>
        <w:r>
          <w:rPr>
            <w:webHidden/>
          </w:rPr>
          <w:fldChar w:fldCharType="separate"/>
        </w:r>
        <w:r>
          <w:rPr>
            <w:webHidden/>
          </w:rPr>
          <w:t>45</w:t>
        </w:r>
        <w:r>
          <w:rPr>
            <w:webHidden/>
          </w:rPr>
          <w:fldChar w:fldCharType="end"/>
        </w:r>
      </w:hyperlink>
    </w:p>
    <w:p w14:paraId="00A4A950" w14:textId="285E3972"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4" w:history="1">
        <w:r w:rsidRPr="00DE060A">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_Toc227745124 \h </w:instrText>
        </w:r>
        <w:r>
          <w:rPr>
            <w:webHidden/>
          </w:rPr>
        </w:r>
        <w:r>
          <w:rPr>
            <w:webHidden/>
          </w:rPr>
          <w:fldChar w:fldCharType="separate"/>
        </w:r>
        <w:r>
          <w:rPr>
            <w:webHidden/>
          </w:rPr>
          <w:t>54</w:t>
        </w:r>
        <w:r>
          <w:rPr>
            <w:webHidden/>
          </w:rPr>
          <w:fldChar w:fldCharType="end"/>
        </w:r>
      </w:hyperlink>
    </w:p>
    <w:p w14:paraId="48002426" w14:textId="2A22211B" w:rsidR="00C51AEB" w:rsidRDefault="00C51AEB">
      <w:pPr>
        <w:pStyle w:val="TOC2"/>
        <w:rPr>
          <w:rFonts w:asciiTheme="minorHAnsi" w:eastAsiaTheme="minorEastAsia" w:hAnsiTheme="minorHAnsi" w:cstheme="minorBidi"/>
          <w:kern w:val="2"/>
          <w:sz w:val="24"/>
          <w:lang w:eastAsia="sl-SI"/>
          <w14:ligatures w14:val="standardContextual"/>
        </w:rPr>
      </w:pPr>
      <w:hyperlink w:anchor="_Toc227745125" w:history="1">
        <w:r w:rsidRPr="00DE060A">
          <w:rPr>
            <w:rStyle w:val="Hyperlink"/>
            <w:rFonts w:cs="Arial"/>
            <w:b/>
          </w:rPr>
          <w:t>IZJAVA O POSREDOVANJU PODATKOV O RAZKRITJU LASTNIŠTVA PONUDNIKA</w:t>
        </w:r>
        <w:r>
          <w:rPr>
            <w:webHidden/>
          </w:rPr>
          <w:tab/>
        </w:r>
        <w:r>
          <w:rPr>
            <w:webHidden/>
          </w:rPr>
          <w:fldChar w:fldCharType="begin"/>
        </w:r>
        <w:r>
          <w:rPr>
            <w:webHidden/>
          </w:rPr>
          <w:instrText xml:space="preserve"> PAGEREF _Toc227745125 \h </w:instrText>
        </w:r>
        <w:r>
          <w:rPr>
            <w:webHidden/>
          </w:rPr>
        </w:r>
        <w:r>
          <w:rPr>
            <w:webHidden/>
          </w:rPr>
          <w:fldChar w:fldCharType="separate"/>
        </w:r>
        <w:r>
          <w:rPr>
            <w:webHidden/>
          </w:rPr>
          <w:t>55</w:t>
        </w:r>
        <w:r>
          <w:rPr>
            <w:webHidden/>
          </w:rPr>
          <w:fldChar w:fldCharType="end"/>
        </w:r>
      </w:hyperlink>
    </w:p>
    <w:p w14:paraId="321C7F84" w14:textId="4877A796"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27745060"/>
      <w:r w:rsidRPr="00C459A6">
        <w:rPr>
          <w:b/>
          <w:noProof w:val="0"/>
        </w:rPr>
        <w:t>POVABILO K ODDAJI PONUDBE</w:t>
      </w:r>
      <w:bookmarkEnd w:id="0"/>
      <w:bookmarkEnd w:id="1"/>
      <w:bookmarkEnd w:id="2"/>
      <w:bookmarkEnd w:id="3"/>
      <w:bookmarkEnd w:id="4"/>
      <w:bookmarkEnd w:id="5"/>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77777777" w:rsidR="00E50C62" w:rsidRPr="00C459A6" w:rsidRDefault="00E50C62" w:rsidP="00E50C62">
      <w:pPr>
        <w:spacing w:line="100" w:lineRule="atLeast"/>
        <w:rPr>
          <w:rFonts w:cs="Arial"/>
          <w:b/>
          <w:noProof w:val="0"/>
        </w:rPr>
      </w:pPr>
      <w:r w:rsidRPr="00C459A6">
        <w:rPr>
          <w:rFonts w:cs="Arial"/>
          <w:b/>
          <w:bCs/>
          <w:noProof w:val="0"/>
          <w:szCs w:val="20"/>
        </w:rPr>
        <w:t xml:space="preserve">nakup tehnološke </w:t>
      </w:r>
      <w:r w:rsidRPr="00C459A6">
        <w:rPr>
          <w:rFonts w:cs="Arial"/>
          <w:b/>
          <w:noProof w:val="0"/>
          <w:szCs w:val="20"/>
        </w:rPr>
        <w:t>računalniške opreme (po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6" w:name="_Toc8536254"/>
      <w:bookmarkStart w:id="7" w:name="_Toc14052251"/>
      <w:bookmarkStart w:id="8" w:name="_Toc14052428"/>
      <w:bookmarkStart w:id="9" w:name="_Toc14055372"/>
      <w:bookmarkStart w:id="10"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A45026" w:rsidRDefault="00E90911" w:rsidP="00E90911">
      <w:pPr>
        <w:rPr>
          <w:rFonts w:eastAsia="Calibri" w:cs="Arial"/>
          <w:noProof w:val="0"/>
          <w:szCs w:val="22"/>
        </w:rPr>
      </w:pPr>
      <w:r w:rsidRPr="00C459A6">
        <w:rPr>
          <w:rFonts w:eastAsia="Calibri" w:cs="Arial"/>
          <w:noProof w:val="0"/>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A45026">
        <w:rPr>
          <w:rFonts w:eastAsia="Calibri" w:cs="Arial"/>
          <w:noProof w:val="0"/>
          <w:szCs w:val="22"/>
        </w:rPr>
        <w:t>Obligacijskega zakonika). Z oddajo ponudbe je le-ta zavezujoča za čas, naveden v ponudbi, razen če jo uporabnik ponudnika umakne ali spremeni pred potekom roka za oddajo ponudb.</w:t>
      </w:r>
    </w:p>
    <w:p w14:paraId="3EF4337A" w14:textId="77777777" w:rsidR="00E90911" w:rsidRPr="00A45026" w:rsidRDefault="00E90911" w:rsidP="00E90911">
      <w:pPr>
        <w:rPr>
          <w:rFonts w:cs="Arial"/>
          <w:noProof w:val="0"/>
          <w:szCs w:val="20"/>
          <w:lang w:eastAsia="sl-SI"/>
        </w:rPr>
      </w:pPr>
    </w:p>
    <w:p w14:paraId="396796F4" w14:textId="44F559C1" w:rsidR="00E90911" w:rsidRPr="00A45026" w:rsidRDefault="00E90911" w:rsidP="00E90911">
      <w:pPr>
        <w:rPr>
          <w:rFonts w:eastAsia="Calibri" w:cs="Arial"/>
          <w:b/>
          <w:noProof w:val="0"/>
          <w:szCs w:val="22"/>
        </w:rPr>
      </w:pPr>
      <w:r w:rsidRPr="00A45026">
        <w:rPr>
          <w:rFonts w:eastAsia="Calibri" w:cs="Arial"/>
          <w:noProof w:val="0"/>
          <w:szCs w:val="22"/>
        </w:rPr>
        <w:t xml:space="preserve">Ponudba se šteje za pravočasno oddano, če jo naročnik prejme preko sistema e-JN </w:t>
      </w:r>
      <w:hyperlink r:id="rId13">
        <w:r w:rsidRPr="00A45026">
          <w:rPr>
            <w:rFonts w:eastAsia="Calibri" w:cs="Arial"/>
            <w:noProof w:val="0"/>
            <w:color w:val="0000FF"/>
            <w:szCs w:val="22"/>
            <w:u w:val="single"/>
          </w:rPr>
          <w:t>https://ejn.gov.si/</w:t>
        </w:r>
      </w:hyperlink>
      <w:r w:rsidRPr="00A45026">
        <w:rPr>
          <w:rFonts w:eastAsia="Calibri" w:cs="Arial"/>
          <w:noProof w:val="0"/>
          <w:szCs w:val="22"/>
        </w:rPr>
        <w:t xml:space="preserve"> </w:t>
      </w:r>
      <w:r w:rsidRPr="00A45026">
        <w:rPr>
          <w:rFonts w:eastAsia="Calibri" w:cs="Arial"/>
          <w:b/>
          <w:noProof w:val="0"/>
          <w:szCs w:val="22"/>
        </w:rPr>
        <w:t xml:space="preserve">najkasneje do </w:t>
      </w:r>
      <w:r w:rsidR="00DB29CE" w:rsidRPr="00A45026">
        <w:rPr>
          <w:rFonts w:eastAsia="Calibri" w:cs="Arial"/>
          <w:b/>
          <w:noProof w:val="0"/>
          <w:szCs w:val="22"/>
        </w:rPr>
        <w:t>2</w:t>
      </w:r>
      <w:r w:rsidR="00A45026" w:rsidRPr="00A45026">
        <w:rPr>
          <w:rFonts w:eastAsia="Calibri" w:cs="Arial"/>
          <w:b/>
          <w:noProof w:val="0"/>
          <w:szCs w:val="22"/>
        </w:rPr>
        <w:t>8</w:t>
      </w:r>
      <w:r w:rsidRPr="00A45026">
        <w:rPr>
          <w:rFonts w:eastAsia="Calibri" w:cs="Arial"/>
          <w:b/>
          <w:noProof w:val="0"/>
          <w:szCs w:val="22"/>
        </w:rPr>
        <w:t xml:space="preserve">. </w:t>
      </w:r>
      <w:r w:rsidR="00BD7D9D" w:rsidRPr="00A45026">
        <w:rPr>
          <w:rFonts w:eastAsia="Calibri" w:cs="Arial"/>
          <w:b/>
          <w:noProof w:val="0"/>
          <w:szCs w:val="22"/>
        </w:rPr>
        <w:t>0</w:t>
      </w:r>
      <w:r w:rsidR="00DB29CE" w:rsidRPr="00A45026">
        <w:rPr>
          <w:rFonts w:eastAsia="Calibri" w:cs="Arial"/>
          <w:b/>
          <w:noProof w:val="0"/>
          <w:szCs w:val="22"/>
        </w:rPr>
        <w:t>5</w:t>
      </w:r>
      <w:r w:rsidRPr="00A45026">
        <w:rPr>
          <w:rFonts w:eastAsia="Calibri" w:cs="Arial"/>
          <w:b/>
          <w:noProof w:val="0"/>
          <w:szCs w:val="22"/>
        </w:rPr>
        <w:t xml:space="preserve">. </w:t>
      </w:r>
      <w:r w:rsidR="00BD7D9D" w:rsidRPr="00A45026">
        <w:rPr>
          <w:rFonts w:eastAsia="Calibri" w:cs="Arial"/>
          <w:b/>
          <w:noProof w:val="0"/>
          <w:szCs w:val="22"/>
        </w:rPr>
        <w:t>2026</w:t>
      </w:r>
      <w:r w:rsidRPr="00A45026">
        <w:rPr>
          <w:rFonts w:eastAsia="Calibri" w:cs="Arial"/>
          <w:i/>
          <w:noProof w:val="0"/>
          <w:szCs w:val="22"/>
        </w:rPr>
        <w:t xml:space="preserve"> </w:t>
      </w:r>
      <w:r w:rsidRPr="00A45026">
        <w:rPr>
          <w:rFonts w:eastAsia="Calibri"/>
          <w:b/>
          <w:noProof w:val="0"/>
          <w:szCs w:val="22"/>
        </w:rPr>
        <w:t>do 8:00 ure</w:t>
      </w:r>
      <w:r w:rsidRPr="00A45026">
        <w:rPr>
          <w:rFonts w:eastAsia="Calibri"/>
          <w:noProof w:val="0"/>
          <w:szCs w:val="22"/>
        </w:rPr>
        <w:t xml:space="preserve">. Za oddano ponudbo se šteje ponudba, ki je v sistemu e-JN označena s statusom »ODDANA«. </w:t>
      </w:r>
    </w:p>
    <w:p w14:paraId="5616DAFE" w14:textId="77777777" w:rsidR="00E90911" w:rsidRPr="00A45026" w:rsidRDefault="00E90911" w:rsidP="00E90911">
      <w:pPr>
        <w:rPr>
          <w:rFonts w:eastAsia="Calibri"/>
          <w:noProof w:val="0"/>
          <w:szCs w:val="22"/>
        </w:rPr>
      </w:pPr>
    </w:p>
    <w:p w14:paraId="45DC1FA2" w14:textId="77777777" w:rsidR="00E90911" w:rsidRPr="00A45026" w:rsidRDefault="00E90911" w:rsidP="00E90911">
      <w:pPr>
        <w:rPr>
          <w:rFonts w:eastAsia="Calibri"/>
          <w:noProof w:val="0"/>
          <w:szCs w:val="22"/>
        </w:rPr>
      </w:pPr>
      <w:r w:rsidRPr="00A4502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A45026" w:rsidRDefault="00E90911" w:rsidP="00E90911">
      <w:pPr>
        <w:rPr>
          <w:rFonts w:eastAsia="Calibri"/>
          <w:noProof w:val="0"/>
          <w:szCs w:val="22"/>
        </w:rPr>
      </w:pPr>
    </w:p>
    <w:p w14:paraId="79F87980" w14:textId="77777777" w:rsidR="00E90911" w:rsidRPr="00A45026" w:rsidRDefault="00E90911" w:rsidP="00E90911">
      <w:pPr>
        <w:rPr>
          <w:rFonts w:eastAsia="Calibri"/>
          <w:noProof w:val="0"/>
          <w:szCs w:val="22"/>
        </w:rPr>
      </w:pPr>
      <w:r w:rsidRPr="00A45026">
        <w:rPr>
          <w:rFonts w:eastAsia="Calibri"/>
          <w:noProof w:val="0"/>
          <w:szCs w:val="22"/>
        </w:rPr>
        <w:t>Po preteku roka za predložitev ponudb, ponudbe ni mogoče več oddati.</w:t>
      </w:r>
    </w:p>
    <w:p w14:paraId="4C5A29B2" w14:textId="77777777" w:rsidR="00E90911" w:rsidRPr="00A45026" w:rsidRDefault="00E90911" w:rsidP="00E90911">
      <w:pPr>
        <w:rPr>
          <w:rFonts w:eastAsia="Calibri"/>
          <w:noProof w:val="0"/>
          <w:szCs w:val="22"/>
        </w:rPr>
      </w:pPr>
    </w:p>
    <w:p w14:paraId="39FE77CB" w14:textId="77777777" w:rsidR="00E90911" w:rsidRPr="00A45026" w:rsidRDefault="00E90911" w:rsidP="00E90911">
      <w:pPr>
        <w:rPr>
          <w:noProof w:val="0"/>
        </w:rPr>
      </w:pPr>
      <w:r w:rsidRPr="00A45026">
        <w:rPr>
          <w:noProof w:val="0"/>
        </w:rPr>
        <w:t>Dostop do povezave za oddajo elektronske ponudbe v tem postopku javnega naročanja je na naslednji povezavi:</w:t>
      </w:r>
    </w:p>
    <w:p w14:paraId="72467053" w14:textId="77777777" w:rsidR="00E90911" w:rsidRPr="00A45026" w:rsidRDefault="00E90911" w:rsidP="00E90911">
      <w:pPr>
        <w:rPr>
          <w:noProof w:val="0"/>
        </w:rPr>
      </w:pPr>
    </w:p>
    <w:p w14:paraId="4943ABB1" w14:textId="6633EDE7" w:rsidR="00D35495" w:rsidRDefault="00FD7433" w:rsidP="00E90911">
      <w:hyperlink r:id="rId14" w:history="1">
        <w:r w:rsidRPr="00112F6D">
          <w:rPr>
            <w:rStyle w:val="Hyperlink"/>
          </w:rPr>
          <w:t>https://ejn.gov.si/ponudba/pages/aktualno/aktualno_jnc_podrobno.xhtml?zadevaId=72810</w:t>
        </w:r>
      </w:hyperlink>
    </w:p>
    <w:p w14:paraId="187F6CDB" w14:textId="77777777" w:rsidR="00FD7433" w:rsidRPr="00A45026" w:rsidRDefault="00FD7433" w:rsidP="00E90911">
      <w:pPr>
        <w:rPr>
          <w:rFonts w:eastAsia="Calibri" w:cs="Arial"/>
          <w:noProof w:val="0"/>
          <w:szCs w:val="22"/>
        </w:rPr>
      </w:pPr>
    </w:p>
    <w:p w14:paraId="5DF7D266" w14:textId="5A305D1B" w:rsidR="00E90911" w:rsidRPr="00A45026" w:rsidRDefault="00E90911" w:rsidP="00E90911">
      <w:pPr>
        <w:rPr>
          <w:rFonts w:eastAsia="Calibri" w:cs="Arial"/>
          <w:noProof w:val="0"/>
          <w:szCs w:val="22"/>
        </w:rPr>
      </w:pPr>
      <w:r w:rsidRPr="00A45026">
        <w:rPr>
          <w:rFonts w:eastAsia="Calibri" w:cs="Arial"/>
          <w:noProof w:val="0"/>
          <w:szCs w:val="22"/>
        </w:rPr>
        <w:t xml:space="preserve">Odpiranje ponudb bo potekalo avtomatično v informacijskem sistemu e-JN, dne </w:t>
      </w:r>
      <w:r w:rsidR="00DB29CE" w:rsidRPr="00A45026">
        <w:rPr>
          <w:rFonts w:eastAsia="Calibri" w:cs="Arial"/>
          <w:b/>
          <w:bCs/>
          <w:noProof w:val="0"/>
          <w:szCs w:val="22"/>
        </w:rPr>
        <w:t>2</w:t>
      </w:r>
      <w:r w:rsidR="00A45026" w:rsidRPr="00A45026">
        <w:rPr>
          <w:rFonts w:eastAsia="Calibri" w:cs="Arial"/>
          <w:b/>
          <w:bCs/>
          <w:noProof w:val="0"/>
          <w:szCs w:val="22"/>
        </w:rPr>
        <w:t>8</w:t>
      </w:r>
      <w:r w:rsidRPr="00A45026">
        <w:rPr>
          <w:rFonts w:eastAsia="Calibri" w:cs="Arial"/>
          <w:b/>
          <w:bCs/>
          <w:noProof w:val="0"/>
          <w:szCs w:val="22"/>
        </w:rPr>
        <w:t xml:space="preserve">. </w:t>
      </w:r>
      <w:r w:rsidR="00BD7D9D" w:rsidRPr="00A45026">
        <w:rPr>
          <w:rFonts w:eastAsia="Calibri" w:cs="Arial"/>
          <w:b/>
          <w:bCs/>
          <w:noProof w:val="0"/>
          <w:szCs w:val="22"/>
        </w:rPr>
        <w:t>0</w:t>
      </w:r>
      <w:r w:rsidR="00DB29CE" w:rsidRPr="00A45026">
        <w:rPr>
          <w:rFonts w:eastAsia="Calibri" w:cs="Arial"/>
          <w:b/>
          <w:bCs/>
          <w:noProof w:val="0"/>
          <w:szCs w:val="22"/>
        </w:rPr>
        <w:t>5</w:t>
      </w:r>
      <w:r w:rsidRPr="00A45026">
        <w:rPr>
          <w:rFonts w:eastAsia="Calibri" w:cs="Arial"/>
          <w:b/>
          <w:bCs/>
          <w:noProof w:val="0"/>
          <w:szCs w:val="22"/>
        </w:rPr>
        <w:t xml:space="preserve">. </w:t>
      </w:r>
      <w:r w:rsidR="00BD7D9D" w:rsidRPr="00A45026">
        <w:rPr>
          <w:rFonts w:eastAsia="Calibri" w:cs="Arial"/>
          <w:b/>
          <w:bCs/>
          <w:noProof w:val="0"/>
          <w:szCs w:val="22"/>
        </w:rPr>
        <w:t>2026</w:t>
      </w:r>
      <w:r w:rsidRPr="00A45026">
        <w:rPr>
          <w:rFonts w:eastAsia="Calibri" w:cs="Arial"/>
          <w:b/>
          <w:bCs/>
          <w:noProof w:val="0"/>
          <w:szCs w:val="22"/>
        </w:rPr>
        <w:t xml:space="preserve"> </w:t>
      </w:r>
      <w:r w:rsidRPr="00A45026">
        <w:rPr>
          <w:rFonts w:eastAsia="Calibri"/>
          <w:b/>
          <w:noProof w:val="0"/>
          <w:szCs w:val="22"/>
        </w:rPr>
        <w:t>ob 12:00 uri</w:t>
      </w:r>
      <w:r w:rsidRPr="00A45026">
        <w:rPr>
          <w:rFonts w:eastAsia="Calibri"/>
          <w:noProof w:val="0"/>
          <w:szCs w:val="22"/>
        </w:rPr>
        <w:t xml:space="preserve"> na spletnem naslovu: </w:t>
      </w:r>
      <w:hyperlink r:id="rId15">
        <w:r w:rsidRPr="00A45026">
          <w:rPr>
            <w:rStyle w:val="Hyperlink"/>
            <w:rFonts w:eastAsia="Calibri" w:cs="Arial"/>
            <w:noProof w:val="0"/>
            <w:szCs w:val="22"/>
          </w:rPr>
          <w:t>https://ejn.gov.si/</w:t>
        </w:r>
      </w:hyperlink>
      <w:r w:rsidRPr="00A45026">
        <w:rPr>
          <w:rFonts w:eastAsia="Calibri" w:cs="Arial"/>
          <w:noProof w:val="0"/>
          <w:szCs w:val="22"/>
        </w:rPr>
        <w:t xml:space="preserve">. </w:t>
      </w:r>
    </w:p>
    <w:p w14:paraId="074F7DFC" w14:textId="77777777" w:rsidR="00E90911" w:rsidRPr="00A45026" w:rsidRDefault="00E90911" w:rsidP="00E90911">
      <w:pPr>
        <w:rPr>
          <w:rFonts w:eastAsia="Calibri"/>
          <w:noProof w:val="0"/>
          <w:szCs w:val="22"/>
        </w:rPr>
      </w:pPr>
    </w:p>
    <w:p w14:paraId="0FA0CFC4" w14:textId="77777777" w:rsidR="00E90911" w:rsidRPr="00A45026" w:rsidRDefault="00E90911" w:rsidP="00E90911">
      <w:pPr>
        <w:rPr>
          <w:rFonts w:eastAsia="Calibri"/>
          <w:noProof w:val="0"/>
          <w:szCs w:val="22"/>
        </w:rPr>
      </w:pPr>
      <w:r w:rsidRPr="00A45026">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A45026" w:rsidRDefault="00E90911" w:rsidP="00E90911">
      <w:pPr>
        <w:tabs>
          <w:tab w:val="left" w:pos="-180"/>
          <w:tab w:val="center" w:pos="7020"/>
        </w:tabs>
        <w:rPr>
          <w:noProof w:val="0"/>
        </w:rPr>
      </w:pPr>
    </w:p>
    <w:p w14:paraId="6CC6B9AC" w14:textId="77777777" w:rsidR="005D2242" w:rsidRPr="00A45026" w:rsidRDefault="005D2242" w:rsidP="005D2242">
      <w:pPr>
        <w:tabs>
          <w:tab w:val="left" w:pos="-180"/>
          <w:tab w:val="center" w:pos="7020"/>
        </w:tabs>
        <w:rPr>
          <w:rFonts w:cs="Arial"/>
          <w:noProof w:val="0"/>
        </w:rPr>
      </w:pPr>
    </w:p>
    <w:p w14:paraId="1ECDF386" w14:textId="430F5587" w:rsidR="005D2242" w:rsidRPr="00A45026" w:rsidRDefault="005D2242" w:rsidP="005D2242">
      <w:pPr>
        <w:tabs>
          <w:tab w:val="left" w:pos="-180"/>
          <w:tab w:val="center" w:pos="7020"/>
        </w:tabs>
        <w:rPr>
          <w:rFonts w:cs="Arial"/>
          <w:noProof w:val="0"/>
        </w:rPr>
      </w:pPr>
      <w:r w:rsidRPr="00A45026">
        <w:rPr>
          <w:rFonts w:cs="Arial"/>
          <w:noProof w:val="0"/>
        </w:rPr>
        <w:t xml:space="preserve">Ljubljana,  </w:t>
      </w:r>
      <w:r w:rsidR="00A45026" w:rsidRPr="00A45026">
        <w:rPr>
          <w:rFonts w:cs="Arial"/>
          <w:noProof w:val="0"/>
        </w:rPr>
        <w:t>22</w:t>
      </w:r>
      <w:r w:rsidRPr="00A45026">
        <w:rPr>
          <w:rFonts w:cs="Arial"/>
          <w:noProof w:val="0"/>
        </w:rPr>
        <w:t xml:space="preserve">. </w:t>
      </w:r>
      <w:r w:rsidR="00BD7D9D" w:rsidRPr="00A45026">
        <w:rPr>
          <w:rFonts w:cs="Arial"/>
          <w:noProof w:val="0"/>
        </w:rPr>
        <w:t>04</w:t>
      </w:r>
      <w:r w:rsidRPr="00A45026">
        <w:rPr>
          <w:rFonts w:cs="Arial"/>
          <w:noProof w:val="0"/>
        </w:rPr>
        <w:t xml:space="preserve">. </w:t>
      </w:r>
      <w:r w:rsidR="00BD7D9D" w:rsidRPr="00A45026">
        <w:rPr>
          <w:rFonts w:cs="Arial"/>
          <w:noProof w:val="0"/>
        </w:rPr>
        <w:t>2026</w:t>
      </w:r>
      <w:r w:rsidRPr="00A45026">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A45026">
        <w:rPr>
          <w:rFonts w:cs="Arial"/>
          <w:noProof w:val="0"/>
        </w:rPr>
        <w:t xml:space="preserve">     </w:t>
      </w:r>
      <w:r w:rsidRPr="00A4502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1" w:name="_Toc227745061"/>
      <w:r w:rsidRPr="00C459A6">
        <w:rPr>
          <w:b/>
          <w:noProof w:val="0"/>
        </w:rPr>
        <w:lastRenderedPageBreak/>
        <w:t>NAVODILO PONUDNIKOM ZA IZDELAVO PONUDBE</w:t>
      </w:r>
      <w:bookmarkEnd w:id="6"/>
      <w:bookmarkEnd w:id="7"/>
      <w:bookmarkEnd w:id="8"/>
      <w:bookmarkEnd w:id="9"/>
      <w:bookmarkEnd w:id="10"/>
      <w:bookmarkEnd w:id="11"/>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2" w:name="_Toc14052252"/>
      <w:bookmarkStart w:id="13" w:name="_Toc14052429"/>
      <w:bookmarkStart w:id="14" w:name="_Toc14055373"/>
      <w:bookmarkStart w:id="15" w:name="_Toc227745062"/>
      <w:r w:rsidRPr="00C459A6">
        <w:rPr>
          <w:b/>
          <w:noProof w:val="0"/>
          <w:sz w:val="22"/>
          <w:szCs w:val="22"/>
          <w:lang w:eastAsia="ar-SA"/>
        </w:rPr>
        <w:t>N</w:t>
      </w:r>
      <w:bookmarkEnd w:id="12"/>
      <w:bookmarkEnd w:id="13"/>
      <w:bookmarkEnd w:id="14"/>
      <w:r w:rsidRPr="00C459A6">
        <w:rPr>
          <w:b/>
          <w:noProof w:val="0"/>
          <w:sz w:val="22"/>
          <w:szCs w:val="22"/>
          <w:lang w:eastAsia="ar-SA"/>
        </w:rPr>
        <w:t>aročnik javnega naročila</w:t>
      </w:r>
      <w:bookmarkEnd w:id="15"/>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6" w:name="_Toc14052253"/>
      <w:bookmarkStart w:id="17" w:name="_Toc14052430"/>
      <w:bookmarkStart w:id="18"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19" w:name="_Toc227745063"/>
      <w:r w:rsidRPr="00C459A6">
        <w:rPr>
          <w:b/>
          <w:noProof w:val="0"/>
          <w:sz w:val="22"/>
          <w:szCs w:val="22"/>
          <w:lang w:eastAsia="ar-SA"/>
        </w:rPr>
        <w:t>P</w:t>
      </w:r>
      <w:bookmarkEnd w:id="16"/>
      <w:bookmarkEnd w:id="17"/>
      <w:bookmarkEnd w:id="18"/>
      <w:r w:rsidRPr="00C459A6">
        <w:rPr>
          <w:b/>
          <w:noProof w:val="0"/>
          <w:sz w:val="22"/>
          <w:szCs w:val="22"/>
          <w:lang w:eastAsia="ar-SA"/>
        </w:rPr>
        <w:t>ravna podlaga</w:t>
      </w:r>
      <w:bookmarkEnd w:id="19"/>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0" w:name="_Toc14052254"/>
      <w:bookmarkStart w:id="21" w:name="_Toc14052431"/>
      <w:bookmarkStart w:id="22" w:name="_Toc14055375"/>
      <w:bookmarkStart w:id="23" w:name="_Toc227745064"/>
      <w:r w:rsidRPr="00C459A6">
        <w:rPr>
          <w:b/>
          <w:noProof w:val="0"/>
          <w:sz w:val="22"/>
          <w:szCs w:val="22"/>
          <w:lang w:eastAsia="ar-SA"/>
        </w:rPr>
        <w:t>T</w:t>
      </w:r>
      <w:bookmarkEnd w:id="20"/>
      <w:bookmarkEnd w:id="21"/>
      <w:bookmarkEnd w:id="22"/>
      <w:r w:rsidRPr="00C459A6">
        <w:rPr>
          <w:b/>
          <w:noProof w:val="0"/>
          <w:sz w:val="22"/>
          <w:szCs w:val="22"/>
          <w:lang w:eastAsia="ar-SA"/>
        </w:rPr>
        <w:t>emeljna pravila poslovanja</w:t>
      </w:r>
      <w:bookmarkEnd w:id="23"/>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4" w:name="_Toc6225928"/>
      <w:bookmarkStart w:id="25" w:name="_Toc224698174"/>
      <w:bookmarkStart w:id="26" w:name="_Toc224967098"/>
      <w:bookmarkStart w:id="27" w:name="_Toc478459070"/>
      <w:bookmarkStart w:id="28" w:name="_Toc14052255"/>
      <w:bookmarkStart w:id="29" w:name="_Toc14052432"/>
      <w:bookmarkStart w:id="30" w:name="_Toc14055376"/>
      <w:bookmarkStart w:id="31" w:name="_Toc15030895"/>
      <w:bookmarkStart w:id="32" w:name="_Toc224527381"/>
      <w:bookmarkStart w:id="33" w:name="_Toc227745065"/>
      <w:r w:rsidRPr="00C459A6">
        <w:rPr>
          <w:b/>
          <w:noProof w:val="0"/>
        </w:rPr>
        <w:lastRenderedPageBreak/>
        <w:t>PREDMET JAVNEGA NAROČILA</w:t>
      </w:r>
      <w:bookmarkEnd w:id="24"/>
      <w:bookmarkEnd w:id="33"/>
    </w:p>
    <w:p w14:paraId="6738F34E" w14:textId="0D19E9C0" w:rsidR="002F1AD6" w:rsidRPr="00C459A6" w:rsidRDefault="00CE7A65" w:rsidP="002F1AD6">
      <w:pPr>
        <w:pStyle w:val="Heading2"/>
        <w:numPr>
          <w:ilvl w:val="1"/>
          <w:numId w:val="1"/>
        </w:numPr>
        <w:rPr>
          <w:b/>
          <w:noProof w:val="0"/>
          <w:sz w:val="24"/>
          <w:szCs w:val="24"/>
          <w:lang w:eastAsia="ar-SA"/>
        </w:rPr>
      </w:pPr>
      <w:bookmarkStart w:id="34" w:name="_Toc227745066"/>
      <w:r w:rsidRPr="00C459A6">
        <w:rPr>
          <w:b/>
          <w:noProof w:val="0"/>
          <w:sz w:val="24"/>
          <w:szCs w:val="24"/>
          <w:lang w:eastAsia="ar-SA"/>
        </w:rPr>
        <w:t>SPLOŠNI OPIS</w:t>
      </w:r>
      <w:bookmarkEnd w:id="34"/>
    </w:p>
    <w:p w14:paraId="0EDADD18" w14:textId="77777777" w:rsidR="002F1AD6" w:rsidRPr="00C459A6" w:rsidRDefault="002F1AD6" w:rsidP="002F1AD6">
      <w:pPr>
        <w:rPr>
          <w:noProof w:val="0"/>
        </w:rPr>
      </w:pPr>
    </w:p>
    <w:p w14:paraId="16EEE527" w14:textId="5190DD30"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953985">
        <w:rPr>
          <w:rFonts w:cs="Arial"/>
          <w:noProof w:val="0"/>
          <w:szCs w:val="20"/>
        </w:rPr>
        <w:t>B1110</w:t>
      </w:r>
      <w:r w:rsidRPr="00C459A6">
        <w:rPr>
          <w:rFonts w:cs="Arial"/>
          <w:noProof w:val="0"/>
          <w:szCs w:val="20"/>
        </w:rPr>
        <w:t xml:space="preserve"> je nakup tehnološke računalniške opreme za potrebe naročnika, kot je to navedeno v spodnjih specifikacijah. Predmet javnega naročila je razdeljen na naslednje sklope:</w:t>
      </w:r>
    </w:p>
    <w:p w14:paraId="65D9D571" w14:textId="77777777" w:rsidR="00C53BBC" w:rsidRDefault="00C53BBC" w:rsidP="00C53BBC">
      <w:pPr>
        <w:pStyle w:val="ListParagraph"/>
        <w:ind w:left="0"/>
        <w:rPr>
          <w:rFonts w:cs="Arial"/>
          <w:bCs/>
          <w:noProof w:val="0"/>
          <w:szCs w:val="20"/>
        </w:rPr>
      </w:pPr>
    </w:p>
    <w:p w14:paraId="60441CD8" w14:textId="1B75AB4B" w:rsidR="00BD7D9D" w:rsidRPr="00D50A6A" w:rsidRDefault="00BD7D9D" w:rsidP="00BD7D9D">
      <w:pPr>
        <w:widowControl w:val="0"/>
        <w:numPr>
          <w:ilvl w:val="0"/>
          <w:numId w:val="9"/>
        </w:numPr>
        <w:suppressAutoHyphens/>
        <w:contextualSpacing/>
        <w:jc w:val="left"/>
        <w:rPr>
          <w:rFonts w:cs="Arial"/>
          <w:bCs/>
          <w:noProof w:val="0"/>
          <w:szCs w:val="20"/>
        </w:rPr>
      </w:pPr>
      <w:r w:rsidRPr="00D50A6A">
        <w:rPr>
          <w:rFonts w:cs="Arial"/>
          <w:bCs/>
          <w:noProof w:val="0"/>
          <w:szCs w:val="20"/>
        </w:rPr>
        <w:t>sklop A:   rabljeni strežniki</w:t>
      </w:r>
      <w:r w:rsidR="007C1B29">
        <w:rPr>
          <w:rFonts w:cs="Arial"/>
          <w:bCs/>
          <w:noProof w:val="0"/>
          <w:szCs w:val="20"/>
        </w:rPr>
        <w:t xml:space="preserve"> AVD</w:t>
      </w:r>
      <w:r w:rsidRPr="00D50A6A">
        <w:rPr>
          <w:rFonts w:cs="Arial"/>
          <w:bCs/>
          <w:noProof w:val="0"/>
          <w:szCs w:val="20"/>
        </w:rPr>
        <w:t>,</w:t>
      </w:r>
    </w:p>
    <w:p w14:paraId="3BC6BC75" w14:textId="70C4A03A" w:rsidR="00BD7D9D" w:rsidRPr="00D50A6A" w:rsidRDefault="00BD7D9D" w:rsidP="00BD7D9D">
      <w:pPr>
        <w:widowControl w:val="0"/>
        <w:numPr>
          <w:ilvl w:val="0"/>
          <w:numId w:val="9"/>
        </w:numPr>
        <w:suppressAutoHyphens/>
        <w:contextualSpacing/>
        <w:jc w:val="left"/>
        <w:rPr>
          <w:rFonts w:cs="Arial"/>
          <w:bCs/>
          <w:noProof w:val="0"/>
          <w:szCs w:val="20"/>
        </w:rPr>
      </w:pPr>
      <w:r w:rsidRPr="00D50A6A">
        <w:rPr>
          <w:rFonts w:cs="Arial"/>
          <w:bCs/>
          <w:noProof w:val="0"/>
          <w:szCs w:val="20"/>
        </w:rPr>
        <w:t>sklop B:   rabljene delovne postaje in strežniki,</w:t>
      </w:r>
    </w:p>
    <w:p w14:paraId="7499E9BF" w14:textId="23556B9C" w:rsidR="00BD7D9D" w:rsidRPr="00D50A6A" w:rsidRDefault="00BD7D9D" w:rsidP="00BD7D9D">
      <w:pPr>
        <w:widowControl w:val="0"/>
        <w:numPr>
          <w:ilvl w:val="0"/>
          <w:numId w:val="9"/>
        </w:numPr>
        <w:suppressAutoHyphens/>
        <w:contextualSpacing/>
        <w:jc w:val="left"/>
        <w:rPr>
          <w:rFonts w:cs="Arial"/>
          <w:bCs/>
          <w:noProof w:val="0"/>
          <w:szCs w:val="20"/>
        </w:rPr>
      </w:pPr>
      <w:r w:rsidRPr="00D50A6A">
        <w:rPr>
          <w:rFonts w:cs="Arial"/>
          <w:bCs/>
          <w:noProof w:val="0"/>
          <w:szCs w:val="20"/>
        </w:rPr>
        <w:t xml:space="preserve">sklop C:   </w:t>
      </w:r>
      <w:r w:rsidR="00682EF5" w:rsidRPr="00D50A6A">
        <w:rPr>
          <w:rFonts w:cs="Arial"/>
          <w:bCs/>
          <w:noProof w:val="0"/>
          <w:szCs w:val="20"/>
        </w:rPr>
        <w:t xml:space="preserve">RAID </w:t>
      </w:r>
      <w:r w:rsidRPr="00D50A6A">
        <w:rPr>
          <w:rFonts w:cs="Arial"/>
          <w:bCs/>
          <w:noProof w:val="0"/>
          <w:szCs w:val="20"/>
        </w:rPr>
        <w:t>diskovn</w:t>
      </w:r>
      <w:r w:rsidR="00682EF5" w:rsidRPr="00D50A6A">
        <w:rPr>
          <w:rFonts w:cs="Arial"/>
          <w:bCs/>
          <w:noProof w:val="0"/>
          <w:szCs w:val="20"/>
        </w:rPr>
        <w:t>o</w:t>
      </w:r>
      <w:r w:rsidRPr="00D50A6A">
        <w:rPr>
          <w:rFonts w:cs="Arial"/>
          <w:bCs/>
          <w:noProof w:val="0"/>
          <w:szCs w:val="20"/>
        </w:rPr>
        <w:t xml:space="preserve"> polj</w:t>
      </w:r>
      <w:r w:rsidR="00682EF5" w:rsidRPr="00D50A6A">
        <w:rPr>
          <w:rFonts w:cs="Arial"/>
          <w:bCs/>
          <w:noProof w:val="0"/>
          <w:szCs w:val="20"/>
        </w:rPr>
        <w:t>e</w:t>
      </w:r>
      <w:r w:rsidRPr="00D50A6A">
        <w:rPr>
          <w:rFonts w:cs="Arial"/>
          <w:bCs/>
          <w:noProof w:val="0"/>
          <w:szCs w:val="20"/>
        </w:rPr>
        <w:t>,</w:t>
      </w:r>
    </w:p>
    <w:p w14:paraId="4FA93228" w14:textId="26724779" w:rsidR="00BD7D9D" w:rsidRPr="00BD7D9D" w:rsidRDefault="00BD7D9D" w:rsidP="00BD7D9D">
      <w:pPr>
        <w:widowControl w:val="0"/>
        <w:numPr>
          <w:ilvl w:val="0"/>
          <w:numId w:val="9"/>
        </w:numPr>
        <w:suppressAutoHyphens/>
        <w:contextualSpacing/>
        <w:jc w:val="left"/>
        <w:rPr>
          <w:rFonts w:cs="Arial"/>
          <w:bCs/>
          <w:noProof w:val="0"/>
          <w:szCs w:val="20"/>
        </w:rPr>
      </w:pPr>
      <w:r w:rsidRPr="00D50A6A">
        <w:rPr>
          <w:rFonts w:cs="Arial"/>
          <w:bCs/>
          <w:noProof w:val="0"/>
          <w:szCs w:val="20"/>
        </w:rPr>
        <w:t>sklop Č:   delovne postaje</w:t>
      </w:r>
      <w:r w:rsidRPr="00BD7D9D">
        <w:rPr>
          <w:rFonts w:cs="Arial"/>
          <w:bCs/>
          <w:noProof w:val="0"/>
          <w:szCs w:val="20"/>
        </w:rPr>
        <w:t xml:space="preserve">, </w:t>
      </w:r>
    </w:p>
    <w:p w14:paraId="28F6066B" w14:textId="674F8E2D"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D: </w:t>
      </w:r>
      <w:r>
        <w:rPr>
          <w:rFonts w:cs="Arial"/>
          <w:bCs/>
          <w:noProof w:val="0"/>
          <w:szCs w:val="20"/>
        </w:rPr>
        <w:t xml:space="preserve"> </w:t>
      </w:r>
      <w:r w:rsidRPr="00BD7D9D">
        <w:rPr>
          <w:rFonts w:cs="Arial"/>
          <w:bCs/>
          <w:noProof w:val="0"/>
          <w:szCs w:val="20"/>
        </w:rPr>
        <w:t xml:space="preserve"> </w:t>
      </w:r>
      <w:r>
        <w:rPr>
          <w:rFonts w:cs="Arial"/>
          <w:bCs/>
          <w:noProof w:val="0"/>
          <w:szCs w:val="20"/>
        </w:rPr>
        <w:t>prenosniki INTEL,</w:t>
      </w:r>
    </w:p>
    <w:p w14:paraId="01610134" w14:textId="2650AAA0"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E:  </w:t>
      </w:r>
      <w:r>
        <w:rPr>
          <w:rFonts w:cs="Arial"/>
          <w:bCs/>
          <w:noProof w:val="0"/>
          <w:szCs w:val="20"/>
        </w:rPr>
        <w:t xml:space="preserve"> prenosniki MAC,</w:t>
      </w:r>
    </w:p>
    <w:p w14:paraId="0177E290" w14:textId="5BF6CCB1"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F:   </w:t>
      </w:r>
      <w:r>
        <w:rPr>
          <w:rFonts w:cs="Arial"/>
          <w:bCs/>
          <w:noProof w:val="0"/>
          <w:szCs w:val="20"/>
        </w:rPr>
        <w:t>prenosniki MICROSOFT,</w:t>
      </w:r>
    </w:p>
    <w:p w14:paraId="6F3B6A67" w14:textId="5077FE04"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G:   </w:t>
      </w:r>
      <w:r>
        <w:rPr>
          <w:rFonts w:cs="Arial"/>
          <w:bCs/>
          <w:noProof w:val="0"/>
          <w:szCs w:val="20"/>
        </w:rPr>
        <w:t>LAN stikalo</w:t>
      </w:r>
      <w:r w:rsidRPr="00BD7D9D">
        <w:rPr>
          <w:rFonts w:cs="Arial"/>
          <w:bCs/>
          <w:noProof w:val="0"/>
          <w:szCs w:val="20"/>
        </w:rPr>
        <w:t xml:space="preserve">, </w:t>
      </w:r>
    </w:p>
    <w:p w14:paraId="556DF0AE" w14:textId="5B2105D0"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H:   </w:t>
      </w:r>
      <w:r>
        <w:rPr>
          <w:rFonts w:cs="Arial"/>
          <w:bCs/>
          <w:noProof w:val="0"/>
          <w:szCs w:val="20"/>
        </w:rPr>
        <w:t>grafičn</w:t>
      </w:r>
      <w:r w:rsidR="00737D48">
        <w:rPr>
          <w:rFonts w:cs="Arial"/>
          <w:bCs/>
          <w:noProof w:val="0"/>
          <w:szCs w:val="20"/>
        </w:rPr>
        <w:t xml:space="preserve">a delovna </w:t>
      </w:r>
      <w:r>
        <w:rPr>
          <w:rFonts w:cs="Arial"/>
          <w:bCs/>
          <w:noProof w:val="0"/>
          <w:szCs w:val="20"/>
        </w:rPr>
        <w:t>postaj</w:t>
      </w:r>
      <w:r w:rsidR="00737D48">
        <w:rPr>
          <w:rFonts w:cs="Arial"/>
          <w:bCs/>
          <w:noProof w:val="0"/>
          <w:szCs w:val="20"/>
        </w:rPr>
        <w:t>a</w:t>
      </w:r>
      <w:r w:rsidRPr="00BD7D9D">
        <w:rPr>
          <w:rFonts w:cs="Arial"/>
          <w:bCs/>
          <w:noProof w:val="0"/>
          <w:szCs w:val="20"/>
        </w:rPr>
        <w:t>,</w:t>
      </w:r>
    </w:p>
    <w:p w14:paraId="75B72D15" w14:textId="1AA8DD5B" w:rsidR="00BD7D9D" w:rsidRPr="00BD7D9D" w:rsidRDefault="00BD7D9D" w:rsidP="00BD7D9D">
      <w:pPr>
        <w:widowControl w:val="0"/>
        <w:numPr>
          <w:ilvl w:val="0"/>
          <w:numId w:val="9"/>
        </w:numPr>
        <w:suppressAutoHyphens/>
        <w:contextualSpacing/>
        <w:jc w:val="left"/>
        <w:rPr>
          <w:rFonts w:cs="Arial"/>
          <w:bCs/>
          <w:noProof w:val="0"/>
          <w:szCs w:val="20"/>
        </w:rPr>
      </w:pPr>
      <w:r w:rsidRPr="00BD7D9D">
        <w:rPr>
          <w:rFonts w:cs="Arial"/>
          <w:bCs/>
          <w:noProof w:val="0"/>
          <w:szCs w:val="20"/>
        </w:rPr>
        <w:t xml:space="preserve">sklop I:    </w:t>
      </w:r>
      <w:r w:rsidR="00D50A6A">
        <w:rPr>
          <w:rFonts w:cs="Arial"/>
          <w:bCs/>
          <w:noProof w:val="0"/>
          <w:szCs w:val="20"/>
        </w:rPr>
        <w:t xml:space="preserve"> </w:t>
      </w:r>
      <w:r>
        <w:rPr>
          <w:rFonts w:cs="Arial"/>
          <w:bCs/>
          <w:noProof w:val="0"/>
          <w:szCs w:val="20"/>
        </w:rPr>
        <w:t>video kartica AJA</w:t>
      </w:r>
      <w:r w:rsidR="00737D48">
        <w:rPr>
          <w:rFonts w:cs="Arial"/>
          <w:bCs/>
          <w:noProof w:val="0"/>
          <w:szCs w:val="20"/>
        </w:rPr>
        <w:t>.</w:t>
      </w:r>
    </w:p>
    <w:p w14:paraId="0D85843A" w14:textId="07497AA9" w:rsidR="006932A2" w:rsidRPr="00BD7D9D" w:rsidRDefault="006932A2" w:rsidP="00BD7D9D">
      <w:pPr>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35" w:name="_Toc6225930"/>
      <w:bookmarkStart w:id="36" w:name="_Toc227745067"/>
      <w:r w:rsidRPr="00C459A6">
        <w:rPr>
          <w:b/>
          <w:noProof w:val="0"/>
          <w:sz w:val="24"/>
          <w:szCs w:val="24"/>
          <w:lang w:eastAsia="ar-SA"/>
        </w:rPr>
        <w:t>TEHNIČNE</w:t>
      </w:r>
      <w:r w:rsidR="002F1AD6" w:rsidRPr="00C459A6">
        <w:rPr>
          <w:b/>
          <w:noProof w:val="0"/>
          <w:sz w:val="24"/>
          <w:szCs w:val="24"/>
          <w:lang w:eastAsia="ar-SA"/>
        </w:rPr>
        <w:t xml:space="preserve"> </w:t>
      </w:r>
      <w:bookmarkEnd w:id="35"/>
      <w:r w:rsidR="006932A2" w:rsidRPr="00C459A6">
        <w:rPr>
          <w:b/>
          <w:noProof w:val="0"/>
          <w:sz w:val="24"/>
          <w:szCs w:val="24"/>
          <w:lang w:eastAsia="ar-SA"/>
        </w:rPr>
        <w:t>SPECIFIKACIJE IN PREDVIDENE KOLIČINE</w:t>
      </w:r>
      <w:bookmarkEnd w:id="36"/>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5F68C790" w14:textId="44642426" w:rsidR="0049024E" w:rsidRPr="00A2638E" w:rsidRDefault="0049024E" w:rsidP="0049024E">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 xml:space="preserve">SKLOP </w:t>
      </w:r>
      <w:r>
        <w:rPr>
          <w:rFonts w:eastAsia="SimSun" w:cs="Arial"/>
          <w:b/>
          <w:bCs/>
          <w:noProof w:val="0"/>
          <w:kern w:val="1"/>
          <w:szCs w:val="20"/>
          <w:u w:val="single"/>
          <w:lang w:eastAsia="hi-IN" w:bidi="hi-IN"/>
        </w:rPr>
        <w:t>A</w:t>
      </w:r>
      <w:r w:rsidRPr="00A2638E">
        <w:rPr>
          <w:rFonts w:eastAsia="SimSun" w:cs="Arial"/>
          <w:b/>
          <w:bCs/>
          <w:noProof w:val="0"/>
          <w:kern w:val="1"/>
          <w:szCs w:val="20"/>
          <w:u w:val="single"/>
          <w:lang w:eastAsia="hi-IN" w:bidi="hi-IN"/>
        </w:rPr>
        <w:t xml:space="preserve">: </w:t>
      </w:r>
      <w:r>
        <w:rPr>
          <w:rFonts w:eastAsia="SimSun" w:cs="Arial"/>
          <w:b/>
          <w:bCs/>
          <w:noProof w:val="0"/>
          <w:kern w:val="1"/>
          <w:szCs w:val="20"/>
          <w:u w:val="single"/>
          <w:lang w:eastAsia="hi-IN" w:bidi="hi-IN"/>
        </w:rPr>
        <w:t>R</w:t>
      </w:r>
      <w:r w:rsidRPr="00BD7D9D">
        <w:rPr>
          <w:rFonts w:eastAsia="SimSun" w:cs="Arial"/>
          <w:b/>
          <w:bCs/>
          <w:noProof w:val="0"/>
          <w:kern w:val="1"/>
          <w:szCs w:val="20"/>
          <w:u w:val="single"/>
          <w:lang w:eastAsia="hi-IN" w:bidi="hi-IN"/>
        </w:rPr>
        <w:t>abljen</w:t>
      </w:r>
      <w:r>
        <w:rPr>
          <w:rFonts w:eastAsia="SimSun" w:cs="Arial"/>
          <w:b/>
          <w:bCs/>
          <w:noProof w:val="0"/>
          <w:kern w:val="1"/>
          <w:szCs w:val="20"/>
          <w:u w:val="single"/>
          <w:lang w:eastAsia="hi-IN" w:bidi="hi-IN"/>
        </w:rPr>
        <w:t>i strežniki</w:t>
      </w:r>
      <w:r w:rsidR="008471F8">
        <w:rPr>
          <w:rFonts w:eastAsia="SimSun" w:cs="Arial"/>
          <w:b/>
          <w:bCs/>
          <w:noProof w:val="0"/>
          <w:kern w:val="1"/>
          <w:szCs w:val="20"/>
          <w:u w:val="single"/>
          <w:lang w:eastAsia="hi-IN" w:bidi="hi-IN"/>
        </w:rPr>
        <w:t xml:space="preserve"> </w:t>
      </w:r>
      <w:r w:rsidR="00A31846">
        <w:rPr>
          <w:rFonts w:eastAsia="SimSun" w:cs="Arial"/>
          <w:b/>
          <w:bCs/>
          <w:noProof w:val="0"/>
          <w:kern w:val="1"/>
          <w:szCs w:val="20"/>
          <w:u w:val="single"/>
          <w:lang w:eastAsia="hi-IN" w:bidi="hi-IN"/>
        </w:rPr>
        <w:t>AVD</w:t>
      </w:r>
    </w:p>
    <w:p w14:paraId="48CD765A" w14:textId="77777777" w:rsidR="0049024E" w:rsidRDefault="0049024E" w:rsidP="002F1AD6">
      <w:pPr>
        <w:rPr>
          <w:noProof w:val="0"/>
          <w:lang w:eastAsia="ar-SA"/>
        </w:rPr>
      </w:pPr>
    </w:p>
    <w:p w14:paraId="38BA1489" w14:textId="77777777" w:rsidR="0049024E" w:rsidRDefault="0049024E" w:rsidP="0049024E">
      <w:pPr>
        <w:widowControl w:val="0"/>
        <w:rPr>
          <w:szCs w:val="20"/>
        </w:rPr>
      </w:pPr>
    </w:p>
    <w:tbl>
      <w:tblPr>
        <w:tblW w:w="9072" w:type="dxa"/>
        <w:tblInd w:w="137" w:type="dxa"/>
        <w:tblLayout w:type="fixed"/>
        <w:tblCellMar>
          <w:left w:w="5" w:type="dxa"/>
          <w:right w:w="0" w:type="dxa"/>
        </w:tblCellMar>
        <w:tblLook w:val="04A0" w:firstRow="1" w:lastRow="0" w:firstColumn="1" w:lastColumn="0" w:noHBand="0" w:noVBand="1"/>
      </w:tblPr>
      <w:tblGrid>
        <w:gridCol w:w="6957"/>
        <w:gridCol w:w="2115"/>
      </w:tblGrid>
      <w:tr w:rsidR="0049024E" w14:paraId="09779C57" w14:textId="77777777" w:rsidTr="007C1B29">
        <w:trPr>
          <w:trHeight w:val="70"/>
        </w:trPr>
        <w:tc>
          <w:tcPr>
            <w:tcW w:w="6957" w:type="dxa"/>
            <w:tcBorders>
              <w:top w:val="single" w:sz="4" w:space="0" w:color="000000"/>
              <w:left w:val="single" w:sz="4" w:space="0" w:color="000000"/>
              <w:bottom w:val="single" w:sz="4" w:space="0" w:color="000000"/>
            </w:tcBorders>
            <w:shd w:val="clear" w:color="auto" w:fill="FFFFFF"/>
            <w:vAlign w:val="bottom"/>
          </w:tcPr>
          <w:p w14:paraId="55B2968C" w14:textId="77777777" w:rsidR="0049024E" w:rsidRDefault="0049024E" w:rsidP="00CB15ED">
            <w:pPr>
              <w:pStyle w:val="Standard"/>
              <w:widowControl w:val="0"/>
              <w:rPr>
                <w:rFonts w:hint="eastAsia"/>
              </w:rPr>
            </w:pPr>
            <w:r>
              <w:rPr>
                <w:rFonts w:ascii="Arial" w:eastAsia="SimSun" w:hAnsi="Arial"/>
                <w:b/>
                <w:bCs/>
                <w:sz w:val="20"/>
                <w:szCs w:val="20"/>
                <w:lang w:val="sl-SI" w:eastAsia="hi-IN"/>
              </w:rPr>
              <w:t>1) Strežnik</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w:t>
            </w:r>
            <w:r>
              <w:rPr>
                <w:rFonts w:ascii="Arial" w:eastAsia="SimSun" w:hAnsi="Arial"/>
                <w:b/>
                <w:bCs/>
                <w:sz w:val="20"/>
                <w:szCs w:val="20"/>
                <w:lang w:val="sl-SI" w:eastAsia="hi-IN"/>
              </w:rPr>
              <w:t>STR-25R-RC1</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65D57" w14:textId="40891056" w:rsidR="0049024E" w:rsidRDefault="0049024E" w:rsidP="007C1B29">
            <w:pPr>
              <w:pStyle w:val="Standard"/>
              <w:widowControl w:val="0"/>
              <w:jc w:val="center"/>
              <w:rPr>
                <w:rFonts w:ascii="Arial" w:eastAsia="SimSun" w:hAnsi="Arial"/>
                <w:b/>
                <w:bCs/>
                <w:sz w:val="20"/>
                <w:szCs w:val="20"/>
                <w:lang w:val="sl-SI" w:eastAsia="hi-IN"/>
              </w:rPr>
            </w:pPr>
            <w:r>
              <w:rPr>
                <w:rFonts w:ascii="Arial" w:eastAsia="SimSun" w:hAnsi="Arial"/>
                <w:b/>
                <w:bCs/>
                <w:sz w:val="20"/>
                <w:szCs w:val="20"/>
                <w:lang w:val="sl-SI" w:eastAsia="hi-IN"/>
              </w:rPr>
              <w:t>22 kos</w:t>
            </w:r>
          </w:p>
        </w:tc>
      </w:tr>
    </w:tbl>
    <w:p w14:paraId="4CB55EE4" w14:textId="77777777" w:rsidR="0049024E" w:rsidRDefault="0049024E" w:rsidP="0049024E">
      <w:pPr>
        <w:pStyle w:val="Standard"/>
        <w:rPr>
          <w:rFonts w:ascii="Arial" w:hAnsi="Arial"/>
          <w:sz w:val="20"/>
          <w:szCs w:val="20"/>
          <w:lang w:val="sl-SI"/>
        </w:rPr>
      </w:pPr>
    </w:p>
    <w:tbl>
      <w:tblPr>
        <w:tblW w:w="9062" w:type="dxa"/>
        <w:tblInd w:w="118" w:type="dxa"/>
        <w:tblLayout w:type="fixed"/>
        <w:tblLook w:val="04A0" w:firstRow="1" w:lastRow="0" w:firstColumn="1" w:lastColumn="0" w:noHBand="0" w:noVBand="1"/>
      </w:tblPr>
      <w:tblGrid>
        <w:gridCol w:w="1972"/>
        <w:gridCol w:w="7090"/>
      </w:tblGrid>
      <w:tr w:rsidR="0049024E" w14:paraId="6795156F"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65062DE3"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7089" w:type="dxa"/>
            <w:tcBorders>
              <w:top w:val="single" w:sz="4" w:space="0" w:color="000000"/>
              <w:left w:val="single" w:sz="4" w:space="0" w:color="000000"/>
              <w:bottom w:val="single" w:sz="4" w:space="0" w:color="000000"/>
              <w:right w:val="single" w:sz="4" w:space="0" w:color="000000"/>
            </w:tcBorders>
          </w:tcPr>
          <w:p w14:paraId="391B4E3C" w14:textId="77777777" w:rsidR="0049024E" w:rsidRDefault="0049024E" w:rsidP="00CB15ED">
            <w:pPr>
              <w:pStyle w:val="Standard"/>
              <w:widowControl w:val="0"/>
              <w:rPr>
                <w:rFonts w:hint="eastAsia"/>
              </w:rPr>
            </w:pPr>
            <w:r>
              <w:rPr>
                <w:rFonts w:ascii="Arial" w:eastAsia="SimSun" w:hAnsi="Arial"/>
                <w:color w:val="000000"/>
                <w:sz w:val="20"/>
                <w:szCs w:val="20"/>
                <w:lang w:val="sl-SI" w:eastAsia="en-US" w:bidi="ar-SA"/>
              </w:rPr>
              <w:t xml:space="preserve">HPE </w:t>
            </w:r>
            <w:proofErr w:type="spellStart"/>
            <w:r>
              <w:rPr>
                <w:rFonts w:ascii="Arial" w:eastAsia="SimSun" w:hAnsi="Arial"/>
                <w:color w:val="000000"/>
                <w:sz w:val="20"/>
                <w:szCs w:val="20"/>
                <w:lang w:val="sl-SI" w:eastAsia="en-US" w:bidi="ar-SA"/>
              </w:rPr>
              <w:t>ProLiant</w:t>
            </w:r>
            <w:proofErr w:type="spellEnd"/>
            <w:r>
              <w:rPr>
                <w:rFonts w:ascii="Arial" w:eastAsia="SimSun" w:hAnsi="Arial"/>
                <w:color w:val="000000"/>
                <w:sz w:val="20"/>
                <w:szCs w:val="20"/>
                <w:lang w:val="sl-SI" w:eastAsia="en-US" w:bidi="ar-SA"/>
              </w:rPr>
              <w:t xml:space="preserve"> DL360 Gen10 1U Rack Server (obnovljen) </w:t>
            </w:r>
            <w:r>
              <w:rPr>
                <w:rFonts w:ascii="Arial" w:eastAsia="SimSun" w:hAnsi="Arial"/>
                <w:color w:val="000000"/>
                <w:sz w:val="20"/>
                <w:szCs w:val="20"/>
                <w:lang w:val="sl-SI" w:eastAsia="hi-IN" w:bidi="ar-SA"/>
              </w:rPr>
              <w:t xml:space="preserve"> ali enakovredno</w:t>
            </w:r>
          </w:p>
        </w:tc>
      </w:tr>
      <w:tr w:rsidR="0049024E" w14:paraId="7FCE4649"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5D6421A8"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Ohišje:</w:t>
            </w:r>
          </w:p>
        </w:tc>
        <w:tc>
          <w:tcPr>
            <w:tcW w:w="7089" w:type="dxa"/>
            <w:tcBorders>
              <w:top w:val="single" w:sz="4" w:space="0" w:color="000000"/>
              <w:left w:val="single" w:sz="4" w:space="0" w:color="000000"/>
              <w:bottom w:val="single" w:sz="4" w:space="0" w:color="000000"/>
              <w:right w:val="single" w:sz="4" w:space="0" w:color="000000"/>
            </w:tcBorders>
          </w:tcPr>
          <w:p w14:paraId="656C1E2B"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RU + Rack </w:t>
            </w:r>
            <w:proofErr w:type="spellStart"/>
            <w:r>
              <w:rPr>
                <w:rFonts w:ascii="Arial" w:hAnsi="Arial"/>
                <w:sz w:val="20"/>
                <w:szCs w:val="20"/>
                <w:lang w:val="sl-SI" w:eastAsia="en-US" w:bidi="ar-SA"/>
              </w:rPr>
              <w:t>mount</w:t>
            </w:r>
            <w:proofErr w:type="spellEnd"/>
            <w:r>
              <w:rPr>
                <w:rFonts w:ascii="Arial" w:hAnsi="Arial"/>
                <w:sz w:val="20"/>
                <w:szCs w:val="20"/>
                <w:lang w:val="sl-SI" w:eastAsia="en-US" w:bidi="ar-SA"/>
              </w:rPr>
              <w:t xml:space="preserve"> kit</w:t>
            </w:r>
          </w:p>
        </w:tc>
      </w:tr>
      <w:tr w:rsidR="0049024E" w14:paraId="19FB0A9E"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276B6997"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Procesor:</w:t>
            </w:r>
          </w:p>
        </w:tc>
        <w:tc>
          <w:tcPr>
            <w:tcW w:w="7089" w:type="dxa"/>
            <w:tcBorders>
              <w:top w:val="single" w:sz="4" w:space="0" w:color="000000"/>
              <w:left w:val="single" w:sz="4" w:space="0" w:color="000000"/>
              <w:bottom w:val="single" w:sz="4" w:space="0" w:color="000000"/>
              <w:right w:val="single" w:sz="4" w:space="0" w:color="000000"/>
            </w:tcBorders>
          </w:tcPr>
          <w:p w14:paraId="5EBE7E20"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2 x Intel </w:t>
            </w:r>
            <w:proofErr w:type="spellStart"/>
            <w:r>
              <w:rPr>
                <w:rFonts w:ascii="Arial" w:hAnsi="Arial"/>
                <w:sz w:val="20"/>
                <w:szCs w:val="20"/>
                <w:lang w:val="sl-SI" w:eastAsia="en-US" w:bidi="ar-SA"/>
              </w:rPr>
              <w:t>Xeon</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Gold</w:t>
            </w:r>
            <w:proofErr w:type="spellEnd"/>
            <w:r>
              <w:rPr>
                <w:rFonts w:ascii="Arial" w:hAnsi="Arial"/>
                <w:sz w:val="20"/>
                <w:szCs w:val="20"/>
                <w:lang w:val="sl-SI" w:eastAsia="en-US" w:bidi="ar-SA"/>
              </w:rPr>
              <w:t xml:space="preserve"> 6248 2.50GHz 20-Core LGA3647</w:t>
            </w:r>
          </w:p>
          <w:p w14:paraId="4CF97B46"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150W 27.5MB CPU  ali boljši</w:t>
            </w:r>
          </w:p>
        </w:tc>
      </w:tr>
      <w:tr w:rsidR="0049024E" w14:paraId="1B236EB6"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4ED30F3D"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RAM:</w:t>
            </w:r>
          </w:p>
        </w:tc>
        <w:tc>
          <w:tcPr>
            <w:tcW w:w="7089" w:type="dxa"/>
            <w:tcBorders>
              <w:top w:val="single" w:sz="4" w:space="0" w:color="000000"/>
              <w:left w:val="single" w:sz="4" w:space="0" w:color="000000"/>
              <w:bottom w:val="single" w:sz="4" w:space="0" w:color="000000"/>
              <w:right w:val="single" w:sz="4" w:space="0" w:color="000000"/>
            </w:tcBorders>
          </w:tcPr>
          <w:p w14:paraId="11FC67B6"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12 x 8GB - DDR4 2933MHz (PC4-23400, 2Rx8)</w:t>
            </w:r>
          </w:p>
        </w:tc>
      </w:tr>
      <w:tr w:rsidR="0049024E" w14:paraId="4AFB3DF1"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395AFB6F"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Krmilnik:</w:t>
            </w:r>
          </w:p>
        </w:tc>
        <w:tc>
          <w:tcPr>
            <w:tcW w:w="7089" w:type="dxa"/>
            <w:tcBorders>
              <w:top w:val="single" w:sz="4" w:space="0" w:color="000000"/>
              <w:left w:val="single" w:sz="4" w:space="0" w:color="000000"/>
              <w:bottom w:val="single" w:sz="4" w:space="0" w:color="000000"/>
              <w:right w:val="single" w:sz="4" w:space="0" w:color="000000"/>
            </w:tcBorders>
          </w:tcPr>
          <w:p w14:paraId="726C9774"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HP|P408i-a 2GB|Battery|FBOM|DL360 G10 8xSFF CTO </w:t>
            </w:r>
            <w:proofErr w:type="spellStart"/>
            <w:r>
              <w:rPr>
                <w:rFonts w:ascii="Arial" w:hAnsi="Arial"/>
                <w:sz w:val="20"/>
                <w:szCs w:val="20"/>
                <w:lang w:val="sl-SI" w:eastAsia="en-US" w:bidi="ar-SA"/>
              </w:rPr>
              <w:t>or</w:t>
            </w:r>
            <w:proofErr w:type="spellEnd"/>
            <w:r>
              <w:rPr>
                <w:rFonts w:ascii="Arial" w:hAnsi="Arial"/>
                <w:sz w:val="20"/>
                <w:szCs w:val="20"/>
                <w:lang w:val="sl-SI" w:eastAsia="en-US" w:bidi="ar-SA"/>
              </w:rPr>
              <w:t xml:space="preserve"> 8xSFF+2x U.2 </w:t>
            </w:r>
            <w:proofErr w:type="spellStart"/>
            <w:r>
              <w:rPr>
                <w:rFonts w:ascii="Arial" w:hAnsi="Arial"/>
                <w:sz w:val="20"/>
                <w:szCs w:val="20"/>
                <w:lang w:val="sl-SI" w:eastAsia="en-US" w:bidi="ar-SA"/>
              </w:rPr>
              <w:t>Config</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Chassis</w:t>
            </w:r>
            <w:proofErr w:type="spellEnd"/>
          </w:p>
        </w:tc>
      </w:tr>
      <w:tr w:rsidR="0049024E" w14:paraId="4D3319D5"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238429AF"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Shranjevanje podatkov:</w:t>
            </w:r>
          </w:p>
        </w:tc>
        <w:tc>
          <w:tcPr>
            <w:tcW w:w="7089" w:type="dxa"/>
            <w:tcBorders>
              <w:top w:val="single" w:sz="4" w:space="0" w:color="000000"/>
              <w:left w:val="single" w:sz="4" w:space="0" w:color="000000"/>
              <w:bottom w:val="single" w:sz="4" w:space="0" w:color="000000"/>
              <w:right w:val="single" w:sz="4" w:space="0" w:color="000000"/>
            </w:tcBorders>
          </w:tcPr>
          <w:p w14:paraId="203FDDF7"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2 x 480 SATA SFF 6G SSD (nov)</w:t>
            </w:r>
          </w:p>
        </w:tc>
      </w:tr>
      <w:tr w:rsidR="0049024E" w14:paraId="3FF7C9FB"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3C72D6B2"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Nosilci za diske:</w:t>
            </w:r>
          </w:p>
        </w:tc>
        <w:tc>
          <w:tcPr>
            <w:tcW w:w="7089" w:type="dxa"/>
            <w:tcBorders>
              <w:top w:val="single" w:sz="4" w:space="0" w:color="000000"/>
              <w:left w:val="single" w:sz="4" w:space="0" w:color="000000"/>
              <w:bottom w:val="single" w:sz="4" w:space="0" w:color="000000"/>
              <w:right w:val="single" w:sz="4" w:space="0" w:color="000000"/>
            </w:tcBorders>
          </w:tcPr>
          <w:p w14:paraId="1CA34E19"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8 x HP </w:t>
            </w:r>
            <w:proofErr w:type="spellStart"/>
            <w:r>
              <w:rPr>
                <w:rFonts w:ascii="Arial" w:hAnsi="Arial"/>
                <w:sz w:val="20"/>
                <w:szCs w:val="20"/>
                <w:lang w:val="sl-SI" w:eastAsia="en-US" w:bidi="ar-SA"/>
              </w:rPr>
              <w:t>ProLiant</w:t>
            </w:r>
            <w:proofErr w:type="spellEnd"/>
            <w:r>
              <w:rPr>
                <w:rFonts w:ascii="Arial" w:hAnsi="Arial"/>
                <w:sz w:val="20"/>
                <w:szCs w:val="20"/>
                <w:lang w:val="sl-SI" w:eastAsia="en-US" w:bidi="ar-SA"/>
              </w:rPr>
              <w:t xml:space="preserve"> Gen8, Gen9, Gen10 SFF Hot-</w:t>
            </w:r>
            <w:proofErr w:type="spellStart"/>
            <w:r>
              <w:rPr>
                <w:rFonts w:ascii="Arial" w:hAnsi="Arial"/>
                <w:sz w:val="20"/>
                <w:szCs w:val="20"/>
                <w:lang w:val="sl-SI" w:eastAsia="en-US" w:bidi="ar-SA"/>
              </w:rPr>
              <w:t>Swap</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Caddy</w:t>
            </w:r>
            <w:proofErr w:type="spellEnd"/>
          </w:p>
        </w:tc>
      </w:tr>
      <w:tr w:rsidR="0049024E" w14:paraId="4AA09074"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200C852B"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Omrežje:</w:t>
            </w:r>
          </w:p>
        </w:tc>
        <w:tc>
          <w:tcPr>
            <w:tcW w:w="7089" w:type="dxa"/>
            <w:tcBorders>
              <w:top w:val="single" w:sz="4" w:space="0" w:color="000000"/>
              <w:left w:val="single" w:sz="4" w:space="0" w:color="000000"/>
              <w:bottom w:val="single" w:sz="4" w:space="0" w:color="000000"/>
              <w:right w:val="single" w:sz="4" w:space="0" w:color="000000"/>
            </w:tcBorders>
          </w:tcPr>
          <w:p w14:paraId="1B5D7414"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1 x HP </w:t>
            </w:r>
            <w:proofErr w:type="spellStart"/>
            <w:r>
              <w:rPr>
                <w:rFonts w:ascii="Arial" w:hAnsi="Arial"/>
                <w:color w:val="000000"/>
                <w:sz w:val="20"/>
                <w:szCs w:val="20"/>
                <w:lang w:val="sl-SI" w:eastAsia="en-US" w:bidi="ar-SA"/>
              </w:rPr>
              <w:t>Ethernet</w:t>
            </w:r>
            <w:proofErr w:type="spellEnd"/>
            <w:r>
              <w:rPr>
                <w:rFonts w:ascii="Arial" w:hAnsi="Arial"/>
                <w:color w:val="000000"/>
                <w:sz w:val="20"/>
                <w:szCs w:val="20"/>
                <w:lang w:val="sl-SI" w:eastAsia="en-US" w:bidi="ar-SA"/>
              </w:rPr>
              <w:t xml:space="preserve"> 640FLR-SFP28 Dual Port - 25GbE SFP28 </w:t>
            </w:r>
            <w:proofErr w:type="spellStart"/>
            <w:r>
              <w:rPr>
                <w:rFonts w:ascii="Arial" w:hAnsi="Arial"/>
                <w:color w:val="000000"/>
                <w:sz w:val="20"/>
                <w:szCs w:val="20"/>
                <w:lang w:val="sl-SI" w:eastAsia="en-US" w:bidi="ar-SA"/>
              </w:rPr>
              <w:t>FlexibleLOM</w:t>
            </w:r>
            <w:proofErr w:type="spellEnd"/>
            <w:r>
              <w:rPr>
                <w:rFonts w:ascii="Arial" w:hAnsi="Arial"/>
                <w:color w:val="000000"/>
                <w:sz w:val="20"/>
                <w:szCs w:val="20"/>
                <w:lang w:val="sl-SI" w:eastAsia="en-US" w:bidi="ar-SA"/>
              </w:rPr>
              <w:t xml:space="preserve"> NIC</w:t>
            </w:r>
          </w:p>
          <w:p w14:paraId="6B3AD23E"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2 x SFP 10G </w:t>
            </w:r>
            <w:proofErr w:type="spellStart"/>
            <w:r>
              <w:rPr>
                <w:rFonts w:ascii="Arial" w:hAnsi="Arial"/>
                <w:color w:val="000000"/>
                <w:sz w:val="20"/>
                <w:szCs w:val="20"/>
                <w:lang w:val="sl-SI" w:eastAsia="en-US" w:bidi="ar-SA"/>
              </w:rPr>
              <w:t>multi</w:t>
            </w:r>
            <w:proofErr w:type="spellEnd"/>
            <w:r>
              <w:rPr>
                <w:rFonts w:ascii="Arial" w:hAnsi="Arial"/>
                <w:color w:val="000000"/>
                <w:sz w:val="20"/>
                <w:szCs w:val="20"/>
                <w:lang w:val="sl-SI" w:eastAsia="en-US" w:bidi="ar-SA"/>
              </w:rPr>
              <w:t xml:space="preserve"> mode</w:t>
            </w:r>
          </w:p>
        </w:tc>
      </w:tr>
      <w:tr w:rsidR="0049024E" w14:paraId="2D5E6B75"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0CD29CC4"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7089" w:type="dxa"/>
            <w:tcBorders>
              <w:top w:val="single" w:sz="4" w:space="0" w:color="000000"/>
              <w:left w:val="single" w:sz="4" w:space="0" w:color="000000"/>
              <w:bottom w:val="single" w:sz="4" w:space="0" w:color="000000"/>
              <w:right w:val="single" w:sz="4" w:space="0" w:color="000000"/>
            </w:tcBorders>
          </w:tcPr>
          <w:p w14:paraId="06D4D0E4"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2 x HP </w:t>
            </w:r>
            <w:proofErr w:type="spellStart"/>
            <w:r>
              <w:rPr>
                <w:rFonts w:ascii="Arial" w:hAnsi="Arial"/>
                <w:color w:val="000000"/>
                <w:sz w:val="20"/>
                <w:szCs w:val="20"/>
                <w:lang w:val="sl-SI" w:eastAsia="en-US" w:bidi="ar-SA"/>
              </w:rPr>
              <w:t>Flex</w:t>
            </w:r>
            <w:proofErr w:type="spellEnd"/>
            <w:r>
              <w:rPr>
                <w:rFonts w:ascii="Arial" w:hAnsi="Arial"/>
                <w:color w:val="000000"/>
                <w:sz w:val="20"/>
                <w:szCs w:val="20"/>
                <w:lang w:val="sl-SI" w:eastAsia="en-US" w:bidi="ar-SA"/>
              </w:rPr>
              <w:t xml:space="preserve"> </w:t>
            </w:r>
            <w:proofErr w:type="spellStart"/>
            <w:r>
              <w:rPr>
                <w:rFonts w:ascii="Arial" w:hAnsi="Arial"/>
                <w:color w:val="000000"/>
                <w:sz w:val="20"/>
                <w:szCs w:val="20"/>
                <w:lang w:val="sl-SI" w:eastAsia="en-US" w:bidi="ar-SA"/>
              </w:rPr>
              <w:t>Slot</w:t>
            </w:r>
            <w:proofErr w:type="spellEnd"/>
            <w:r>
              <w:rPr>
                <w:rFonts w:ascii="Arial" w:hAnsi="Arial"/>
                <w:color w:val="000000"/>
                <w:sz w:val="20"/>
                <w:szCs w:val="20"/>
                <w:lang w:val="sl-SI" w:eastAsia="en-US" w:bidi="ar-SA"/>
              </w:rPr>
              <w:t xml:space="preserve"> HS PSU 1400W 220-240V </w:t>
            </w:r>
            <w:proofErr w:type="spellStart"/>
            <w:r>
              <w:rPr>
                <w:rFonts w:ascii="Arial" w:hAnsi="Arial"/>
                <w:color w:val="000000"/>
                <w:sz w:val="20"/>
                <w:szCs w:val="20"/>
                <w:lang w:val="sl-SI" w:eastAsia="en-US" w:bidi="ar-SA"/>
              </w:rPr>
              <w:t>Platinum</w:t>
            </w:r>
            <w:proofErr w:type="spellEnd"/>
          </w:p>
        </w:tc>
      </w:tr>
      <w:tr w:rsidR="0049024E" w14:paraId="14286B6C"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1A4D3CED"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Dodatne zahteve:</w:t>
            </w:r>
          </w:p>
        </w:tc>
        <w:tc>
          <w:tcPr>
            <w:tcW w:w="7089" w:type="dxa"/>
            <w:tcBorders>
              <w:top w:val="single" w:sz="4" w:space="0" w:color="000000"/>
              <w:left w:val="single" w:sz="4" w:space="0" w:color="000000"/>
              <w:bottom w:val="single" w:sz="4" w:space="0" w:color="000000"/>
              <w:right w:val="single" w:sz="4" w:space="0" w:color="000000"/>
            </w:tcBorders>
          </w:tcPr>
          <w:p w14:paraId="20270646"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Ponudba mora vsebovati tudi 5 licenc za operacijski sistem MS DSP Windows Server Standard 2025 64Bit, ki jih je možno namestiti na ponujen strežnik.</w:t>
            </w:r>
          </w:p>
        </w:tc>
      </w:tr>
      <w:tr w:rsidR="0049024E" w14:paraId="051CA7FF"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6DADC65A"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7089" w:type="dxa"/>
            <w:tcBorders>
              <w:top w:val="single" w:sz="4" w:space="0" w:color="000000"/>
              <w:left w:val="single" w:sz="4" w:space="0" w:color="000000"/>
              <w:bottom w:val="single" w:sz="4" w:space="0" w:color="000000"/>
              <w:right w:val="single" w:sz="4" w:space="0" w:color="000000"/>
            </w:tcBorders>
          </w:tcPr>
          <w:p w14:paraId="3E9F6CC5"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HPE </w:t>
            </w:r>
            <w:proofErr w:type="spellStart"/>
            <w:r>
              <w:rPr>
                <w:rFonts w:ascii="Arial" w:hAnsi="Arial"/>
                <w:color w:val="000000"/>
                <w:sz w:val="20"/>
                <w:szCs w:val="20"/>
                <w:lang w:val="sl-SI" w:eastAsia="en-US" w:bidi="ar-SA"/>
              </w:rPr>
              <w:t>ProLiant</w:t>
            </w:r>
            <w:proofErr w:type="spellEnd"/>
            <w:r>
              <w:rPr>
                <w:rFonts w:ascii="Arial" w:hAnsi="Arial"/>
                <w:color w:val="000000"/>
                <w:sz w:val="20"/>
                <w:szCs w:val="20"/>
                <w:lang w:val="sl-SI" w:eastAsia="en-US" w:bidi="ar-SA"/>
              </w:rPr>
              <w:t xml:space="preserve"> DL360 Gen10 1U Rack Server ali ekvivalent</w:t>
            </w:r>
          </w:p>
        </w:tc>
      </w:tr>
      <w:tr w:rsidR="0049024E" w14:paraId="69F226B2" w14:textId="77777777" w:rsidTr="00CB15ED">
        <w:tc>
          <w:tcPr>
            <w:tcW w:w="1972" w:type="dxa"/>
            <w:tcBorders>
              <w:left w:val="single" w:sz="2" w:space="0" w:color="000000"/>
              <w:bottom w:val="single" w:sz="2" w:space="0" w:color="000000"/>
            </w:tcBorders>
            <w:shd w:val="clear" w:color="auto" w:fill="FFFFFF"/>
          </w:tcPr>
          <w:p w14:paraId="3765A0BA" w14:textId="77777777" w:rsidR="0049024E" w:rsidRDefault="0049024E"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89" w:type="dxa"/>
            <w:tcBorders>
              <w:left w:val="single" w:sz="2" w:space="0" w:color="000000"/>
              <w:bottom w:val="single" w:sz="2" w:space="0" w:color="000000"/>
              <w:right w:val="single" w:sz="2" w:space="0" w:color="000000"/>
            </w:tcBorders>
            <w:shd w:val="clear" w:color="auto" w:fill="FFFFFF"/>
          </w:tcPr>
          <w:p w14:paraId="50D3D729"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12 mesečna garancija ponudnika</w:t>
            </w:r>
          </w:p>
        </w:tc>
      </w:tr>
    </w:tbl>
    <w:p w14:paraId="3F4544AF" w14:textId="77777777" w:rsidR="0049024E" w:rsidRDefault="0049024E" w:rsidP="002F1AD6">
      <w:pPr>
        <w:rPr>
          <w:noProof w:val="0"/>
          <w:lang w:eastAsia="ar-SA"/>
        </w:rPr>
      </w:pPr>
    </w:p>
    <w:p w14:paraId="0678A2B9" w14:textId="77777777" w:rsidR="007C1B29" w:rsidRDefault="007C1B29">
      <w:pPr>
        <w:jc w:val="left"/>
        <w:rPr>
          <w:rFonts w:eastAsia="SimSun" w:cs="Arial"/>
          <w:b/>
          <w:bCs/>
          <w:noProof w:val="0"/>
          <w:kern w:val="1"/>
          <w:szCs w:val="20"/>
          <w:u w:val="single"/>
          <w:lang w:eastAsia="hi-IN" w:bidi="hi-IN"/>
        </w:rPr>
      </w:pPr>
      <w:r>
        <w:rPr>
          <w:rFonts w:eastAsia="SimSun" w:cs="Arial"/>
          <w:b/>
          <w:bCs/>
          <w:noProof w:val="0"/>
          <w:kern w:val="1"/>
          <w:szCs w:val="20"/>
          <w:u w:val="single"/>
          <w:lang w:eastAsia="hi-IN" w:bidi="hi-IN"/>
        </w:rPr>
        <w:br w:type="page"/>
      </w:r>
    </w:p>
    <w:p w14:paraId="7B1852F0" w14:textId="0C391F76" w:rsidR="006932A2" w:rsidRPr="00A2638E"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lastRenderedPageBreak/>
        <w:t xml:space="preserve">SKLOP </w:t>
      </w:r>
      <w:r w:rsidR="0049024E">
        <w:rPr>
          <w:rFonts w:eastAsia="SimSun" w:cs="Arial"/>
          <w:b/>
          <w:bCs/>
          <w:noProof w:val="0"/>
          <w:kern w:val="1"/>
          <w:szCs w:val="20"/>
          <w:u w:val="single"/>
          <w:lang w:eastAsia="hi-IN" w:bidi="hi-IN"/>
        </w:rPr>
        <w:t>B</w:t>
      </w:r>
      <w:r w:rsidRPr="00A2638E">
        <w:rPr>
          <w:rFonts w:eastAsia="SimSun" w:cs="Arial"/>
          <w:b/>
          <w:bCs/>
          <w:noProof w:val="0"/>
          <w:kern w:val="1"/>
          <w:szCs w:val="20"/>
          <w:u w:val="single"/>
          <w:lang w:eastAsia="hi-IN" w:bidi="hi-IN"/>
        </w:rPr>
        <w:t xml:space="preserve">: </w:t>
      </w:r>
      <w:r w:rsidR="0049024E">
        <w:rPr>
          <w:rFonts w:eastAsia="SimSun" w:cs="Arial"/>
          <w:b/>
          <w:bCs/>
          <w:noProof w:val="0"/>
          <w:kern w:val="1"/>
          <w:szCs w:val="20"/>
          <w:u w:val="single"/>
          <w:lang w:eastAsia="hi-IN" w:bidi="hi-IN"/>
        </w:rPr>
        <w:t>R</w:t>
      </w:r>
      <w:r w:rsidR="0049024E" w:rsidRPr="00BD7D9D">
        <w:rPr>
          <w:rFonts w:eastAsia="SimSun" w:cs="Arial"/>
          <w:b/>
          <w:bCs/>
          <w:noProof w:val="0"/>
          <w:kern w:val="1"/>
          <w:szCs w:val="20"/>
          <w:u w:val="single"/>
          <w:lang w:eastAsia="hi-IN" w:bidi="hi-IN"/>
        </w:rPr>
        <w:t>abljen</w:t>
      </w:r>
      <w:r w:rsidR="0049024E" w:rsidRPr="0049024E">
        <w:rPr>
          <w:rFonts w:eastAsia="SimSun" w:cs="Arial"/>
          <w:b/>
          <w:bCs/>
          <w:noProof w:val="0"/>
          <w:kern w:val="1"/>
          <w:szCs w:val="20"/>
          <w:u w:val="single"/>
          <w:lang w:eastAsia="hi-IN" w:bidi="hi-IN"/>
        </w:rPr>
        <w:t>e</w:t>
      </w:r>
      <w:r w:rsidR="0049024E" w:rsidRPr="00BD7D9D">
        <w:rPr>
          <w:rFonts w:eastAsia="SimSun" w:cs="Arial"/>
          <w:b/>
          <w:bCs/>
          <w:noProof w:val="0"/>
          <w:kern w:val="1"/>
          <w:szCs w:val="20"/>
          <w:u w:val="single"/>
          <w:lang w:eastAsia="hi-IN" w:bidi="hi-IN"/>
        </w:rPr>
        <w:t xml:space="preserve"> delovne postaje</w:t>
      </w:r>
      <w:r w:rsidR="0049024E" w:rsidRPr="0049024E">
        <w:rPr>
          <w:rFonts w:eastAsia="SimSun" w:cs="Arial"/>
          <w:b/>
          <w:bCs/>
          <w:noProof w:val="0"/>
          <w:kern w:val="1"/>
          <w:szCs w:val="20"/>
          <w:u w:val="single"/>
          <w:lang w:eastAsia="hi-IN" w:bidi="hi-IN"/>
        </w:rPr>
        <w:t xml:space="preserve"> in </w:t>
      </w:r>
      <w:r w:rsidR="0049024E" w:rsidRPr="00BD7D9D">
        <w:rPr>
          <w:rFonts w:eastAsia="SimSun" w:cs="Arial"/>
          <w:b/>
          <w:bCs/>
          <w:noProof w:val="0"/>
          <w:kern w:val="1"/>
          <w:szCs w:val="20"/>
          <w:u w:val="single"/>
          <w:lang w:eastAsia="hi-IN" w:bidi="hi-IN"/>
        </w:rPr>
        <w:t>strežniki</w:t>
      </w:r>
    </w:p>
    <w:p w14:paraId="0A7F5C14" w14:textId="77777777" w:rsidR="00A17EE8" w:rsidRPr="00C459A6" w:rsidRDefault="00A17EE8" w:rsidP="00416072">
      <w:pPr>
        <w:widowControl w:val="0"/>
        <w:suppressAutoHyphens/>
        <w:jc w:val="left"/>
        <w:rPr>
          <w:rFonts w:eastAsia="SimSun" w:cs="Arial"/>
          <w:noProof w:val="0"/>
          <w:kern w:val="1"/>
          <w:szCs w:val="20"/>
          <w:lang w:eastAsia="hi-IN" w:bidi="hi-IN"/>
        </w:rPr>
      </w:pPr>
    </w:p>
    <w:p w14:paraId="348D5CC2" w14:textId="72D1C5B9" w:rsidR="00BD7D9D" w:rsidRPr="00BD7D9D" w:rsidRDefault="00C53BBC" w:rsidP="00BD7D9D">
      <w:pPr>
        <w:widowControl w:val="0"/>
        <w:jc w:val="left"/>
        <w:rPr>
          <w:rFonts w:eastAsia="SimSun" w:cs="Arial"/>
          <w:noProof w:val="0"/>
          <w:kern w:val="2"/>
          <w:szCs w:val="20"/>
          <w:lang w:eastAsia="hi-IN" w:bidi="hi-IN"/>
        </w:rPr>
      </w:pPr>
      <w:r w:rsidRPr="00D50A6A">
        <w:rPr>
          <w:rFonts w:eastAsia="SimSun" w:cs="Arial"/>
          <w:noProof w:val="0"/>
          <w:kern w:val="2"/>
          <w:szCs w:val="20"/>
          <w:lang w:eastAsia="hi-IN" w:bidi="hi-IN"/>
        </w:rPr>
        <w:t>Za vse ponujene RAM pomnilnike mora ponudnik ponuditi RAM pomnilnik, ki je na listi priporočenih RAM pomnilnikov s strani proizvajalca matične plošče.</w:t>
      </w:r>
      <w:r w:rsidRPr="00C459A6">
        <w:rPr>
          <w:rFonts w:eastAsia="SimSun" w:cs="Arial"/>
          <w:noProof w:val="0"/>
          <w:kern w:val="2"/>
          <w:szCs w:val="20"/>
          <w:lang w:eastAsia="hi-IN" w:bidi="hi-IN"/>
        </w:rPr>
        <w:t xml:space="preserve"> </w:t>
      </w:r>
    </w:p>
    <w:p w14:paraId="264CED91" w14:textId="77777777" w:rsidR="00BD7D9D" w:rsidRDefault="00BD7D9D" w:rsidP="00BD7D9D">
      <w:pPr>
        <w:pStyle w:val="Standard"/>
        <w:widowControl w:val="0"/>
        <w:rPr>
          <w:rFonts w:ascii="Arial" w:eastAsia="SimSun" w:hAnsi="Arial"/>
          <w:b/>
          <w:bCs/>
          <w:sz w:val="20"/>
          <w:szCs w:val="20"/>
          <w:u w:val="single"/>
          <w:lang w:val="sl-SI" w:eastAsia="hi-IN"/>
        </w:rPr>
      </w:pPr>
    </w:p>
    <w:tbl>
      <w:tblPr>
        <w:tblW w:w="9072" w:type="dxa"/>
        <w:tblInd w:w="137" w:type="dxa"/>
        <w:tblLayout w:type="fixed"/>
        <w:tblCellMar>
          <w:left w:w="5" w:type="dxa"/>
          <w:right w:w="0" w:type="dxa"/>
        </w:tblCellMar>
        <w:tblLook w:val="04A0" w:firstRow="1" w:lastRow="0" w:firstColumn="1" w:lastColumn="0" w:noHBand="0" w:noVBand="1"/>
      </w:tblPr>
      <w:tblGrid>
        <w:gridCol w:w="7327"/>
        <w:gridCol w:w="1745"/>
      </w:tblGrid>
      <w:tr w:rsidR="00BD7D9D" w14:paraId="45BE252A" w14:textId="77777777" w:rsidTr="007C1B29">
        <w:trPr>
          <w:trHeight w:val="70"/>
        </w:trPr>
        <w:tc>
          <w:tcPr>
            <w:tcW w:w="7327" w:type="dxa"/>
            <w:tcBorders>
              <w:top w:val="single" w:sz="4" w:space="0" w:color="000000"/>
              <w:left w:val="single" w:sz="4" w:space="0" w:color="000000"/>
              <w:bottom w:val="single" w:sz="4" w:space="0" w:color="000000"/>
            </w:tcBorders>
            <w:shd w:val="clear" w:color="auto" w:fill="FFFFFF"/>
            <w:vAlign w:val="bottom"/>
          </w:tcPr>
          <w:p w14:paraId="7042A9B1" w14:textId="10C1B88D" w:rsidR="00BD7D9D" w:rsidRDefault="00BD7D9D" w:rsidP="00CB15ED">
            <w:pPr>
              <w:pStyle w:val="Standard"/>
              <w:widowControl w:val="0"/>
              <w:rPr>
                <w:rFonts w:hint="eastAsia"/>
              </w:rPr>
            </w:pPr>
            <w:r>
              <w:rPr>
                <w:rFonts w:ascii="Arial" w:eastAsia="SimSun" w:hAnsi="Arial"/>
                <w:b/>
                <w:bCs/>
                <w:sz w:val="20"/>
                <w:szCs w:val="20"/>
                <w:lang w:val="sl-SI" w:eastAsia="hi-IN"/>
              </w:rPr>
              <w:t>1) Delovna postaja</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w:t>
            </w:r>
            <w:r>
              <w:rPr>
                <w:rFonts w:ascii="Arial" w:eastAsia="SimSun" w:hAnsi="Arial"/>
                <w:b/>
                <w:bCs/>
                <w:sz w:val="20"/>
                <w:szCs w:val="20"/>
                <w:lang w:val="sl-SI" w:eastAsia="hi-IN"/>
              </w:rPr>
              <w:t>DP-25R-RC1</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4D938" w14:textId="7568621E" w:rsidR="00BD7D9D" w:rsidRDefault="00BD7D9D" w:rsidP="007C1B29">
            <w:pPr>
              <w:pStyle w:val="Standard"/>
              <w:widowControl w:val="0"/>
              <w:jc w:val="center"/>
              <w:rPr>
                <w:rFonts w:hint="eastAsia"/>
              </w:rPr>
            </w:pPr>
            <w:r>
              <w:rPr>
                <w:rFonts w:ascii="Arial" w:eastAsia="SimSun" w:hAnsi="Arial"/>
                <w:b/>
                <w:bCs/>
                <w:sz w:val="20"/>
                <w:szCs w:val="20"/>
                <w:lang w:val="sl-SI" w:eastAsia="hi-IN"/>
              </w:rPr>
              <w:t>3 kos</w:t>
            </w:r>
          </w:p>
        </w:tc>
      </w:tr>
    </w:tbl>
    <w:p w14:paraId="2AA4A4B6" w14:textId="77777777" w:rsidR="00BD7D9D" w:rsidRDefault="00BD7D9D" w:rsidP="00BD7D9D">
      <w:pPr>
        <w:pStyle w:val="Standard"/>
        <w:rPr>
          <w:rFonts w:ascii="Arial" w:hAnsi="Arial"/>
          <w:sz w:val="20"/>
          <w:szCs w:val="20"/>
          <w:lang w:val="sl-SI"/>
        </w:rPr>
      </w:pPr>
    </w:p>
    <w:tbl>
      <w:tblPr>
        <w:tblW w:w="9062" w:type="dxa"/>
        <w:tblInd w:w="118" w:type="dxa"/>
        <w:tblLayout w:type="fixed"/>
        <w:tblLook w:val="04A0" w:firstRow="1" w:lastRow="0" w:firstColumn="1" w:lastColumn="0" w:noHBand="0" w:noVBand="1"/>
      </w:tblPr>
      <w:tblGrid>
        <w:gridCol w:w="1972"/>
        <w:gridCol w:w="7090"/>
      </w:tblGrid>
      <w:tr w:rsidR="00BD7D9D" w14:paraId="4D28842E" w14:textId="77777777" w:rsidTr="00CB15ED">
        <w:tc>
          <w:tcPr>
            <w:tcW w:w="906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4F958A" w14:textId="4851619E" w:rsidR="00BD7D9D" w:rsidRDefault="00BD7D9D" w:rsidP="00CB15ED">
            <w:pPr>
              <w:pStyle w:val="Standard"/>
              <w:widowControl w:val="0"/>
              <w:rPr>
                <w:rFonts w:hint="eastAsia"/>
              </w:rPr>
            </w:pPr>
            <w:r>
              <w:rPr>
                <w:rFonts w:ascii="Arial" w:hAnsi="Arial"/>
                <w:sz w:val="20"/>
                <w:szCs w:val="20"/>
                <w:lang w:val="sl-SI" w:eastAsia="en-US" w:bidi="ar-SA"/>
              </w:rPr>
              <w:t>Delovna postaja HP Z4 G4 (Obnovljen</w:t>
            </w:r>
            <w:r w:rsidR="007C1B29">
              <w:rPr>
                <w:rFonts w:ascii="Arial" w:hAnsi="Arial"/>
                <w:sz w:val="20"/>
                <w:szCs w:val="20"/>
                <w:lang w:val="sl-SI" w:eastAsia="en-US" w:bidi="ar-SA"/>
              </w:rPr>
              <w:t>a</w:t>
            </w:r>
            <w:r>
              <w:rPr>
                <w:rFonts w:ascii="Arial" w:hAnsi="Arial"/>
                <w:sz w:val="20"/>
                <w:szCs w:val="20"/>
                <w:lang w:val="sl-SI" w:eastAsia="en-US" w:bidi="ar-SA"/>
              </w:rPr>
              <w:t xml:space="preserve">) </w:t>
            </w:r>
            <w:r>
              <w:rPr>
                <w:rFonts w:ascii="Arial" w:eastAsia="SimSun" w:hAnsi="Arial"/>
                <w:sz w:val="20"/>
                <w:szCs w:val="20"/>
                <w:lang w:val="sl-SI" w:eastAsia="hi-IN"/>
              </w:rPr>
              <w:t>ali enakovred</w:t>
            </w:r>
            <w:r w:rsidR="007C1B29">
              <w:rPr>
                <w:rFonts w:ascii="Arial" w:eastAsia="SimSun" w:hAnsi="Arial"/>
                <w:sz w:val="20"/>
                <w:szCs w:val="20"/>
                <w:lang w:val="sl-SI" w:eastAsia="hi-IN"/>
              </w:rPr>
              <w:t>na</w:t>
            </w:r>
          </w:p>
        </w:tc>
      </w:tr>
      <w:tr w:rsidR="00BD7D9D" w14:paraId="39D83CE8"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2663C9A1"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Ohišje:</w:t>
            </w:r>
          </w:p>
        </w:tc>
        <w:tc>
          <w:tcPr>
            <w:tcW w:w="7089" w:type="dxa"/>
            <w:tcBorders>
              <w:top w:val="single" w:sz="4" w:space="0" w:color="000000"/>
              <w:left w:val="single" w:sz="4" w:space="0" w:color="000000"/>
              <w:bottom w:val="single" w:sz="4" w:space="0" w:color="000000"/>
              <w:right w:val="single" w:sz="4" w:space="0" w:color="000000"/>
            </w:tcBorders>
          </w:tcPr>
          <w:p w14:paraId="5D3AF510"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Tower</w:t>
            </w:r>
            <w:proofErr w:type="spellEnd"/>
          </w:p>
        </w:tc>
      </w:tr>
      <w:tr w:rsidR="00BD7D9D" w14:paraId="62A64CB9"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37A55ECF"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Processor</w:t>
            </w:r>
            <w:proofErr w:type="spellEnd"/>
            <w:r>
              <w:rPr>
                <w:rFonts w:ascii="Arial" w:hAnsi="Arial"/>
                <w:sz w:val="20"/>
                <w:szCs w:val="20"/>
                <w:lang w:val="sl-SI" w:eastAsia="en-US" w:bidi="ar-SA"/>
              </w:rPr>
              <w:t>:</w:t>
            </w:r>
          </w:p>
        </w:tc>
        <w:tc>
          <w:tcPr>
            <w:tcW w:w="7089" w:type="dxa"/>
            <w:tcBorders>
              <w:top w:val="single" w:sz="4" w:space="0" w:color="000000"/>
              <w:left w:val="single" w:sz="4" w:space="0" w:color="000000"/>
              <w:bottom w:val="single" w:sz="4" w:space="0" w:color="000000"/>
              <w:right w:val="single" w:sz="4" w:space="0" w:color="000000"/>
            </w:tcBorders>
          </w:tcPr>
          <w:p w14:paraId="5E32EC76"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Intel </w:t>
            </w:r>
            <w:proofErr w:type="spellStart"/>
            <w:r>
              <w:rPr>
                <w:rFonts w:ascii="Arial" w:hAnsi="Arial"/>
                <w:sz w:val="20"/>
                <w:szCs w:val="20"/>
                <w:lang w:val="sl-SI" w:eastAsia="en-US" w:bidi="ar-SA"/>
              </w:rPr>
              <w:t>Xeon</w:t>
            </w:r>
            <w:proofErr w:type="spellEnd"/>
            <w:r>
              <w:rPr>
                <w:rFonts w:ascii="Arial" w:hAnsi="Arial"/>
                <w:sz w:val="20"/>
                <w:szCs w:val="20"/>
                <w:lang w:val="sl-SI" w:eastAsia="en-US" w:bidi="ar-SA"/>
              </w:rPr>
              <w:t xml:space="preserve"> W-2235 - 6-Core 12-Threads 3.80GHz (4.60GHz </w:t>
            </w:r>
            <w:proofErr w:type="spellStart"/>
            <w:r>
              <w:rPr>
                <w:rFonts w:ascii="Arial" w:hAnsi="Arial"/>
                <w:sz w:val="20"/>
                <w:szCs w:val="20"/>
                <w:lang w:val="sl-SI" w:eastAsia="en-US" w:bidi="ar-SA"/>
              </w:rPr>
              <w:t>Boost</w:t>
            </w:r>
            <w:proofErr w:type="spellEnd"/>
            <w:r>
              <w:rPr>
                <w:rFonts w:ascii="Arial" w:hAnsi="Arial"/>
                <w:sz w:val="20"/>
                <w:szCs w:val="20"/>
                <w:lang w:val="sl-SI" w:eastAsia="en-US" w:bidi="ar-SA"/>
              </w:rPr>
              <w:t xml:space="preserve">, 8.25MB </w:t>
            </w:r>
            <w:proofErr w:type="spellStart"/>
            <w:r>
              <w:rPr>
                <w:rFonts w:ascii="Arial" w:hAnsi="Arial"/>
                <w:sz w:val="20"/>
                <w:szCs w:val="20"/>
                <w:lang w:val="sl-SI" w:eastAsia="en-US" w:bidi="ar-SA"/>
              </w:rPr>
              <w:t>Cache</w:t>
            </w:r>
            <w:proofErr w:type="spellEnd"/>
            <w:r>
              <w:rPr>
                <w:rFonts w:ascii="Arial" w:hAnsi="Arial"/>
                <w:sz w:val="20"/>
                <w:szCs w:val="20"/>
                <w:lang w:val="sl-SI" w:eastAsia="en-US" w:bidi="ar-SA"/>
              </w:rPr>
              <w:t>, 130W TDP ali boljši</w:t>
            </w:r>
          </w:p>
        </w:tc>
      </w:tr>
      <w:tr w:rsidR="00BD7D9D" w14:paraId="272E80D5"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20DA3797"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RAM:</w:t>
            </w:r>
          </w:p>
        </w:tc>
        <w:tc>
          <w:tcPr>
            <w:tcW w:w="7089" w:type="dxa"/>
            <w:tcBorders>
              <w:top w:val="single" w:sz="4" w:space="0" w:color="000000"/>
              <w:left w:val="single" w:sz="4" w:space="0" w:color="000000"/>
              <w:bottom w:val="single" w:sz="4" w:space="0" w:color="000000"/>
              <w:right w:val="single" w:sz="4" w:space="0" w:color="000000"/>
            </w:tcBorders>
          </w:tcPr>
          <w:p w14:paraId="6E936249"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4 x 16GB - DDR4 2933MHz (PC4-23400, 2Rx4)</w:t>
            </w:r>
          </w:p>
        </w:tc>
      </w:tr>
      <w:tr w:rsidR="00BD7D9D" w14:paraId="33DE8857"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3E113E06"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Grafika:</w:t>
            </w:r>
          </w:p>
        </w:tc>
        <w:tc>
          <w:tcPr>
            <w:tcW w:w="7089" w:type="dxa"/>
            <w:tcBorders>
              <w:top w:val="single" w:sz="4" w:space="0" w:color="000000"/>
              <w:left w:val="single" w:sz="4" w:space="0" w:color="000000"/>
              <w:bottom w:val="single" w:sz="4" w:space="0" w:color="000000"/>
              <w:right w:val="single" w:sz="4" w:space="0" w:color="000000"/>
            </w:tcBorders>
          </w:tcPr>
          <w:p w14:paraId="3685536F"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NVIDIA </w:t>
            </w:r>
            <w:proofErr w:type="spellStart"/>
            <w:r>
              <w:rPr>
                <w:rFonts w:ascii="Arial" w:hAnsi="Arial"/>
                <w:sz w:val="20"/>
                <w:szCs w:val="20"/>
                <w:lang w:val="sl-SI" w:eastAsia="en-US" w:bidi="ar-SA"/>
              </w:rPr>
              <w:t>Quadro</w:t>
            </w:r>
            <w:proofErr w:type="spellEnd"/>
            <w:r>
              <w:rPr>
                <w:rFonts w:ascii="Arial" w:hAnsi="Arial"/>
                <w:sz w:val="20"/>
                <w:szCs w:val="20"/>
                <w:lang w:val="sl-SI" w:eastAsia="en-US" w:bidi="ar-SA"/>
              </w:rPr>
              <w:t xml:space="preserve"> P2200 5GB GDDR5X FH PCIe-x16 GPU</w:t>
            </w:r>
          </w:p>
        </w:tc>
      </w:tr>
      <w:tr w:rsidR="00BD7D9D" w14:paraId="1FE512E8"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7B21423A"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w:t>
            </w:r>
          </w:p>
        </w:tc>
        <w:tc>
          <w:tcPr>
            <w:tcW w:w="7089" w:type="dxa"/>
            <w:tcBorders>
              <w:top w:val="single" w:sz="4" w:space="0" w:color="000000"/>
              <w:left w:val="single" w:sz="4" w:space="0" w:color="000000"/>
              <w:bottom w:val="single" w:sz="4" w:space="0" w:color="000000"/>
              <w:right w:val="single" w:sz="4" w:space="0" w:color="000000"/>
            </w:tcBorders>
          </w:tcPr>
          <w:p w14:paraId="45F695FE"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512 GB - </w:t>
            </w: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 (nov)</w:t>
            </w:r>
          </w:p>
        </w:tc>
      </w:tr>
      <w:tr w:rsidR="00BD7D9D" w14:paraId="2D428AC0"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32131BC2"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Nosilci za diske:</w:t>
            </w:r>
          </w:p>
        </w:tc>
        <w:tc>
          <w:tcPr>
            <w:tcW w:w="7089" w:type="dxa"/>
            <w:tcBorders>
              <w:top w:val="single" w:sz="4" w:space="0" w:color="000000"/>
              <w:left w:val="single" w:sz="4" w:space="0" w:color="000000"/>
              <w:bottom w:val="single" w:sz="4" w:space="0" w:color="000000"/>
              <w:right w:val="single" w:sz="4" w:space="0" w:color="000000"/>
            </w:tcBorders>
          </w:tcPr>
          <w:p w14:paraId="221CB446"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HP 3.5" - 2.5" SSD </w:t>
            </w:r>
            <w:proofErr w:type="spellStart"/>
            <w:r>
              <w:rPr>
                <w:rFonts w:ascii="Arial" w:hAnsi="Arial"/>
                <w:sz w:val="20"/>
                <w:szCs w:val="20"/>
                <w:lang w:val="sl-SI" w:eastAsia="en-US" w:bidi="ar-SA"/>
              </w:rPr>
              <w:t>Converter</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Caddy</w:t>
            </w:r>
            <w:proofErr w:type="spellEnd"/>
          </w:p>
          <w:p w14:paraId="423CB041"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HP Z4 G4, Z6 G4, Z2 </w:t>
            </w:r>
            <w:proofErr w:type="spellStart"/>
            <w:r>
              <w:rPr>
                <w:rFonts w:ascii="Arial" w:hAnsi="Arial"/>
                <w:sz w:val="20"/>
                <w:szCs w:val="20"/>
                <w:lang w:val="sl-SI" w:eastAsia="en-US" w:bidi="ar-SA"/>
              </w:rPr>
              <w:t>Tower</w:t>
            </w:r>
            <w:proofErr w:type="spellEnd"/>
            <w:r>
              <w:rPr>
                <w:rFonts w:ascii="Arial" w:hAnsi="Arial"/>
                <w:sz w:val="20"/>
                <w:szCs w:val="20"/>
                <w:lang w:val="sl-SI" w:eastAsia="en-US" w:bidi="ar-SA"/>
              </w:rPr>
              <w:t xml:space="preserve"> G4 (LFF 3.5in) HDD </w:t>
            </w:r>
            <w:proofErr w:type="spellStart"/>
            <w:r>
              <w:rPr>
                <w:rFonts w:ascii="Arial" w:hAnsi="Arial"/>
                <w:sz w:val="20"/>
                <w:szCs w:val="20"/>
                <w:lang w:val="sl-SI" w:eastAsia="en-US" w:bidi="ar-SA"/>
              </w:rPr>
              <w:t>Caddy</w:t>
            </w:r>
            <w:proofErr w:type="spellEnd"/>
          </w:p>
        </w:tc>
      </w:tr>
      <w:tr w:rsidR="00BD7D9D" w14:paraId="580649DC"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6CD1B91F"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LAN :</w:t>
            </w:r>
          </w:p>
        </w:tc>
        <w:tc>
          <w:tcPr>
            <w:tcW w:w="7089" w:type="dxa"/>
            <w:tcBorders>
              <w:top w:val="single" w:sz="4" w:space="0" w:color="000000"/>
              <w:left w:val="single" w:sz="4" w:space="0" w:color="000000"/>
              <w:bottom w:val="single" w:sz="4" w:space="0" w:color="000000"/>
              <w:right w:val="single" w:sz="4" w:space="0" w:color="000000"/>
            </w:tcBorders>
          </w:tcPr>
          <w:p w14:paraId="44B7BE24"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2x 1GbE LAN </w:t>
            </w:r>
            <w:proofErr w:type="spellStart"/>
            <w:r>
              <w:rPr>
                <w:rFonts w:ascii="Arial" w:hAnsi="Arial"/>
                <w:color w:val="000000"/>
                <w:sz w:val="20"/>
                <w:szCs w:val="20"/>
                <w:lang w:val="sl-SI" w:eastAsia="en-US" w:bidi="ar-SA"/>
              </w:rPr>
              <w:t>ports</w:t>
            </w:r>
            <w:proofErr w:type="spellEnd"/>
          </w:p>
        </w:tc>
      </w:tr>
      <w:tr w:rsidR="00BD7D9D" w14:paraId="1F81D993"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044C748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7089" w:type="dxa"/>
            <w:tcBorders>
              <w:top w:val="single" w:sz="4" w:space="0" w:color="000000"/>
              <w:left w:val="single" w:sz="4" w:space="0" w:color="000000"/>
              <w:bottom w:val="single" w:sz="4" w:space="0" w:color="000000"/>
              <w:right w:val="single" w:sz="4" w:space="0" w:color="000000"/>
            </w:tcBorders>
          </w:tcPr>
          <w:p w14:paraId="041E752C"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1 x PSU 750W 220-240V</w:t>
            </w:r>
          </w:p>
        </w:tc>
      </w:tr>
      <w:tr w:rsidR="00BD7D9D" w14:paraId="29DF3D64" w14:textId="77777777" w:rsidTr="00CB15ED">
        <w:tc>
          <w:tcPr>
            <w:tcW w:w="1972" w:type="dxa"/>
            <w:tcBorders>
              <w:top w:val="single" w:sz="4" w:space="0" w:color="000000"/>
              <w:left w:val="single" w:sz="4" w:space="0" w:color="000000"/>
              <w:bottom w:val="single" w:sz="4" w:space="0" w:color="000000"/>
              <w:right w:val="single" w:sz="4" w:space="0" w:color="000000"/>
            </w:tcBorders>
          </w:tcPr>
          <w:p w14:paraId="5384A5E8"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Operacijski sistem:</w:t>
            </w:r>
          </w:p>
        </w:tc>
        <w:tc>
          <w:tcPr>
            <w:tcW w:w="7089" w:type="dxa"/>
            <w:tcBorders>
              <w:top w:val="single" w:sz="4" w:space="0" w:color="000000"/>
              <w:left w:val="single" w:sz="4" w:space="0" w:color="000000"/>
              <w:bottom w:val="single" w:sz="4" w:space="0" w:color="000000"/>
              <w:right w:val="single" w:sz="4" w:space="0" w:color="000000"/>
            </w:tcBorders>
          </w:tcPr>
          <w:p w14:paraId="22DD9664"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Windows 11 Pro</w:t>
            </w:r>
          </w:p>
        </w:tc>
      </w:tr>
      <w:tr w:rsidR="00BD7D9D" w14:paraId="1A1D3AE0" w14:textId="77777777" w:rsidTr="00CB15ED">
        <w:tc>
          <w:tcPr>
            <w:tcW w:w="1972" w:type="dxa"/>
            <w:tcBorders>
              <w:left w:val="single" w:sz="2" w:space="0" w:color="000000"/>
              <w:bottom w:val="single" w:sz="2" w:space="0" w:color="000000"/>
            </w:tcBorders>
            <w:shd w:val="clear" w:color="auto" w:fill="FFFFFF"/>
          </w:tcPr>
          <w:p w14:paraId="7442EE9B" w14:textId="77777777" w:rsidR="00BD7D9D" w:rsidRDefault="00BD7D9D"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89" w:type="dxa"/>
            <w:tcBorders>
              <w:left w:val="single" w:sz="2" w:space="0" w:color="000000"/>
              <w:bottom w:val="single" w:sz="2" w:space="0" w:color="000000"/>
              <w:right w:val="single" w:sz="2" w:space="0" w:color="000000"/>
            </w:tcBorders>
            <w:shd w:val="clear" w:color="auto" w:fill="FFFFFF"/>
          </w:tcPr>
          <w:p w14:paraId="46C8A2E0" w14:textId="77777777" w:rsidR="00BD7D9D" w:rsidRDefault="00BD7D9D"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12 mesečna garancija ponudnika</w:t>
            </w:r>
          </w:p>
        </w:tc>
      </w:tr>
    </w:tbl>
    <w:p w14:paraId="6E68727F" w14:textId="77777777" w:rsidR="00BD7D9D" w:rsidRDefault="00BD7D9D" w:rsidP="00BD7D9D">
      <w:pPr>
        <w:pStyle w:val="Standard"/>
        <w:widowControl w:val="0"/>
        <w:rPr>
          <w:rFonts w:ascii="Arial" w:eastAsia="SimSun" w:hAnsi="Arial"/>
          <w:b/>
          <w:bCs/>
          <w:sz w:val="20"/>
          <w:szCs w:val="20"/>
          <w:u w:val="single"/>
          <w:lang w:val="sl-SI" w:eastAsia="hi-IN"/>
        </w:rPr>
      </w:pPr>
    </w:p>
    <w:tbl>
      <w:tblPr>
        <w:tblW w:w="9072" w:type="dxa"/>
        <w:tblInd w:w="137" w:type="dxa"/>
        <w:tblLayout w:type="fixed"/>
        <w:tblCellMar>
          <w:left w:w="5" w:type="dxa"/>
          <w:right w:w="0" w:type="dxa"/>
        </w:tblCellMar>
        <w:tblLook w:val="04A0" w:firstRow="1" w:lastRow="0" w:firstColumn="1" w:lastColumn="0" w:noHBand="0" w:noVBand="1"/>
      </w:tblPr>
      <w:tblGrid>
        <w:gridCol w:w="7387"/>
        <w:gridCol w:w="1685"/>
      </w:tblGrid>
      <w:tr w:rsidR="00BD7D9D" w14:paraId="00363C9F" w14:textId="77777777" w:rsidTr="007C1B29">
        <w:trPr>
          <w:trHeight w:val="70"/>
        </w:trPr>
        <w:tc>
          <w:tcPr>
            <w:tcW w:w="7387" w:type="dxa"/>
            <w:tcBorders>
              <w:top w:val="single" w:sz="4" w:space="0" w:color="000000"/>
              <w:left w:val="single" w:sz="4" w:space="0" w:color="000000"/>
              <w:bottom w:val="single" w:sz="4" w:space="0" w:color="000000"/>
            </w:tcBorders>
            <w:shd w:val="clear" w:color="auto" w:fill="FFFFFF"/>
            <w:vAlign w:val="bottom"/>
          </w:tcPr>
          <w:p w14:paraId="4B89AC3D" w14:textId="108D0294" w:rsidR="00BD7D9D" w:rsidRDefault="00BD7D9D" w:rsidP="00CB15ED">
            <w:pPr>
              <w:pStyle w:val="Standard"/>
              <w:widowControl w:val="0"/>
              <w:rPr>
                <w:rFonts w:hint="eastAsia"/>
              </w:rPr>
            </w:pPr>
            <w:r>
              <w:rPr>
                <w:rFonts w:ascii="Arial" w:eastAsia="SimSun" w:hAnsi="Arial"/>
                <w:b/>
                <w:bCs/>
                <w:sz w:val="20"/>
                <w:szCs w:val="20"/>
                <w:lang w:val="sl-SI" w:eastAsia="hi-IN"/>
              </w:rPr>
              <w:t>2) Delovna postaja</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w:t>
            </w:r>
            <w:r>
              <w:rPr>
                <w:rFonts w:ascii="Arial" w:eastAsia="SimSun" w:hAnsi="Arial"/>
                <w:b/>
                <w:bCs/>
                <w:sz w:val="20"/>
                <w:szCs w:val="20"/>
                <w:lang w:val="sl-SI" w:eastAsia="hi-IN"/>
              </w:rPr>
              <w:t>DP-25R-DAL</w:t>
            </w:r>
          </w:p>
        </w:tc>
        <w:tc>
          <w:tcPr>
            <w:tcW w:w="16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190A0" w14:textId="04380D71" w:rsidR="00BD7D9D" w:rsidRDefault="00BD7D9D" w:rsidP="007C1B29">
            <w:pPr>
              <w:pStyle w:val="Standard"/>
              <w:widowControl w:val="0"/>
              <w:jc w:val="center"/>
              <w:rPr>
                <w:rFonts w:hint="eastAsia"/>
              </w:rPr>
            </w:pPr>
            <w:r>
              <w:rPr>
                <w:rFonts w:ascii="Arial" w:eastAsia="SimSun" w:hAnsi="Arial"/>
                <w:b/>
                <w:bCs/>
                <w:sz w:val="20"/>
                <w:szCs w:val="20"/>
                <w:lang w:val="sl-SI" w:eastAsia="hi-IN"/>
              </w:rPr>
              <w:t>15 kos</w:t>
            </w:r>
          </w:p>
        </w:tc>
      </w:tr>
    </w:tbl>
    <w:p w14:paraId="3BC041DB" w14:textId="77777777" w:rsidR="00BD7D9D" w:rsidRDefault="00BD7D9D" w:rsidP="00BD7D9D">
      <w:pPr>
        <w:pStyle w:val="Standard"/>
        <w:rPr>
          <w:rFonts w:ascii="Arial" w:hAnsi="Arial"/>
          <w:sz w:val="20"/>
          <w:szCs w:val="20"/>
          <w:lang w:val="sl-SI"/>
        </w:rPr>
      </w:pPr>
    </w:p>
    <w:tbl>
      <w:tblPr>
        <w:tblW w:w="9062" w:type="dxa"/>
        <w:tblInd w:w="118" w:type="dxa"/>
        <w:tblLayout w:type="fixed"/>
        <w:tblLook w:val="04A0" w:firstRow="1" w:lastRow="0" w:firstColumn="1" w:lastColumn="0" w:noHBand="0" w:noVBand="1"/>
      </w:tblPr>
      <w:tblGrid>
        <w:gridCol w:w="2115"/>
        <w:gridCol w:w="5678"/>
        <w:gridCol w:w="1269"/>
      </w:tblGrid>
      <w:tr w:rsidR="00BD7D9D" w14:paraId="3E3CBBEB" w14:textId="77777777" w:rsidTr="00CB15ED">
        <w:tc>
          <w:tcPr>
            <w:tcW w:w="779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9AB3AD6" w14:textId="18EE0CA7" w:rsidR="00BD7D9D" w:rsidRDefault="00BD7D9D" w:rsidP="00CB15ED">
            <w:pPr>
              <w:pStyle w:val="Standard"/>
              <w:widowControl w:val="0"/>
              <w:rPr>
                <w:rFonts w:hint="eastAsia"/>
              </w:rPr>
            </w:pPr>
            <w:r>
              <w:rPr>
                <w:rFonts w:ascii="Arial" w:hAnsi="Arial"/>
                <w:sz w:val="20"/>
                <w:szCs w:val="20"/>
                <w:lang w:val="sl-SI" w:eastAsia="en-US" w:bidi="ar-SA"/>
              </w:rPr>
              <w:t xml:space="preserve">Delovna postaja </w:t>
            </w:r>
            <w:r>
              <w:rPr>
                <w:rFonts w:ascii="Arial" w:hAnsi="Arial"/>
                <w:sz w:val="20"/>
                <w:szCs w:val="20"/>
                <w:lang w:val="sl-SI"/>
              </w:rPr>
              <w:t xml:space="preserve">HP Z8 G4 </w:t>
            </w:r>
            <w:proofErr w:type="spellStart"/>
            <w:r>
              <w:rPr>
                <w:rFonts w:ascii="Arial" w:hAnsi="Arial"/>
                <w:sz w:val="20"/>
                <w:szCs w:val="20"/>
                <w:lang w:val="sl-SI"/>
              </w:rPr>
              <w:t>Tower</w:t>
            </w:r>
            <w:proofErr w:type="spellEnd"/>
            <w:r>
              <w:rPr>
                <w:rFonts w:ascii="Arial" w:hAnsi="Arial"/>
                <w:sz w:val="20"/>
                <w:szCs w:val="20"/>
                <w:lang w:val="sl-SI"/>
              </w:rPr>
              <w:t xml:space="preserve"> Workstation </w:t>
            </w:r>
            <w:r>
              <w:rPr>
                <w:rFonts w:ascii="Arial" w:hAnsi="Arial"/>
                <w:sz w:val="20"/>
                <w:szCs w:val="20"/>
                <w:lang w:val="sl-SI" w:eastAsia="en-US" w:bidi="ar-SA"/>
              </w:rPr>
              <w:t xml:space="preserve"> (Obnovljen</w:t>
            </w:r>
            <w:r w:rsidR="007C1B29">
              <w:rPr>
                <w:rFonts w:ascii="Arial" w:hAnsi="Arial"/>
                <w:sz w:val="20"/>
                <w:szCs w:val="20"/>
                <w:lang w:val="sl-SI" w:eastAsia="en-US" w:bidi="ar-SA"/>
              </w:rPr>
              <w:t>a</w:t>
            </w:r>
            <w:r>
              <w:rPr>
                <w:rFonts w:ascii="Arial" w:hAnsi="Arial"/>
                <w:sz w:val="20"/>
                <w:szCs w:val="20"/>
                <w:lang w:val="sl-SI" w:eastAsia="en-US" w:bidi="ar-SA"/>
              </w:rPr>
              <w:t>)</w:t>
            </w:r>
            <w:r>
              <w:rPr>
                <w:rFonts w:ascii="Arial" w:eastAsia="SimSun" w:hAnsi="Arial"/>
                <w:sz w:val="20"/>
                <w:szCs w:val="20"/>
                <w:lang w:val="sl-SI" w:eastAsia="hi-IN"/>
              </w:rPr>
              <w:t xml:space="preserve"> ali enakovred</w:t>
            </w:r>
            <w:r w:rsidR="007C1B29">
              <w:rPr>
                <w:rFonts w:ascii="Arial" w:eastAsia="SimSun" w:hAnsi="Arial"/>
                <w:sz w:val="20"/>
                <w:szCs w:val="20"/>
                <w:lang w:val="sl-SI" w:eastAsia="hi-IN"/>
              </w:rPr>
              <w:t>na</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cPr>
          <w:p w14:paraId="18FD0886" w14:textId="77777777" w:rsidR="00BD7D9D" w:rsidRDefault="00BD7D9D" w:rsidP="00CB15ED">
            <w:pPr>
              <w:pStyle w:val="Standard"/>
              <w:widowControl w:val="0"/>
              <w:jc w:val="center"/>
              <w:rPr>
                <w:rFonts w:ascii="Arial" w:hAnsi="Arial"/>
                <w:sz w:val="20"/>
                <w:szCs w:val="20"/>
                <w:lang w:val="sl-SI" w:eastAsia="en-US" w:bidi="ar-SA"/>
              </w:rPr>
            </w:pPr>
          </w:p>
        </w:tc>
      </w:tr>
      <w:tr w:rsidR="00BD7D9D" w14:paraId="0DC11C38"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3B020BE6"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Ohišje:</w:t>
            </w:r>
          </w:p>
        </w:tc>
        <w:tc>
          <w:tcPr>
            <w:tcW w:w="6946" w:type="dxa"/>
            <w:gridSpan w:val="2"/>
            <w:tcBorders>
              <w:top w:val="single" w:sz="4" w:space="0" w:color="000000"/>
              <w:left w:val="single" w:sz="4" w:space="0" w:color="000000"/>
              <w:bottom w:val="single" w:sz="4" w:space="0" w:color="000000"/>
              <w:right w:val="single" w:sz="4" w:space="0" w:color="000000"/>
            </w:tcBorders>
          </w:tcPr>
          <w:p w14:paraId="588F551D"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Tower</w:t>
            </w:r>
            <w:proofErr w:type="spellEnd"/>
          </w:p>
        </w:tc>
      </w:tr>
      <w:tr w:rsidR="00BD7D9D" w14:paraId="6F629466"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44644C49"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Processor</w:t>
            </w:r>
            <w:proofErr w:type="spellEnd"/>
            <w:r>
              <w:rPr>
                <w:rFonts w:ascii="Arial" w:hAnsi="Arial"/>
                <w:sz w:val="20"/>
                <w:szCs w:val="20"/>
                <w:lang w:val="sl-SI" w:eastAsia="en-US" w:bidi="ar-SA"/>
              </w:rPr>
              <w:t>:</w:t>
            </w:r>
          </w:p>
        </w:tc>
        <w:tc>
          <w:tcPr>
            <w:tcW w:w="6946" w:type="dxa"/>
            <w:gridSpan w:val="2"/>
            <w:tcBorders>
              <w:top w:val="single" w:sz="4" w:space="0" w:color="000000"/>
              <w:left w:val="single" w:sz="4" w:space="0" w:color="000000"/>
              <w:bottom w:val="single" w:sz="4" w:space="0" w:color="000000"/>
              <w:right w:val="single" w:sz="4" w:space="0" w:color="000000"/>
            </w:tcBorders>
          </w:tcPr>
          <w:p w14:paraId="56CF7259"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2 x Intel </w:t>
            </w:r>
            <w:proofErr w:type="spellStart"/>
            <w:r>
              <w:rPr>
                <w:rFonts w:ascii="Arial" w:hAnsi="Arial"/>
                <w:sz w:val="20"/>
                <w:szCs w:val="20"/>
                <w:lang w:val="sl-SI" w:eastAsia="en-US" w:bidi="ar-SA"/>
              </w:rPr>
              <w:t>Xeon</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Gold</w:t>
            </w:r>
            <w:proofErr w:type="spellEnd"/>
            <w:r>
              <w:rPr>
                <w:rFonts w:ascii="Arial" w:hAnsi="Arial"/>
                <w:sz w:val="20"/>
                <w:szCs w:val="20"/>
                <w:lang w:val="sl-SI" w:eastAsia="en-US" w:bidi="ar-SA"/>
              </w:rPr>
              <w:t xml:space="preserve"> 6154 18-Core 3.00GHz</w:t>
            </w:r>
          </w:p>
        </w:tc>
      </w:tr>
      <w:tr w:rsidR="00BD7D9D" w14:paraId="2FDF5EB8"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33E4059E"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RAM:</w:t>
            </w:r>
          </w:p>
        </w:tc>
        <w:tc>
          <w:tcPr>
            <w:tcW w:w="6946" w:type="dxa"/>
            <w:gridSpan w:val="2"/>
            <w:tcBorders>
              <w:top w:val="single" w:sz="4" w:space="0" w:color="000000"/>
              <w:left w:val="single" w:sz="4" w:space="0" w:color="000000"/>
              <w:bottom w:val="single" w:sz="4" w:space="0" w:color="000000"/>
              <w:right w:val="single" w:sz="4" w:space="0" w:color="000000"/>
            </w:tcBorders>
          </w:tcPr>
          <w:p w14:paraId="4DB83BEA"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128GB RAM  v konfiguraciji 8 x 16GB – najmanj DDR4 2666MHz</w:t>
            </w:r>
          </w:p>
        </w:tc>
      </w:tr>
      <w:tr w:rsidR="00BD7D9D" w14:paraId="53F6E204"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27418319"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Grafika:</w:t>
            </w:r>
          </w:p>
        </w:tc>
        <w:tc>
          <w:tcPr>
            <w:tcW w:w="6946" w:type="dxa"/>
            <w:gridSpan w:val="2"/>
            <w:tcBorders>
              <w:top w:val="single" w:sz="4" w:space="0" w:color="000000"/>
              <w:left w:val="single" w:sz="4" w:space="0" w:color="000000"/>
              <w:bottom w:val="single" w:sz="4" w:space="0" w:color="000000"/>
              <w:right w:val="single" w:sz="4" w:space="0" w:color="000000"/>
            </w:tcBorders>
          </w:tcPr>
          <w:p w14:paraId="174F3026"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NVIDIA </w:t>
            </w:r>
            <w:proofErr w:type="spellStart"/>
            <w:r>
              <w:rPr>
                <w:rFonts w:ascii="Arial" w:hAnsi="Arial"/>
                <w:sz w:val="20"/>
                <w:szCs w:val="20"/>
                <w:lang w:val="sl-SI" w:eastAsia="en-US" w:bidi="ar-SA"/>
              </w:rPr>
              <w:t>Quadro</w:t>
            </w:r>
            <w:proofErr w:type="spellEnd"/>
            <w:r>
              <w:rPr>
                <w:rFonts w:ascii="Arial" w:hAnsi="Arial"/>
                <w:sz w:val="20"/>
                <w:szCs w:val="20"/>
                <w:lang w:val="sl-SI" w:eastAsia="en-US" w:bidi="ar-SA"/>
              </w:rPr>
              <w:t xml:space="preserve"> RTX 5000-16GB GDDR6 (4*</w:t>
            </w:r>
            <w:proofErr w:type="spellStart"/>
            <w:r>
              <w:rPr>
                <w:rFonts w:ascii="Arial" w:hAnsi="Arial"/>
                <w:sz w:val="20"/>
                <w:szCs w:val="20"/>
                <w:lang w:val="sl-SI" w:eastAsia="en-US" w:bidi="ar-SA"/>
              </w:rPr>
              <w:t>DisplayPort</w:t>
            </w:r>
            <w:proofErr w:type="spellEnd"/>
            <w:r>
              <w:rPr>
                <w:rFonts w:ascii="Arial" w:hAnsi="Arial"/>
                <w:sz w:val="20"/>
                <w:szCs w:val="20"/>
                <w:lang w:val="sl-SI" w:eastAsia="en-US" w:bidi="ar-SA"/>
              </w:rPr>
              <w:t xml:space="preserve"> 1.4, USB-C)</w:t>
            </w:r>
          </w:p>
        </w:tc>
      </w:tr>
      <w:tr w:rsidR="00BD7D9D" w14:paraId="2BA4E87A"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4149A6D8"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SSD </w:t>
            </w: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Disk:</w:t>
            </w:r>
          </w:p>
        </w:tc>
        <w:tc>
          <w:tcPr>
            <w:tcW w:w="6946" w:type="dxa"/>
            <w:gridSpan w:val="2"/>
            <w:tcBorders>
              <w:top w:val="single" w:sz="4" w:space="0" w:color="000000"/>
              <w:left w:val="single" w:sz="4" w:space="0" w:color="000000"/>
              <w:bottom w:val="single" w:sz="4" w:space="0" w:color="000000"/>
              <w:right w:val="single" w:sz="4" w:space="0" w:color="000000"/>
            </w:tcBorders>
          </w:tcPr>
          <w:p w14:paraId="41927BD1"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x 512 GB - </w:t>
            </w: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 (nov)</w:t>
            </w:r>
          </w:p>
        </w:tc>
      </w:tr>
      <w:tr w:rsidR="00BD7D9D" w14:paraId="5667F689" w14:textId="77777777" w:rsidTr="00CB15ED">
        <w:tc>
          <w:tcPr>
            <w:tcW w:w="2115" w:type="dxa"/>
            <w:tcBorders>
              <w:left w:val="single" w:sz="4" w:space="0" w:color="000000"/>
              <w:bottom w:val="single" w:sz="4" w:space="0" w:color="000000"/>
              <w:right w:val="single" w:sz="4" w:space="0" w:color="000000"/>
            </w:tcBorders>
          </w:tcPr>
          <w:p w14:paraId="70776B35"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SSD SATA disk:</w:t>
            </w:r>
          </w:p>
        </w:tc>
        <w:tc>
          <w:tcPr>
            <w:tcW w:w="6946" w:type="dxa"/>
            <w:gridSpan w:val="2"/>
            <w:tcBorders>
              <w:left w:val="single" w:sz="4" w:space="0" w:color="000000"/>
              <w:bottom w:val="single" w:sz="4" w:space="0" w:color="000000"/>
              <w:right w:val="single" w:sz="4" w:space="0" w:color="000000"/>
            </w:tcBorders>
          </w:tcPr>
          <w:p w14:paraId="3058B6C2"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4 x 2TB SATA SSD Disk -(nov)</w:t>
            </w:r>
          </w:p>
        </w:tc>
      </w:tr>
      <w:tr w:rsidR="00BD7D9D" w14:paraId="345501BA"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6D69B93D"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Lan Kartica</w:t>
            </w:r>
          </w:p>
        </w:tc>
        <w:tc>
          <w:tcPr>
            <w:tcW w:w="6946" w:type="dxa"/>
            <w:gridSpan w:val="2"/>
            <w:tcBorders>
              <w:top w:val="single" w:sz="4" w:space="0" w:color="000000"/>
              <w:left w:val="single" w:sz="4" w:space="0" w:color="000000"/>
              <w:bottom w:val="single" w:sz="4" w:space="0" w:color="000000"/>
              <w:right w:val="single" w:sz="4" w:space="0" w:color="000000"/>
            </w:tcBorders>
          </w:tcPr>
          <w:p w14:paraId="0BF44057"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2x 10GbE LAN </w:t>
            </w:r>
            <w:proofErr w:type="spellStart"/>
            <w:r>
              <w:rPr>
                <w:rFonts w:ascii="Arial" w:hAnsi="Arial"/>
                <w:color w:val="000000"/>
                <w:sz w:val="20"/>
                <w:szCs w:val="20"/>
                <w:lang w:val="sl-SI" w:eastAsia="en-US" w:bidi="ar-SA"/>
              </w:rPr>
              <w:t>ports</w:t>
            </w:r>
            <w:proofErr w:type="spellEnd"/>
            <w:r>
              <w:rPr>
                <w:rFonts w:ascii="Arial" w:hAnsi="Arial"/>
                <w:color w:val="000000"/>
                <w:sz w:val="20"/>
                <w:szCs w:val="20"/>
                <w:lang w:val="sl-SI" w:eastAsia="en-US" w:bidi="ar-SA"/>
              </w:rPr>
              <w:t xml:space="preserve"> ( </w:t>
            </w:r>
            <w:proofErr w:type="spellStart"/>
            <w:r>
              <w:rPr>
                <w:rFonts w:ascii="Arial" w:hAnsi="Arial"/>
                <w:color w:val="000000"/>
                <w:sz w:val="20"/>
                <w:szCs w:val="20"/>
                <w:lang w:val="sl-SI" w:eastAsia="en-US" w:bidi="ar-SA"/>
              </w:rPr>
              <w:t>intel</w:t>
            </w:r>
            <w:proofErr w:type="spellEnd"/>
            <w:r>
              <w:rPr>
                <w:rFonts w:ascii="Arial" w:hAnsi="Arial"/>
                <w:color w:val="000000"/>
                <w:sz w:val="20"/>
                <w:szCs w:val="20"/>
                <w:lang w:val="sl-SI" w:eastAsia="en-US" w:bidi="ar-SA"/>
              </w:rPr>
              <w:t xml:space="preserve"> X520 </w:t>
            </w:r>
            <w:proofErr w:type="spellStart"/>
            <w:r>
              <w:rPr>
                <w:rFonts w:ascii="Arial" w:hAnsi="Arial"/>
                <w:color w:val="000000"/>
                <w:sz w:val="20"/>
                <w:szCs w:val="20"/>
                <w:lang w:val="sl-SI" w:eastAsia="en-US" w:bidi="ar-SA"/>
              </w:rPr>
              <w:t>chipset</w:t>
            </w:r>
            <w:proofErr w:type="spellEnd"/>
            <w:r>
              <w:rPr>
                <w:rFonts w:ascii="Arial" w:hAnsi="Arial"/>
                <w:color w:val="000000"/>
                <w:sz w:val="20"/>
                <w:szCs w:val="20"/>
                <w:lang w:val="sl-SI" w:eastAsia="en-US" w:bidi="ar-SA"/>
              </w:rPr>
              <w:t>)</w:t>
            </w:r>
          </w:p>
        </w:tc>
      </w:tr>
      <w:tr w:rsidR="00BD7D9D" w14:paraId="22590195"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3C301848"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6946" w:type="dxa"/>
            <w:gridSpan w:val="2"/>
            <w:tcBorders>
              <w:top w:val="single" w:sz="4" w:space="0" w:color="000000"/>
              <w:left w:val="single" w:sz="4" w:space="0" w:color="000000"/>
              <w:bottom w:val="single" w:sz="4" w:space="0" w:color="000000"/>
              <w:right w:val="single" w:sz="4" w:space="0" w:color="000000"/>
            </w:tcBorders>
          </w:tcPr>
          <w:p w14:paraId="1C206896"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1 x PSU 1450W</w:t>
            </w:r>
          </w:p>
        </w:tc>
      </w:tr>
      <w:tr w:rsidR="00BD7D9D" w14:paraId="5CB058DF" w14:textId="77777777" w:rsidTr="00CB15ED">
        <w:tc>
          <w:tcPr>
            <w:tcW w:w="2115" w:type="dxa"/>
            <w:tcBorders>
              <w:top w:val="single" w:sz="4" w:space="0" w:color="000000"/>
              <w:left w:val="single" w:sz="4" w:space="0" w:color="000000"/>
              <w:bottom w:val="single" w:sz="4" w:space="0" w:color="000000"/>
              <w:right w:val="single" w:sz="4" w:space="0" w:color="000000"/>
            </w:tcBorders>
          </w:tcPr>
          <w:p w14:paraId="4B9E88B8" w14:textId="009B9766"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w:t>
            </w:r>
            <w:r w:rsidR="007C1B29">
              <w:rPr>
                <w:rFonts w:ascii="Arial" w:hAnsi="Arial"/>
                <w:sz w:val="20"/>
                <w:szCs w:val="20"/>
                <w:lang w:val="sl-SI" w:eastAsia="en-US" w:bidi="ar-SA"/>
              </w:rPr>
              <w:t>peracijski sistem</w:t>
            </w:r>
            <w:r>
              <w:rPr>
                <w:rFonts w:ascii="Arial" w:hAnsi="Arial"/>
                <w:sz w:val="20"/>
                <w:szCs w:val="20"/>
                <w:lang w:val="sl-SI" w:eastAsia="en-US" w:bidi="ar-SA"/>
              </w:rPr>
              <w:t>:</w:t>
            </w:r>
          </w:p>
        </w:tc>
        <w:tc>
          <w:tcPr>
            <w:tcW w:w="6946" w:type="dxa"/>
            <w:gridSpan w:val="2"/>
            <w:tcBorders>
              <w:top w:val="single" w:sz="4" w:space="0" w:color="000000"/>
              <w:left w:val="single" w:sz="4" w:space="0" w:color="000000"/>
              <w:bottom w:val="single" w:sz="4" w:space="0" w:color="000000"/>
              <w:right w:val="single" w:sz="4" w:space="0" w:color="000000"/>
            </w:tcBorders>
          </w:tcPr>
          <w:p w14:paraId="1BEFE1A6"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Windows 11 Pro</w:t>
            </w:r>
          </w:p>
        </w:tc>
      </w:tr>
      <w:tr w:rsidR="00BD7D9D" w14:paraId="3DC4E57B" w14:textId="77777777" w:rsidTr="00CB15ED">
        <w:tc>
          <w:tcPr>
            <w:tcW w:w="2115" w:type="dxa"/>
            <w:tcBorders>
              <w:left w:val="single" w:sz="4" w:space="0" w:color="000000"/>
              <w:bottom w:val="single" w:sz="4" w:space="0" w:color="000000"/>
              <w:right w:val="single" w:sz="4" w:space="0" w:color="000000"/>
            </w:tcBorders>
          </w:tcPr>
          <w:p w14:paraId="744E4C5C" w14:textId="77777777" w:rsidR="00BD7D9D" w:rsidRPr="007C1B29" w:rsidRDefault="00BD7D9D" w:rsidP="00CB15ED">
            <w:pPr>
              <w:pStyle w:val="Standard"/>
              <w:widowControl w:val="0"/>
              <w:rPr>
                <w:rFonts w:ascii="Arial" w:eastAsia="SimSun" w:hAnsi="Arial"/>
                <w:bCs/>
                <w:sz w:val="20"/>
                <w:szCs w:val="20"/>
                <w:lang w:val="sl-SI" w:eastAsia="hi-IN"/>
              </w:rPr>
            </w:pPr>
            <w:r w:rsidRPr="007C1B29">
              <w:rPr>
                <w:rFonts w:ascii="Arial" w:eastAsia="SimSun" w:hAnsi="Arial"/>
                <w:bCs/>
                <w:sz w:val="20"/>
                <w:szCs w:val="20"/>
                <w:lang w:val="sl-SI" w:eastAsia="hi-IN"/>
              </w:rPr>
              <w:t>Tipkovnica</w:t>
            </w:r>
          </w:p>
        </w:tc>
        <w:tc>
          <w:tcPr>
            <w:tcW w:w="6946" w:type="dxa"/>
            <w:gridSpan w:val="2"/>
            <w:tcBorders>
              <w:left w:val="single" w:sz="4" w:space="0" w:color="000000"/>
              <w:bottom w:val="single" w:sz="4" w:space="0" w:color="000000"/>
              <w:right w:val="single" w:sz="4" w:space="0" w:color="000000"/>
            </w:tcBorders>
          </w:tcPr>
          <w:p w14:paraId="7AD44E18" w14:textId="77777777" w:rsidR="00BD7D9D" w:rsidRDefault="00BD7D9D" w:rsidP="00CB15ED">
            <w:pPr>
              <w:pStyle w:val="Standard"/>
              <w:widowControl w:val="0"/>
              <w:rPr>
                <w:rFonts w:ascii="Arial" w:eastAsia="SimSun" w:hAnsi="Arial"/>
                <w:sz w:val="20"/>
                <w:szCs w:val="20"/>
                <w:lang w:val="sl-SI" w:eastAsia="hi-IN"/>
              </w:rPr>
            </w:pPr>
            <w:proofErr w:type="spellStart"/>
            <w:r>
              <w:rPr>
                <w:rFonts w:ascii="Arial" w:eastAsia="SimSun" w:hAnsi="Arial"/>
                <w:sz w:val="20"/>
                <w:szCs w:val="20"/>
                <w:lang w:val="sl-SI" w:eastAsia="hi-IN"/>
              </w:rPr>
              <w:t>Nizkoprofilna</w:t>
            </w:r>
            <w:proofErr w:type="spellEnd"/>
            <w:r>
              <w:rPr>
                <w:rFonts w:ascii="Arial" w:eastAsia="SimSun" w:hAnsi="Arial"/>
                <w:sz w:val="20"/>
                <w:szCs w:val="20"/>
                <w:lang w:val="sl-SI" w:eastAsia="hi-IN"/>
              </w:rPr>
              <w:t xml:space="preserve"> standardna USB žična  tipkovnica z vgraviranimi SLO znaki   model </w:t>
            </w:r>
            <w:proofErr w:type="spellStart"/>
            <w:r>
              <w:rPr>
                <w:rFonts w:ascii="Arial" w:eastAsia="SimSun" w:hAnsi="Arial"/>
                <w:sz w:val="20"/>
                <w:szCs w:val="20"/>
                <w:lang w:val="sl-SI" w:eastAsia="hi-IN"/>
              </w:rPr>
              <w:t>Cherry</w:t>
            </w:r>
            <w:proofErr w:type="spellEnd"/>
            <w:r>
              <w:rPr>
                <w:rFonts w:ascii="Arial" w:eastAsia="SimSun" w:hAnsi="Arial"/>
                <w:sz w:val="20"/>
                <w:szCs w:val="20"/>
                <w:lang w:val="sl-SI" w:eastAsia="hi-IN"/>
              </w:rPr>
              <w:t xml:space="preserve"> </w:t>
            </w:r>
            <w:proofErr w:type="spellStart"/>
            <w:r>
              <w:rPr>
                <w:rFonts w:ascii="Arial" w:eastAsia="SimSun" w:hAnsi="Arial"/>
                <w:sz w:val="20"/>
                <w:szCs w:val="20"/>
                <w:lang w:val="sl-SI" w:eastAsia="hi-IN"/>
              </w:rPr>
              <w:t>Stream</w:t>
            </w:r>
            <w:proofErr w:type="spellEnd"/>
            <w:r>
              <w:rPr>
                <w:rFonts w:ascii="Arial" w:eastAsia="SimSun" w:hAnsi="Arial"/>
                <w:sz w:val="20"/>
                <w:szCs w:val="20"/>
                <w:lang w:val="sl-SI" w:eastAsia="hi-IN"/>
              </w:rPr>
              <w:t xml:space="preserve"> JK-8500SL-2, črne ali temno sive barve</w:t>
            </w:r>
          </w:p>
        </w:tc>
      </w:tr>
      <w:tr w:rsidR="00BD7D9D" w14:paraId="30E9368E" w14:textId="77777777" w:rsidTr="00CB15ED">
        <w:tc>
          <w:tcPr>
            <w:tcW w:w="2115" w:type="dxa"/>
            <w:tcBorders>
              <w:left w:val="single" w:sz="4" w:space="0" w:color="000000"/>
              <w:bottom w:val="single" w:sz="4" w:space="0" w:color="000000"/>
              <w:right w:val="single" w:sz="4" w:space="0" w:color="000000"/>
            </w:tcBorders>
          </w:tcPr>
          <w:p w14:paraId="45A475C7" w14:textId="77777777" w:rsidR="00BD7D9D" w:rsidRPr="007C1B29" w:rsidRDefault="00BD7D9D" w:rsidP="00CB15ED">
            <w:pPr>
              <w:pStyle w:val="Standard"/>
              <w:widowControl w:val="0"/>
              <w:rPr>
                <w:rFonts w:ascii="Arial" w:eastAsia="SimSun" w:hAnsi="Arial"/>
                <w:bCs/>
                <w:sz w:val="20"/>
                <w:szCs w:val="20"/>
                <w:lang w:val="sl-SI" w:eastAsia="hi-IN"/>
              </w:rPr>
            </w:pPr>
            <w:r w:rsidRPr="007C1B29">
              <w:rPr>
                <w:rFonts w:ascii="Arial" w:eastAsia="SimSun" w:hAnsi="Arial"/>
                <w:bCs/>
                <w:sz w:val="20"/>
                <w:szCs w:val="20"/>
                <w:lang w:val="sl-SI" w:eastAsia="hi-IN"/>
              </w:rPr>
              <w:t>Miška</w:t>
            </w:r>
          </w:p>
        </w:tc>
        <w:tc>
          <w:tcPr>
            <w:tcW w:w="6946" w:type="dxa"/>
            <w:gridSpan w:val="2"/>
            <w:tcBorders>
              <w:left w:val="single" w:sz="4" w:space="0" w:color="000000"/>
              <w:bottom w:val="single" w:sz="4" w:space="0" w:color="000000"/>
              <w:right w:val="single" w:sz="4" w:space="0" w:color="000000"/>
            </w:tcBorders>
          </w:tcPr>
          <w:p w14:paraId="514721D1" w14:textId="77777777" w:rsidR="00BD7D9D" w:rsidRDefault="00BD7D9D" w:rsidP="00CB15ED">
            <w:pPr>
              <w:pStyle w:val="Standard"/>
              <w:widowControl w:val="0"/>
              <w:rPr>
                <w:rFonts w:hint="eastAsia"/>
              </w:rPr>
            </w:pPr>
            <w:r>
              <w:rPr>
                <w:rFonts w:ascii="Arial" w:eastAsia="SimSun" w:hAnsi="Arial"/>
                <w:sz w:val="20"/>
                <w:szCs w:val="20"/>
                <w:lang w:val="sl-SI" w:eastAsia="hi-IN"/>
              </w:rPr>
              <w:t xml:space="preserve">USB žična miška s tremi gumbi, laserska model </w:t>
            </w:r>
            <w:proofErr w:type="spellStart"/>
            <w:r>
              <w:rPr>
                <w:rFonts w:ascii="Arial" w:hAnsi="Arial"/>
                <w:sz w:val="20"/>
                <w:szCs w:val="20"/>
                <w:lang w:val="sl-SI"/>
              </w:rPr>
              <w:t>Logitech</w:t>
            </w:r>
            <w:proofErr w:type="spellEnd"/>
            <w:r>
              <w:rPr>
                <w:rFonts w:ascii="Arial" w:hAnsi="Arial"/>
                <w:sz w:val="20"/>
                <w:szCs w:val="20"/>
                <w:lang w:val="sl-SI"/>
              </w:rPr>
              <w:t xml:space="preserve">  M150 ali HP USB 1000dpi</w:t>
            </w:r>
          </w:p>
        </w:tc>
      </w:tr>
      <w:tr w:rsidR="00BD7D9D" w14:paraId="1AF9CCD1" w14:textId="77777777" w:rsidTr="00CB15ED">
        <w:tc>
          <w:tcPr>
            <w:tcW w:w="2115" w:type="dxa"/>
            <w:tcBorders>
              <w:left w:val="single" w:sz="2" w:space="0" w:color="000000"/>
              <w:bottom w:val="single" w:sz="2" w:space="0" w:color="000000"/>
            </w:tcBorders>
            <w:shd w:val="clear" w:color="auto" w:fill="FFFFFF"/>
          </w:tcPr>
          <w:p w14:paraId="7DDEA113" w14:textId="77777777" w:rsidR="00BD7D9D" w:rsidRDefault="00BD7D9D"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6946" w:type="dxa"/>
            <w:gridSpan w:val="2"/>
            <w:tcBorders>
              <w:left w:val="single" w:sz="2" w:space="0" w:color="000000"/>
              <w:bottom w:val="single" w:sz="2" w:space="0" w:color="000000"/>
              <w:right w:val="single" w:sz="2" w:space="0" w:color="000000"/>
            </w:tcBorders>
            <w:shd w:val="clear" w:color="auto" w:fill="FFFFFF"/>
          </w:tcPr>
          <w:p w14:paraId="60D65EA5" w14:textId="77777777" w:rsidR="00BD7D9D" w:rsidRDefault="00BD7D9D"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12 mesečna garancija ponudnika</w:t>
            </w:r>
          </w:p>
        </w:tc>
      </w:tr>
    </w:tbl>
    <w:p w14:paraId="45C937F4" w14:textId="77777777" w:rsidR="00BD7D9D" w:rsidRDefault="00BD7D9D" w:rsidP="00BD7D9D">
      <w:pPr>
        <w:pStyle w:val="Standard"/>
        <w:rPr>
          <w:rFonts w:ascii="Arial" w:hAnsi="Arial"/>
          <w:sz w:val="20"/>
          <w:szCs w:val="20"/>
          <w:lang w:val="sl-SI"/>
        </w:rPr>
      </w:pPr>
    </w:p>
    <w:p w14:paraId="31550927" w14:textId="77777777" w:rsidR="00BD7D9D" w:rsidRDefault="00BD7D9D" w:rsidP="00BD7D9D">
      <w:pPr>
        <w:pStyle w:val="Standard"/>
        <w:rPr>
          <w:rFonts w:ascii="Arial" w:hAnsi="Arial"/>
          <w:sz w:val="20"/>
          <w:szCs w:val="20"/>
          <w:lang w:val="sl-SI"/>
        </w:rPr>
      </w:pPr>
    </w:p>
    <w:tbl>
      <w:tblPr>
        <w:tblW w:w="9072" w:type="dxa"/>
        <w:tblInd w:w="137" w:type="dxa"/>
        <w:tblLayout w:type="fixed"/>
        <w:tblCellMar>
          <w:left w:w="5" w:type="dxa"/>
          <w:right w:w="0" w:type="dxa"/>
        </w:tblCellMar>
        <w:tblLook w:val="04A0" w:firstRow="1" w:lastRow="0" w:firstColumn="1" w:lastColumn="0" w:noHBand="0" w:noVBand="1"/>
      </w:tblPr>
      <w:tblGrid>
        <w:gridCol w:w="7667"/>
        <w:gridCol w:w="1405"/>
      </w:tblGrid>
      <w:tr w:rsidR="00BD7D9D" w14:paraId="10BE991B" w14:textId="77777777" w:rsidTr="007C1B29">
        <w:trPr>
          <w:trHeight w:val="70"/>
        </w:trPr>
        <w:tc>
          <w:tcPr>
            <w:tcW w:w="7667" w:type="dxa"/>
            <w:tcBorders>
              <w:top w:val="single" w:sz="4" w:space="0" w:color="000000"/>
              <w:left w:val="single" w:sz="4" w:space="0" w:color="000000"/>
              <w:bottom w:val="single" w:sz="4" w:space="0" w:color="000000"/>
            </w:tcBorders>
            <w:shd w:val="clear" w:color="auto" w:fill="FFFFFF"/>
            <w:vAlign w:val="bottom"/>
          </w:tcPr>
          <w:p w14:paraId="2E2C4403" w14:textId="3BF3A436" w:rsidR="00BD7D9D" w:rsidRDefault="00BD7D9D" w:rsidP="00CB15ED">
            <w:pPr>
              <w:pStyle w:val="Standard"/>
              <w:widowControl w:val="0"/>
              <w:rPr>
                <w:rFonts w:hint="eastAsia"/>
              </w:rPr>
            </w:pPr>
            <w:r>
              <w:rPr>
                <w:rFonts w:ascii="Arial" w:eastAsia="SimSun" w:hAnsi="Arial"/>
                <w:b/>
                <w:bCs/>
                <w:sz w:val="20"/>
                <w:szCs w:val="20"/>
                <w:lang w:val="sl-SI" w:eastAsia="hi-IN"/>
              </w:rPr>
              <w:t>3) Strežnik</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w:t>
            </w:r>
            <w:r>
              <w:rPr>
                <w:rFonts w:ascii="Arial" w:eastAsia="SimSun" w:hAnsi="Arial"/>
                <w:b/>
                <w:bCs/>
                <w:sz w:val="20"/>
                <w:szCs w:val="20"/>
                <w:lang w:val="sl-SI" w:eastAsia="hi-IN"/>
              </w:rPr>
              <w:t>STR-25R-TX</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39F024" w14:textId="75A2DE53" w:rsidR="00BD7D9D" w:rsidRDefault="00BD7D9D" w:rsidP="007C1B29">
            <w:pPr>
              <w:pStyle w:val="Standard"/>
              <w:widowControl w:val="0"/>
              <w:jc w:val="center"/>
              <w:rPr>
                <w:rFonts w:hint="eastAsia"/>
              </w:rPr>
            </w:pPr>
            <w:r>
              <w:rPr>
                <w:rFonts w:ascii="Arial" w:eastAsia="SimSun" w:hAnsi="Arial"/>
                <w:b/>
                <w:bCs/>
                <w:sz w:val="20"/>
                <w:szCs w:val="20"/>
                <w:lang w:val="sl-SI" w:eastAsia="hi-IN"/>
              </w:rPr>
              <w:t>4</w:t>
            </w:r>
            <w:r w:rsidR="007C1B29">
              <w:rPr>
                <w:rFonts w:ascii="Arial" w:eastAsia="SimSun" w:hAnsi="Arial"/>
                <w:b/>
                <w:bCs/>
                <w:sz w:val="20"/>
                <w:szCs w:val="20"/>
                <w:lang w:val="sl-SI" w:eastAsia="hi-IN"/>
              </w:rPr>
              <w:t xml:space="preserve"> </w:t>
            </w:r>
            <w:r>
              <w:rPr>
                <w:rFonts w:ascii="Arial" w:eastAsia="SimSun" w:hAnsi="Arial"/>
                <w:b/>
                <w:bCs/>
                <w:sz w:val="20"/>
                <w:szCs w:val="20"/>
                <w:lang w:val="sl-SI" w:eastAsia="hi-IN"/>
              </w:rPr>
              <w:t>kos</w:t>
            </w:r>
          </w:p>
        </w:tc>
      </w:tr>
    </w:tbl>
    <w:p w14:paraId="7B045661" w14:textId="77777777" w:rsidR="00BD7D9D" w:rsidRDefault="00BD7D9D" w:rsidP="00BD7D9D">
      <w:pPr>
        <w:pStyle w:val="Standard"/>
        <w:rPr>
          <w:rFonts w:ascii="Arial" w:hAnsi="Arial"/>
          <w:sz w:val="20"/>
          <w:szCs w:val="20"/>
          <w:lang w:val="sl-SI"/>
        </w:rPr>
      </w:pPr>
    </w:p>
    <w:tbl>
      <w:tblPr>
        <w:tblW w:w="9062" w:type="dxa"/>
        <w:tblInd w:w="118" w:type="dxa"/>
        <w:tblLayout w:type="fixed"/>
        <w:tblLook w:val="04A0" w:firstRow="1" w:lastRow="0" w:firstColumn="1" w:lastColumn="0" w:noHBand="0" w:noVBand="1"/>
      </w:tblPr>
      <w:tblGrid>
        <w:gridCol w:w="2122"/>
        <w:gridCol w:w="6940"/>
      </w:tblGrid>
      <w:tr w:rsidR="00BD7D9D" w14:paraId="5FA56E85"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7072C291"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6939" w:type="dxa"/>
            <w:tcBorders>
              <w:top w:val="single" w:sz="4" w:space="0" w:color="000000"/>
              <w:left w:val="single" w:sz="4" w:space="0" w:color="000000"/>
              <w:bottom w:val="single" w:sz="4" w:space="0" w:color="000000"/>
              <w:right w:val="single" w:sz="4" w:space="0" w:color="000000"/>
            </w:tcBorders>
          </w:tcPr>
          <w:p w14:paraId="7D9F3446" w14:textId="77777777" w:rsidR="00BD7D9D" w:rsidRDefault="00BD7D9D" w:rsidP="00CB15ED">
            <w:pPr>
              <w:pStyle w:val="Standard"/>
              <w:widowControl w:val="0"/>
              <w:rPr>
                <w:rFonts w:hint="eastAsia"/>
              </w:rPr>
            </w:pPr>
            <w:r>
              <w:rPr>
                <w:rFonts w:ascii="Arial" w:hAnsi="Arial"/>
                <w:b/>
                <w:sz w:val="20"/>
                <w:szCs w:val="20"/>
                <w:lang w:val="sl-SI" w:eastAsia="en-US" w:bidi="ar-SA"/>
              </w:rPr>
              <w:t xml:space="preserve">HPE </w:t>
            </w:r>
            <w:proofErr w:type="spellStart"/>
            <w:r>
              <w:rPr>
                <w:rFonts w:ascii="Arial" w:hAnsi="Arial"/>
                <w:b/>
                <w:sz w:val="20"/>
                <w:szCs w:val="20"/>
                <w:lang w:val="sl-SI" w:eastAsia="en-US" w:bidi="ar-SA"/>
              </w:rPr>
              <w:t>ProLiant</w:t>
            </w:r>
            <w:proofErr w:type="spellEnd"/>
            <w:r>
              <w:rPr>
                <w:rFonts w:ascii="Arial" w:hAnsi="Arial"/>
                <w:b/>
                <w:sz w:val="20"/>
                <w:szCs w:val="20"/>
                <w:lang w:val="sl-SI" w:eastAsia="en-US" w:bidi="ar-SA"/>
              </w:rPr>
              <w:t xml:space="preserve"> DL380 Gen10, 2U</w:t>
            </w:r>
            <w:r>
              <w:rPr>
                <w:rFonts w:ascii="Arial" w:hAnsi="Arial"/>
                <w:sz w:val="20"/>
                <w:szCs w:val="20"/>
                <w:lang w:val="sl-SI" w:eastAsia="en-US" w:bidi="ar-SA"/>
              </w:rPr>
              <w:t xml:space="preserve">  (Obnovljen) </w:t>
            </w:r>
            <w:r>
              <w:rPr>
                <w:rFonts w:ascii="Arial" w:eastAsia="SimSun" w:hAnsi="Arial"/>
                <w:sz w:val="20"/>
                <w:szCs w:val="20"/>
                <w:lang w:val="sl-SI" w:eastAsia="hi-IN"/>
              </w:rPr>
              <w:t>ali enakovredno</w:t>
            </w:r>
          </w:p>
        </w:tc>
      </w:tr>
      <w:tr w:rsidR="00BD7D9D" w14:paraId="1EC10088" w14:textId="77777777" w:rsidTr="00CB15ED">
        <w:tc>
          <w:tcPr>
            <w:tcW w:w="2122" w:type="dxa"/>
            <w:tcBorders>
              <w:left w:val="single" w:sz="4" w:space="0" w:color="000000"/>
              <w:bottom w:val="single" w:sz="4" w:space="0" w:color="000000"/>
              <w:right w:val="single" w:sz="4" w:space="0" w:color="000000"/>
            </w:tcBorders>
          </w:tcPr>
          <w:p w14:paraId="688DBF5A"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Ohišje:</w:t>
            </w:r>
          </w:p>
        </w:tc>
        <w:tc>
          <w:tcPr>
            <w:tcW w:w="6939" w:type="dxa"/>
            <w:tcBorders>
              <w:left w:val="single" w:sz="4" w:space="0" w:color="000000"/>
              <w:bottom w:val="single" w:sz="4" w:space="0" w:color="000000"/>
              <w:right w:val="single" w:sz="4" w:space="0" w:color="000000"/>
            </w:tcBorders>
          </w:tcPr>
          <w:p w14:paraId="20F2D42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1 RU + Rack </w:t>
            </w:r>
            <w:proofErr w:type="spellStart"/>
            <w:r>
              <w:rPr>
                <w:rFonts w:ascii="Arial" w:hAnsi="Arial"/>
                <w:sz w:val="20"/>
                <w:szCs w:val="20"/>
                <w:lang w:val="sl-SI" w:eastAsia="en-US" w:bidi="ar-SA"/>
              </w:rPr>
              <w:t>mount</w:t>
            </w:r>
            <w:proofErr w:type="spellEnd"/>
            <w:r>
              <w:rPr>
                <w:rFonts w:ascii="Arial" w:hAnsi="Arial"/>
                <w:sz w:val="20"/>
                <w:szCs w:val="20"/>
                <w:lang w:val="sl-SI" w:eastAsia="en-US" w:bidi="ar-SA"/>
              </w:rPr>
              <w:t xml:space="preserve"> kit</w:t>
            </w:r>
          </w:p>
        </w:tc>
      </w:tr>
      <w:tr w:rsidR="00BD7D9D" w14:paraId="2DCE8E9E"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D3E35A0"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Procesor:</w:t>
            </w:r>
          </w:p>
        </w:tc>
        <w:tc>
          <w:tcPr>
            <w:tcW w:w="6939" w:type="dxa"/>
            <w:tcBorders>
              <w:top w:val="single" w:sz="4" w:space="0" w:color="000000"/>
              <w:left w:val="single" w:sz="4" w:space="0" w:color="000000"/>
              <w:bottom w:val="single" w:sz="4" w:space="0" w:color="000000"/>
              <w:right w:val="single" w:sz="4" w:space="0" w:color="000000"/>
            </w:tcBorders>
          </w:tcPr>
          <w:p w14:paraId="069C1B4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2× Intel </w:t>
            </w:r>
            <w:proofErr w:type="spellStart"/>
            <w:r>
              <w:rPr>
                <w:rFonts w:ascii="Arial" w:hAnsi="Arial"/>
                <w:sz w:val="20"/>
                <w:szCs w:val="20"/>
                <w:lang w:val="sl-SI" w:eastAsia="en-US" w:bidi="ar-SA"/>
              </w:rPr>
              <w:t>Xeon</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Silver</w:t>
            </w:r>
            <w:proofErr w:type="spellEnd"/>
            <w:r>
              <w:rPr>
                <w:rFonts w:ascii="Arial" w:hAnsi="Arial"/>
                <w:sz w:val="20"/>
                <w:szCs w:val="20"/>
                <w:lang w:val="sl-SI" w:eastAsia="en-US" w:bidi="ar-SA"/>
              </w:rPr>
              <w:t xml:space="preserve"> 4214 ali zmogljivejši  (≥12 jeder na CPU)</w:t>
            </w:r>
          </w:p>
        </w:tc>
      </w:tr>
      <w:tr w:rsidR="00BD7D9D" w14:paraId="44A3C88C"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841FC7E"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RAM:</w:t>
            </w:r>
          </w:p>
        </w:tc>
        <w:tc>
          <w:tcPr>
            <w:tcW w:w="6939" w:type="dxa"/>
            <w:tcBorders>
              <w:top w:val="single" w:sz="4" w:space="0" w:color="000000"/>
              <w:left w:val="single" w:sz="4" w:space="0" w:color="000000"/>
              <w:bottom w:val="single" w:sz="4" w:space="0" w:color="000000"/>
              <w:right w:val="single" w:sz="4" w:space="0" w:color="000000"/>
            </w:tcBorders>
          </w:tcPr>
          <w:p w14:paraId="46805759" w14:textId="77777777" w:rsidR="00BD7D9D" w:rsidRDefault="00BD7D9D" w:rsidP="00CB15ED">
            <w:pPr>
              <w:pStyle w:val="Standard"/>
              <w:widowControl w:val="0"/>
              <w:rPr>
                <w:rFonts w:ascii="Arial" w:hAnsi="Arial"/>
                <w:sz w:val="20"/>
                <w:szCs w:val="20"/>
                <w:lang w:val="sl-SI"/>
              </w:rPr>
            </w:pPr>
            <w:r>
              <w:rPr>
                <w:rFonts w:ascii="Arial" w:hAnsi="Arial"/>
                <w:sz w:val="20"/>
                <w:szCs w:val="20"/>
                <w:lang w:val="sl-SI"/>
              </w:rPr>
              <w:t>256 GB DDR4 ECC</w:t>
            </w:r>
          </w:p>
        </w:tc>
      </w:tr>
      <w:tr w:rsidR="00BD7D9D" w14:paraId="35EF9C5D"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5A518D2E"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Krmilnik:</w:t>
            </w:r>
          </w:p>
        </w:tc>
        <w:tc>
          <w:tcPr>
            <w:tcW w:w="6939" w:type="dxa"/>
            <w:tcBorders>
              <w:top w:val="single" w:sz="4" w:space="0" w:color="000000"/>
              <w:left w:val="single" w:sz="4" w:space="0" w:color="000000"/>
              <w:bottom w:val="single" w:sz="4" w:space="0" w:color="000000"/>
              <w:right w:val="single" w:sz="4" w:space="0" w:color="000000"/>
            </w:tcBorders>
          </w:tcPr>
          <w:p w14:paraId="05A21440"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HW RAID krmilnik s podporo HBA mode / </w:t>
            </w:r>
            <w:proofErr w:type="spellStart"/>
            <w:r>
              <w:rPr>
                <w:rFonts w:ascii="Arial" w:hAnsi="Arial"/>
                <w:sz w:val="20"/>
                <w:szCs w:val="20"/>
                <w:lang w:val="sl-SI" w:eastAsia="en-US" w:bidi="ar-SA"/>
              </w:rPr>
              <w:t>pass-through</w:t>
            </w:r>
            <w:proofErr w:type="spellEnd"/>
          </w:p>
        </w:tc>
      </w:tr>
      <w:tr w:rsidR="00BD7D9D" w14:paraId="3EEB5A23"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444E6FB4"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SSD disk:</w:t>
            </w:r>
          </w:p>
        </w:tc>
        <w:tc>
          <w:tcPr>
            <w:tcW w:w="6939" w:type="dxa"/>
            <w:tcBorders>
              <w:top w:val="single" w:sz="4" w:space="0" w:color="000000"/>
              <w:left w:val="single" w:sz="4" w:space="0" w:color="000000"/>
              <w:bottom w:val="single" w:sz="4" w:space="0" w:color="000000"/>
              <w:right w:val="single" w:sz="4" w:space="0" w:color="000000"/>
            </w:tcBorders>
          </w:tcPr>
          <w:p w14:paraId="10203704"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2× SSD 256GB SAS (za OS)</w:t>
            </w:r>
          </w:p>
        </w:tc>
      </w:tr>
      <w:tr w:rsidR="00BD7D9D" w14:paraId="7391B485"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5EDC7B4"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disk:</w:t>
            </w:r>
          </w:p>
        </w:tc>
        <w:tc>
          <w:tcPr>
            <w:tcW w:w="6939" w:type="dxa"/>
            <w:tcBorders>
              <w:top w:val="single" w:sz="4" w:space="0" w:color="000000"/>
              <w:left w:val="single" w:sz="4" w:space="0" w:color="000000"/>
              <w:bottom w:val="single" w:sz="4" w:space="0" w:color="000000"/>
              <w:right w:val="single" w:sz="4" w:space="0" w:color="000000"/>
            </w:tcBorders>
          </w:tcPr>
          <w:p w14:paraId="6E13402B"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960GB </w:t>
            </w:r>
            <w:proofErr w:type="spellStart"/>
            <w:r>
              <w:rPr>
                <w:rFonts w:ascii="Arial" w:hAnsi="Arial"/>
                <w:sz w:val="20"/>
                <w:szCs w:val="20"/>
                <w:lang w:val="sl-SI" w:eastAsia="en-US" w:bidi="ar-SA"/>
              </w:rPr>
              <w:t>Enterprise</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PCIe</w:t>
            </w:r>
            <w:proofErr w:type="spellEnd"/>
            <w:r>
              <w:rPr>
                <w:rFonts w:ascii="Arial" w:hAnsi="Arial"/>
                <w:sz w:val="20"/>
                <w:szCs w:val="20"/>
                <w:lang w:val="sl-SI" w:eastAsia="en-US" w:bidi="ar-SA"/>
              </w:rPr>
              <w:t xml:space="preserve"> adapter, ≥3 GB/s </w:t>
            </w:r>
            <w:proofErr w:type="spellStart"/>
            <w:r>
              <w:rPr>
                <w:rFonts w:ascii="Arial" w:hAnsi="Arial"/>
                <w:sz w:val="20"/>
                <w:szCs w:val="20"/>
                <w:lang w:val="sl-SI" w:eastAsia="en-US" w:bidi="ar-SA"/>
              </w:rPr>
              <w:t>read</w:t>
            </w:r>
            <w:proofErr w:type="spellEnd"/>
            <w:r>
              <w:rPr>
                <w:rFonts w:ascii="Arial" w:hAnsi="Arial"/>
                <w:sz w:val="20"/>
                <w:szCs w:val="20"/>
                <w:lang w:val="sl-SI" w:eastAsia="en-US" w:bidi="ar-SA"/>
              </w:rPr>
              <w:t>, ≥1 DWPD)</w:t>
            </w:r>
          </w:p>
        </w:tc>
      </w:tr>
      <w:tr w:rsidR="00BD7D9D" w14:paraId="44E01DC8" w14:textId="77777777" w:rsidTr="00CB15ED">
        <w:tc>
          <w:tcPr>
            <w:tcW w:w="2122" w:type="dxa"/>
            <w:tcBorders>
              <w:left w:val="single" w:sz="4" w:space="0" w:color="000000"/>
              <w:bottom w:val="single" w:sz="4" w:space="0" w:color="000000"/>
              <w:right w:val="single" w:sz="4" w:space="0" w:color="000000"/>
            </w:tcBorders>
          </w:tcPr>
          <w:p w14:paraId="37C738BF"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HDD Diski</w:t>
            </w:r>
          </w:p>
        </w:tc>
        <w:tc>
          <w:tcPr>
            <w:tcW w:w="6939" w:type="dxa"/>
            <w:tcBorders>
              <w:left w:val="single" w:sz="4" w:space="0" w:color="000000"/>
              <w:bottom w:val="single" w:sz="4" w:space="0" w:color="000000"/>
              <w:right w:val="single" w:sz="4" w:space="0" w:color="000000"/>
            </w:tcBorders>
          </w:tcPr>
          <w:p w14:paraId="70D8B68C"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4× HDD 1TB SAS 10k </w:t>
            </w:r>
            <w:proofErr w:type="spellStart"/>
            <w:r>
              <w:rPr>
                <w:rFonts w:ascii="Arial" w:hAnsi="Arial"/>
                <w:sz w:val="20"/>
                <w:szCs w:val="20"/>
                <w:lang w:val="sl-SI" w:eastAsia="en-US" w:bidi="ar-SA"/>
              </w:rPr>
              <w:t>rpm</w:t>
            </w:r>
            <w:proofErr w:type="spellEnd"/>
          </w:p>
        </w:tc>
      </w:tr>
      <w:tr w:rsidR="00BD7D9D" w14:paraId="56A6C978"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4E3647C"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Omrežje:</w:t>
            </w:r>
          </w:p>
        </w:tc>
        <w:tc>
          <w:tcPr>
            <w:tcW w:w="6939" w:type="dxa"/>
            <w:tcBorders>
              <w:top w:val="single" w:sz="4" w:space="0" w:color="000000"/>
              <w:left w:val="single" w:sz="4" w:space="0" w:color="000000"/>
              <w:bottom w:val="single" w:sz="4" w:space="0" w:color="000000"/>
              <w:right w:val="single" w:sz="4" w:space="0" w:color="000000"/>
            </w:tcBorders>
          </w:tcPr>
          <w:p w14:paraId="0292D94B"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2× 1GbE RJ45 + 2× 25GbE SFP28 (DAC ali optični priključek)</w:t>
            </w:r>
          </w:p>
        </w:tc>
      </w:tr>
      <w:tr w:rsidR="00BD7D9D" w14:paraId="1DBCC2A7"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578BD56A"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6939" w:type="dxa"/>
            <w:tcBorders>
              <w:top w:val="single" w:sz="4" w:space="0" w:color="000000"/>
              <w:left w:val="single" w:sz="4" w:space="0" w:color="000000"/>
              <w:bottom w:val="single" w:sz="4" w:space="0" w:color="000000"/>
              <w:right w:val="single" w:sz="4" w:space="0" w:color="000000"/>
            </w:tcBorders>
          </w:tcPr>
          <w:p w14:paraId="2A8725AA"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2× 800W napajalnik v redundantni konfiguraciji</w:t>
            </w:r>
          </w:p>
        </w:tc>
      </w:tr>
      <w:tr w:rsidR="00BD7D9D" w14:paraId="44CF7564"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D84369D"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Daljinski nadzor:</w:t>
            </w:r>
          </w:p>
        </w:tc>
        <w:tc>
          <w:tcPr>
            <w:tcW w:w="6939" w:type="dxa"/>
            <w:tcBorders>
              <w:top w:val="single" w:sz="4" w:space="0" w:color="000000"/>
              <w:left w:val="single" w:sz="4" w:space="0" w:color="000000"/>
              <w:bottom w:val="single" w:sz="4" w:space="0" w:color="000000"/>
              <w:right w:val="single" w:sz="4" w:space="0" w:color="000000"/>
            </w:tcBorders>
          </w:tcPr>
          <w:p w14:paraId="04301CD9"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ILO osnovna podpora</w:t>
            </w:r>
          </w:p>
        </w:tc>
      </w:tr>
      <w:tr w:rsidR="00BD7D9D" w14:paraId="05AC5761" w14:textId="77777777" w:rsidTr="00CB15ED">
        <w:tc>
          <w:tcPr>
            <w:tcW w:w="2122" w:type="dxa"/>
            <w:tcBorders>
              <w:left w:val="single" w:sz="2" w:space="0" w:color="000000"/>
              <w:bottom w:val="single" w:sz="2" w:space="0" w:color="000000"/>
            </w:tcBorders>
            <w:shd w:val="clear" w:color="auto" w:fill="FFFFFF"/>
          </w:tcPr>
          <w:p w14:paraId="65D75EE2" w14:textId="77777777" w:rsidR="00BD7D9D" w:rsidRDefault="00BD7D9D"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6939" w:type="dxa"/>
            <w:tcBorders>
              <w:left w:val="single" w:sz="2" w:space="0" w:color="000000"/>
              <w:bottom w:val="single" w:sz="2" w:space="0" w:color="000000"/>
              <w:right w:val="single" w:sz="2" w:space="0" w:color="000000"/>
            </w:tcBorders>
            <w:shd w:val="clear" w:color="auto" w:fill="FFFFFF"/>
          </w:tcPr>
          <w:p w14:paraId="125FF0FA" w14:textId="77777777" w:rsidR="00BD7D9D" w:rsidRDefault="00BD7D9D"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12 mesečna garancija ponudnika</w:t>
            </w:r>
          </w:p>
        </w:tc>
      </w:tr>
    </w:tbl>
    <w:p w14:paraId="3FA0CC53" w14:textId="77777777" w:rsidR="00BD7D9D" w:rsidRDefault="00BD7D9D" w:rsidP="00BD7D9D">
      <w:pPr>
        <w:pStyle w:val="Standard"/>
        <w:widowControl w:val="0"/>
        <w:rPr>
          <w:rFonts w:ascii="Arial" w:eastAsia="SimSun" w:hAnsi="Arial"/>
          <w:b/>
          <w:bCs/>
          <w:sz w:val="20"/>
          <w:szCs w:val="20"/>
          <w:u w:val="single"/>
          <w:lang w:val="sl-SI" w:eastAsia="hi-IN"/>
        </w:rPr>
      </w:pPr>
    </w:p>
    <w:p w14:paraId="1F7D5561" w14:textId="77777777" w:rsidR="007C1B29" w:rsidRDefault="007C1B29" w:rsidP="00BD7D9D">
      <w:pPr>
        <w:pStyle w:val="Standard"/>
        <w:widowControl w:val="0"/>
        <w:rPr>
          <w:rFonts w:ascii="Arial" w:eastAsia="SimSun" w:hAnsi="Arial"/>
          <w:b/>
          <w:bCs/>
          <w:sz w:val="20"/>
          <w:szCs w:val="20"/>
          <w:u w:val="single"/>
          <w:lang w:val="sl-SI" w:eastAsia="hi-IN"/>
        </w:rPr>
      </w:pPr>
    </w:p>
    <w:p w14:paraId="2F9013F1" w14:textId="77777777" w:rsidR="007C1B29" w:rsidRDefault="007C1B29" w:rsidP="00BD7D9D">
      <w:pPr>
        <w:pStyle w:val="Standard"/>
        <w:widowControl w:val="0"/>
        <w:rPr>
          <w:rFonts w:ascii="Arial" w:eastAsia="SimSun" w:hAnsi="Arial"/>
          <w:b/>
          <w:bCs/>
          <w:sz w:val="20"/>
          <w:szCs w:val="20"/>
          <w:u w:val="single"/>
          <w:lang w:val="sl-SI" w:eastAsia="hi-IN"/>
        </w:rPr>
      </w:pPr>
    </w:p>
    <w:p w14:paraId="208AD879" w14:textId="77777777" w:rsidR="007C1B29" w:rsidRDefault="007C1B29" w:rsidP="00BD7D9D">
      <w:pPr>
        <w:pStyle w:val="Standard"/>
        <w:widowControl w:val="0"/>
        <w:rPr>
          <w:rFonts w:ascii="Arial" w:eastAsia="SimSun" w:hAnsi="Arial"/>
          <w:b/>
          <w:bCs/>
          <w:sz w:val="20"/>
          <w:szCs w:val="20"/>
          <w:u w:val="single"/>
          <w:lang w:val="sl-SI" w:eastAsia="hi-IN"/>
        </w:rPr>
      </w:pPr>
    </w:p>
    <w:p w14:paraId="41085A60" w14:textId="77777777" w:rsidR="007C1B29" w:rsidRDefault="007C1B29" w:rsidP="00BD7D9D">
      <w:pPr>
        <w:pStyle w:val="Standard"/>
        <w:widowControl w:val="0"/>
        <w:rPr>
          <w:rFonts w:ascii="Arial" w:eastAsia="SimSun" w:hAnsi="Arial"/>
          <w:b/>
          <w:bCs/>
          <w:sz w:val="20"/>
          <w:szCs w:val="20"/>
          <w:u w:val="single"/>
          <w:lang w:val="sl-SI" w:eastAsia="hi-IN"/>
        </w:rPr>
      </w:pPr>
    </w:p>
    <w:p w14:paraId="16CB6CD0" w14:textId="77777777" w:rsidR="00BD7D9D" w:rsidRDefault="00BD7D9D" w:rsidP="00BD7D9D">
      <w:pPr>
        <w:pStyle w:val="Standard"/>
        <w:widowControl w:val="0"/>
        <w:rPr>
          <w:rFonts w:ascii="Arial" w:eastAsia="SimSun" w:hAnsi="Arial"/>
          <w:b/>
          <w:bCs/>
          <w:sz w:val="20"/>
          <w:szCs w:val="20"/>
          <w:u w:val="single"/>
          <w:lang w:val="sl-SI" w:eastAsia="hi-IN"/>
        </w:rPr>
      </w:pPr>
    </w:p>
    <w:tbl>
      <w:tblPr>
        <w:tblW w:w="9072" w:type="dxa"/>
        <w:tblInd w:w="137" w:type="dxa"/>
        <w:tblLayout w:type="fixed"/>
        <w:tblCellMar>
          <w:left w:w="5" w:type="dxa"/>
          <w:right w:w="0" w:type="dxa"/>
        </w:tblCellMar>
        <w:tblLook w:val="04A0" w:firstRow="1" w:lastRow="0" w:firstColumn="1" w:lastColumn="0" w:noHBand="0" w:noVBand="1"/>
      </w:tblPr>
      <w:tblGrid>
        <w:gridCol w:w="7667"/>
        <w:gridCol w:w="1405"/>
      </w:tblGrid>
      <w:tr w:rsidR="00BD7D9D" w14:paraId="544F2C03" w14:textId="77777777" w:rsidTr="007C1B29">
        <w:trPr>
          <w:trHeight w:val="70"/>
        </w:trPr>
        <w:tc>
          <w:tcPr>
            <w:tcW w:w="7667" w:type="dxa"/>
            <w:tcBorders>
              <w:top w:val="single" w:sz="4" w:space="0" w:color="000000"/>
              <w:left w:val="single" w:sz="4" w:space="0" w:color="000000"/>
              <w:bottom w:val="single" w:sz="4" w:space="0" w:color="000000"/>
            </w:tcBorders>
            <w:shd w:val="clear" w:color="auto" w:fill="FFFFFF"/>
            <w:vAlign w:val="bottom"/>
          </w:tcPr>
          <w:p w14:paraId="151A272E" w14:textId="5CF39EC2" w:rsidR="00BD7D9D" w:rsidRDefault="00BD7D9D" w:rsidP="00CB15ED">
            <w:pPr>
              <w:pStyle w:val="Standard"/>
              <w:widowControl w:val="0"/>
              <w:rPr>
                <w:rFonts w:hint="eastAsia"/>
              </w:rPr>
            </w:pPr>
            <w:r>
              <w:rPr>
                <w:rFonts w:ascii="Arial" w:eastAsia="SimSun" w:hAnsi="Arial"/>
                <w:b/>
                <w:bCs/>
                <w:sz w:val="20"/>
                <w:szCs w:val="20"/>
                <w:lang w:val="sl-SI" w:eastAsia="hi-IN"/>
              </w:rPr>
              <w:lastRenderedPageBreak/>
              <w:t>4) Strežnik</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STR-25R-MAE</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DCB5B" w14:textId="0F3ECED3" w:rsidR="00BD7D9D" w:rsidRDefault="007C1B29" w:rsidP="007C1B29">
            <w:pPr>
              <w:pStyle w:val="Standard"/>
              <w:widowControl w:val="0"/>
              <w:jc w:val="center"/>
              <w:rPr>
                <w:rFonts w:hint="eastAsia"/>
              </w:rPr>
            </w:pPr>
            <w:r>
              <w:rPr>
                <w:rFonts w:ascii="Arial" w:eastAsia="SimSun" w:hAnsi="Arial"/>
                <w:b/>
                <w:bCs/>
                <w:sz w:val="20"/>
                <w:szCs w:val="20"/>
                <w:lang w:val="sl-SI" w:eastAsia="hi-IN"/>
              </w:rPr>
              <w:t>3</w:t>
            </w:r>
            <w:r w:rsidR="00BD7D9D">
              <w:rPr>
                <w:rFonts w:ascii="Arial" w:eastAsia="SimSun" w:hAnsi="Arial"/>
                <w:b/>
                <w:bCs/>
                <w:sz w:val="20"/>
                <w:szCs w:val="20"/>
                <w:lang w:val="sl-SI" w:eastAsia="hi-IN"/>
              </w:rPr>
              <w:t xml:space="preserve"> kos</w:t>
            </w:r>
          </w:p>
        </w:tc>
      </w:tr>
    </w:tbl>
    <w:p w14:paraId="7C5853A4" w14:textId="77777777" w:rsidR="00BD7D9D" w:rsidRDefault="00BD7D9D" w:rsidP="00BD7D9D">
      <w:pPr>
        <w:pStyle w:val="Standard"/>
        <w:rPr>
          <w:rFonts w:ascii="Arial" w:hAnsi="Arial"/>
          <w:sz w:val="20"/>
          <w:szCs w:val="20"/>
          <w:lang w:val="sl-SI"/>
        </w:rPr>
      </w:pPr>
    </w:p>
    <w:tbl>
      <w:tblPr>
        <w:tblW w:w="9062" w:type="dxa"/>
        <w:tblInd w:w="118" w:type="dxa"/>
        <w:tblLayout w:type="fixed"/>
        <w:tblLook w:val="04A0" w:firstRow="1" w:lastRow="0" w:firstColumn="1" w:lastColumn="0" w:noHBand="0" w:noVBand="1"/>
      </w:tblPr>
      <w:tblGrid>
        <w:gridCol w:w="2122"/>
        <w:gridCol w:w="6940"/>
      </w:tblGrid>
      <w:tr w:rsidR="00BD7D9D" w14:paraId="58AE451D"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638DB1A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6939" w:type="dxa"/>
            <w:tcBorders>
              <w:top w:val="single" w:sz="4" w:space="0" w:color="000000"/>
              <w:left w:val="single" w:sz="4" w:space="0" w:color="000000"/>
              <w:bottom w:val="single" w:sz="4" w:space="0" w:color="000000"/>
              <w:right w:val="single" w:sz="4" w:space="0" w:color="000000"/>
            </w:tcBorders>
          </w:tcPr>
          <w:p w14:paraId="4DE4AC2E" w14:textId="77777777" w:rsidR="00BD7D9D" w:rsidRDefault="00BD7D9D" w:rsidP="00CB15ED">
            <w:pPr>
              <w:pStyle w:val="Standard"/>
              <w:widowControl w:val="0"/>
              <w:rPr>
                <w:rFonts w:hint="eastAsia"/>
              </w:rPr>
            </w:pPr>
            <w:r>
              <w:rPr>
                <w:rFonts w:ascii="Arial" w:hAnsi="Arial"/>
                <w:sz w:val="20"/>
                <w:szCs w:val="20"/>
                <w:lang w:val="sl-SI" w:eastAsia="en-US" w:bidi="ar-SA"/>
              </w:rPr>
              <w:t xml:space="preserve">Strežnik </w:t>
            </w:r>
            <w:r>
              <w:rPr>
                <w:rFonts w:ascii="Arial" w:hAnsi="Arial"/>
                <w:sz w:val="20"/>
                <w:szCs w:val="20"/>
                <w:lang w:val="sl-SI"/>
              </w:rPr>
              <w:t xml:space="preserve">Dell </w:t>
            </w:r>
            <w:proofErr w:type="spellStart"/>
            <w:r>
              <w:rPr>
                <w:rFonts w:ascii="Arial" w:hAnsi="Arial"/>
                <w:sz w:val="20"/>
                <w:szCs w:val="20"/>
                <w:lang w:val="sl-SI"/>
              </w:rPr>
              <w:t>Precision</w:t>
            </w:r>
            <w:proofErr w:type="spellEnd"/>
            <w:r>
              <w:rPr>
                <w:rFonts w:ascii="Arial" w:hAnsi="Arial"/>
                <w:sz w:val="20"/>
                <w:szCs w:val="20"/>
                <w:lang w:val="sl-SI"/>
              </w:rPr>
              <w:t xml:space="preserve"> 7920 Rack Workstation (2U) – obnovljen </w:t>
            </w:r>
            <w:r>
              <w:rPr>
                <w:rFonts w:ascii="Arial" w:eastAsia="SimSun" w:hAnsi="Arial"/>
                <w:sz w:val="20"/>
                <w:szCs w:val="20"/>
                <w:lang w:val="sl-SI" w:eastAsia="hi-IN"/>
              </w:rPr>
              <w:t>ali enakovredno</w:t>
            </w:r>
          </w:p>
        </w:tc>
      </w:tr>
      <w:tr w:rsidR="00BD7D9D" w14:paraId="5E91B4F1"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309E52A9"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Procesor:</w:t>
            </w:r>
          </w:p>
        </w:tc>
        <w:tc>
          <w:tcPr>
            <w:tcW w:w="6939" w:type="dxa"/>
            <w:tcBorders>
              <w:top w:val="single" w:sz="4" w:space="0" w:color="000000"/>
              <w:left w:val="single" w:sz="4" w:space="0" w:color="000000"/>
              <w:bottom w:val="single" w:sz="4" w:space="0" w:color="000000"/>
              <w:right w:val="single" w:sz="4" w:space="0" w:color="000000"/>
            </w:tcBorders>
          </w:tcPr>
          <w:p w14:paraId="44D5F12A" w14:textId="77777777" w:rsidR="00BD7D9D" w:rsidRDefault="00BD7D9D" w:rsidP="00CB15ED">
            <w:pPr>
              <w:pStyle w:val="Standard"/>
              <w:widowControl w:val="0"/>
              <w:rPr>
                <w:rFonts w:hint="eastAsia"/>
              </w:rPr>
            </w:pPr>
            <w:r>
              <w:rPr>
                <w:rFonts w:ascii="Arial" w:hAnsi="Arial"/>
                <w:sz w:val="20"/>
                <w:szCs w:val="20"/>
                <w:lang w:val="sl-SI" w:eastAsia="en-US" w:bidi="ar-SA"/>
              </w:rPr>
              <w:t xml:space="preserve">2 x </w:t>
            </w:r>
            <w:r>
              <w:rPr>
                <w:rFonts w:ascii="Arial" w:hAnsi="Arial"/>
                <w:color w:val="000000"/>
                <w:sz w:val="20"/>
                <w:szCs w:val="20"/>
                <w:lang w:val="sl-SI"/>
              </w:rPr>
              <w:t xml:space="preserve">Intel </w:t>
            </w:r>
            <w:proofErr w:type="spellStart"/>
            <w:r>
              <w:rPr>
                <w:rFonts w:ascii="Arial" w:hAnsi="Arial"/>
                <w:color w:val="000000"/>
                <w:sz w:val="20"/>
                <w:szCs w:val="20"/>
                <w:lang w:val="sl-SI"/>
              </w:rPr>
              <w:t>Xeon</w:t>
            </w:r>
            <w:proofErr w:type="spellEnd"/>
            <w:r>
              <w:rPr>
                <w:rFonts w:ascii="Arial" w:hAnsi="Arial"/>
                <w:color w:val="000000"/>
                <w:sz w:val="20"/>
                <w:szCs w:val="20"/>
                <w:lang w:val="sl-SI"/>
              </w:rPr>
              <w:t xml:space="preserve"> </w:t>
            </w:r>
            <w:proofErr w:type="spellStart"/>
            <w:r>
              <w:rPr>
                <w:rFonts w:ascii="Arial" w:hAnsi="Arial"/>
                <w:color w:val="000000"/>
                <w:sz w:val="20"/>
                <w:szCs w:val="20"/>
                <w:lang w:val="sl-SI"/>
              </w:rPr>
              <w:t>Gold</w:t>
            </w:r>
            <w:proofErr w:type="spellEnd"/>
            <w:r>
              <w:rPr>
                <w:rFonts w:ascii="Arial" w:hAnsi="Arial"/>
                <w:color w:val="000000"/>
                <w:sz w:val="20"/>
                <w:szCs w:val="20"/>
                <w:lang w:val="sl-SI"/>
              </w:rPr>
              <w:t xml:space="preserve"> 6226R</w:t>
            </w:r>
          </w:p>
        </w:tc>
      </w:tr>
      <w:tr w:rsidR="00BD7D9D" w14:paraId="761825CA"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16D775D8"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RAM:</w:t>
            </w:r>
          </w:p>
        </w:tc>
        <w:tc>
          <w:tcPr>
            <w:tcW w:w="6939" w:type="dxa"/>
            <w:tcBorders>
              <w:top w:val="single" w:sz="4" w:space="0" w:color="000000"/>
              <w:left w:val="single" w:sz="4" w:space="0" w:color="000000"/>
              <w:bottom w:val="single" w:sz="4" w:space="0" w:color="000000"/>
              <w:right w:val="single" w:sz="4" w:space="0" w:color="000000"/>
            </w:tcBorders>
          </w:tcPr>
          <w:p w14:paraId="62D08F59"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96 GB, 12 x 8 GB, DDR4, 2933 MHz, RDIMM ECC </w:t>
            </w:r>
            <w:proofErr w:type="spellStart"/>
            <w:r>
              <w:rPr>
                <w:rFonts w:ascii="Arial" w:hAnsi="Arial"/>
                <w:color w:val="000000"/>
                <w:sz w:val="20"/>
                <w:szCs w:val="20"/>
                <w:lang w:val="sl-SI" w:eastAsia="en-US" w:bidi="ar-SA"/>
              </w:rPr>
              <w:t>memory</w:t>
            </w:r>
            <w:proofErr w:type="spellEnd"/>
          </w:p>
        </w:tc>
      </w:tr>
      <w:tr w:rsidR="00BD7D9D" w14:paraId="00D6226E"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176EBC22"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Krmilnik:</w:t>
            </w:r>
          </w:p>
        </w:tc>
        <w:tc>
          <w:tcPr>
            <w:tcW w:w="6939" w:type="dxa"/>
            <w:tcBorders>
              <w:top w:val="single" w:sz="4" w:space="0" w:color="000000"/>
              <w:left w:val="single" w:sz="4" w:space="0" w:color="000000"/>
              <w:bottom w:val="single" w:sz="4" w:space="0" w:color="000000"/>
              <w:right w:val="single" w:sz="4" w:space="0" w:color="000000"/>
            </w:tcBorders>
          </w:tcPr>
          <w:p w14:paraId="0E3420AC"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PCIe</w:t>
            </w:r>
            <w:proofErr w:type="spellEnd"/>
            <w:r>
              <w:rPr>
                <w:rFonts w:ascii="Arial" w:hAnsi="Arial"/>
                <w:sz w:val="20"/>
                <w:szCs w:val="20"/>
                <w:lang w:val="sl-SI" w:eastAsia="en-US" w:bidi="ar-SA"/>
              </w:rPr>
              <w:t xml:space="preserve"> SSD x8 </w:t>
            </w:r>
            <w:proofErr w:type="spellStart"/>
            <w:r>
              <w:rPr>
                <w:rFonts w:ascii="Arial" w:hAnsi="Arial"/>
                <w:sz w:val="20"/>
                <w:szCs w:val="20"/>
                <w:lang w:val="sl-SI" w:eastAsia="en-US" w:bidi="ar-SA"/>
              </w:rPr>
              <w:t>Card</w:t>
            </w:r>
            <w:proofErr w:type="spellEnd"/>
          </w:p>
        </w:tc>
      </w:tr>
      <w:tr w:rsidR="00BD7D9D" w14:paraId="01155FD3"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31F3956D" w14:textId="77777777" w:rsidR="00BD7D9D" w:rsidRDefault="00BD7D9D" w:rsidP="00CB15ED">
            <w:pPr>
              <w:pStyle w:val="Standard"/>
              <w:widowControl w:val="0"/>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diski</w:t>
            </w:r>
          </w:p>
        </w:tc>
        <w:tc>
          <w:tcPr>
            <w:tcW w:w="6939" w:type="dxa"/>
            <w:tcBorders>
              <w:top w:val="single" w:sz="4" w:space="0" w:color="000000"/>
              <w:left w:val="single" w:sz="4" w:space="0" w:color="000000"/>
              <w:bottom w:val="single" w:sz="4" w:space="0" w:color="000000"/>
              <w:right w:val="single" w:sz="4" w:space="0" w:color="000000"/>
            </w:tcBorders>
          </w:tcPr>
          <w:p w14:paraId="68B84AAB"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2 x 512 GB M.2 </w:t>
            </w:r>
            <w:proofErr w:type="spellStart"/>
            <w:r>
              <w:rPr>
                <w:rFonts w:ascii="Arial" w:hAnsi="Arial"/>
                <w:sz w:val="20"/>
                <w:szCs w:val="20"/>
                <w:lang w:val="sl-SI" w:eastAsia="en-US" w:bidi="ar-SA"/>
              </w:rPr>
              <w:t>PCIe</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Class</w:t>
            </w:r>
            <w:proofErr w:type="spellEnd"/>
            <w:r>
              <w:rPr>
                <w:rFonts w:ascii="Arial" w:hAnsi="Arial"/>
                <w:sz w:val="20"/>
                <w:szCs w:val="20"/>
                <w:lang w:val="sl-SI" w:eastAsia="en-US" w:bidi="ar-SA"/>
              </w:rPr>
              <w:t xml:space="preserve"> 40</w:t>
            </w:r>
          </w:p>
        </w:tc>
      </w:tr>
      <w:tr w:rsidR="00BD7D9D" w14:paraId="002F9A4C" w14:textId="77777777" w:rsidTr="00CB15ED">
        <w:tc>
          <w:tcPr>
            <w:tcW w:w="2122" w:type="dxa"/>
            <w:tcBorders>
              <w:left w:val="single" w:sz="4" w:space="0" w:color="000000"/>
              <w:bottom w:val="single" w:sz="4" w:space="0" w:color="000000"/>
              <w:right w:val="single" w:sz="4" w:space="0" w:color="000000"/>
            </w:tcBorders>
          </w:tcPr>
          <w:p w14:paraId="2C09C76B"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SSD diski</w:t>
            </w:r>
          </w:p>
        </w:tc>
        <w:tc>
          <w:tcPr>
            <w:tcW w:w="6939" w:type="dxa"/>
            <w:tcBorders>
              <w:left w:val="single" w:sz="4" w:space="0" w:color="000000"/>
              <w:bottom w:val="single" w:sz="4" w:space="0" w:color="000000"/>
              <w:right w:val="single" w:sz="4" w:space="0" w:color="000000"/>
            </w:tcBorders>
          </w:tcPr>
          <w:p w14:paraId="0E341C55"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2 x 1 TB 2.5" SATA </w:t>
            </w:r>
            <w:proofErr w:type="spellStart"/>
            <w:r>
              <w:rPr>
                <w:rFonts w:ascii="Arial" w:hAnsi="Arial"/>
                <w:sz w:val="20"/>
                <w:szCs w:val="20"/>
                <w:lang w:val="sl-SI" w:eastAsia="en-US" w:bidi="ar-SA"/>
              </w:rPr>
              <w:t>Class</w:t>
            </w:r>
            <w:proofErr w:type="spellEnd"/>
            <w:r>
              <w:rPr>
                <w:rFonts w:ascii="Arial" w:hAnsi="Arial"/>
                <w:sz w:val="20"/>
                <w:szCs w:val="20"/>
                <w:lang w:val="sl-SI" w:eastAsia="en-US" w:bidi="ar-SA"/>
              </w:rPr>
              <w:t xml:space="preserve"> 20</w:t>
            </w:r>
          </w:p>
        </w:tc>
      </w:tr>
      <w:tr w:rsidR="00BD7D9D" w14:paraId="1190D227" w14:textId="77777777" w:rsidTr="00CB15ED">
        <w:tc>
          <w:tcPr>
            <w:tcW w:w="2122" w:type="dxa"/>
            <w:tcBorders>
              <w:left w:val="single" w:sz="4" w:space="0" w:color="000000"/>
              <w:bottom w:val="single" w:sz="4" w:space="0" w:color="000000"/>
              <w:right w:val="single" w:sz="4" w:space="0" w:color="000000"/>
            </w:tcBorders>
          </w:tcPr>
          <w:p w14:paraId="3D3F144A"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Grafična kartica</w:t>
            </w:r>
          </w:p>
        </w:tc>
        <w:tc>
          <w:tcPr>
            <w:tcW w:w="6939" w:type="dxa"/>
            <w:tcBorders>
              <w:left w:val="single" w:sz="4" w:space="0" w:color="000000"/>
              <w:bottom w:val="single" w:sz="4" w:space="0" w:color="000000"/>
              <w:right w:val="single" w:sz="4" w:space="0" w:color="000000"/>
            </w:tcBorders>
          </w:tcPr>
          <w:p w14:paraId="37FA1F55" w14:textId="77777777" w:rsidR="00BD7D9D" w:rsidRDefault="00BD7D9D" w:rsidP="00CB15ED">
            <w:pPr>
              <w:pStyle w:val="Standard"/>
              <w:widowControl w:val="0"/>
              <w:rPr>
                <w:rFonts w:hint="eastAsia"/>
              </w:rPr>
            </w:pPr>
            <w:r>
              <w:rPr>
                <w:rFonts w:ascii="Arial" w:hAnsi="Arial"/>
                <w:sz w:val="20"/>
                <w:szCs w:val="20"/>
                <w:lang w:val="sl-SI" w:eastAsia="en-US" w:bidi="ar-SA"/>
              </w:rPr>
              <w:t xml:space="preserve">NVIDIA </w:t>
            </w:r>
            <w:proofErr w:type="spellStart"/>
            <w:r>
              <w:rPr>
                <w:rFonts w:ascii="Arial" w:hAnsi="Arial"/>
                <w:sz w:val="20"/>
                <w:szCs w:val="20"/>
                <w:lang w:val="sl-SI" w:eastAsia="en-US" w:bidi="ar-SA"/>
              </w:rPr>
              <w:t>Quadro</w:t>
            </w:r>
            <w:proofErr w:type="spellEnd"/>
            <w:r>
              <w:rPr>
                <w:rFonts w:ascii="Arial" w:hAnsi="Arial"/>
                <w:sz w:val="20"/>
                <w:szCs w:val="20"/>
                <w:lang w:val="sl-SI" w:eastAsia="en-US" w:bidi="ar-SA"/>
              </w:rPr>
              <w:t xml:space="preserve"> RTX A5000, 16 GB, 4 DP, </w:t>
            </w:r>
            <w:proofErr w:type="spellStart"/>
            <w:r>
              <w:rPr>
                <w:rFonts w:ascii="Arial" w:hAnsi="Arial"/>
                <w:sz w:val="20"/>
                <w:szCs w:val="20"/>
                <w:lang w:val="sl-SI" w:eastAsia="en-US" w:bidi="ar-SA"/>
              </w:rPr>
              <w:t>VirtualLink</w:t>
            </w:r>
            <w:proofErr w:type="spellEnd"/>
            <w:r>
              <w:rPr>
                <w:rFonts w:ascii="Arial" w:hAnsi="Arial"/>
                <w:sz w:val="20"/>
                <w:szCs w:val="20"/>
                <w:lang w:val="sl-SI" w:eastAsia="en-US" w:bidi="ar-SA"/>
              </w:rPr>
              <w:t xml:space="preserve"> (7920R)</w:t>
            </w:r>
            <w:proofErr w:type="spellStart"/>
            <w:r>
              <w:rPr>
                <w:rFonts w:ascii="Arial" w:hAnsi="Arial"/>
                <w:sz w:val="20"/>
                <w:szCs w:val="20"/>
                <w:lang w:val="sl-SI" w:eastAsia="en-US" w:bidi="ar-SA"/>
              </w:rPr>
              <w:t>with</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Display</w:t>
            </w:r>
            <w:proofErr w:type="spellEnd"/>
            <w:r>
              <w:rPr>
                <w:rFonts w:ascii="Arial" w:hAnsi="Arial"/>
                <w:sz w:val="20"/>
                <w:szCs w:val="20"/>
                <w:lang w:val="sl-SI" w:eastAsia="en-US" w:bidi="ar-SA"/>
              </w:rPr>
              <w:t xml:space="preserve"> Port </w:t>
            </w:r>
            <w:proofErr w:type="spellStart"/>
            <w:r>
              <w:rPr>
                <w:rFonts w:ascii="Arial" w:hAnsi="Arial"/>
                <w:sz w:val="20"/>
                <w:szCs w:val="20"/>
                <w:lang w:val="sl-SI" w:eastAsia="en-US" w:bidi="ar-SA"/>
              </w:rPr>
              <w:t>Headless</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Display</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Emulator</w:t>
            </w:r>
            <w:proofErr w:type="spellEnd"/>
          </w:p>
        </w:tc>
      </w:tr>
      <w:tr w:rsidR="00BD7D9D" w14:paraId="1DA597B8"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7BDAE69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LAN kartica</w:t>
            </w:r>
          </w:p>
        </w:tc>
        <w:tc>
          <w:tcPr>
            <w:tcW w:w="6939" w:type="dxa"/>
            <w:tcBorders>
              <w:top w:val="single" w:sz="4" w:space="0" w:color="000000"/>
              <w:left w:val="single" w:sz="4" w:space="0" w:color="000000"/>
              <w:bottom w:val="single" w:sz="4" w:space="0" w:color="000000"/>
              <w:right w:val="single" w:sz="4" w:space="0" w:color="000000"/>
            </w:tcBorders>
          </w:tcPr>
          <w:p w14:paraId="17CC8F63" w14:textId="77777777" w:rsidR="00BD7D9D" w:rsidRDefault="00BD7D9D"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Intel X550 </w:t>
            </w:r>
            <w:proofErr w:type="spellStart"/>
            <w:r>
              <w:rPr>
                <w:rFonts w:ascii="Arial" w:hAnsi="Arial"/>
                <w:color w:val="000000"/>
                <w:sz w:val="20"/>
                <w:szCs w:val="20"/>
                <w:lang w:val="sl-SI" w:eastAsia="en-US" w:bidi="ar-SA"/>
              </w:rPr>
              <w:t>Quad</w:t>
            </w:r>
            <w:proofErr w:type="spellEnd"/>
            <w:r>
              <w:rPr>
                <w:rFonts w:ascii="Arial" w:hAnsi="Arial"/>
                <w:color w:val="000000"/>
                <w:sz w:val="20"/>
                <w:szCs w:val="20"/>
                <w:lang w:val="sl-SI" w:eastAsia="en-US" w:bidi="ar-SA"/>
              </w:rPr>
              <w:t xml:space="preserve"> Port </w:t>
            </w:r>
            <w:proofErr w:type="spellStart"/>
            <w:r>
              <w:rPr>
                <w:rFonts w:ascii="Arial" w:hAnsi="Arial"/>
                <w:color w:val="000000"/>
                <w:sz w:val="20"/>
                <w:szCs w:val="20"/>
                <w:lang w:val="sl-SI" w:eastAsia="en-US" w:bidi="ar-SA"/>
              </w:rPr>
              <w:t>Network</w:t>
            </w:r>
            <w:proofErr w:type="spellEnd"/>
            <w:r>
              <w:rPr>
                <w:rFonts w:ascii="Arial" w:hAnsi="Arial"/>
                <w:color w:val="000000"/>
                <w:sz w:val="20"/>
                <w:szCs w:val="20"/>
                <w:lang w:val="sl-SI" w:eastAsia="en-US" w:bidi="ar-SA"/>
              </w:rPr>
              <w:t xml:space="preserve"> </w:t>
            </w:r>
            <w:proofErr w:type="spellStart"/>
            <w:r>
              <w:rPr>
                <w:rFonts w:ascii="Arial" w:hAnsi="Arial"/>
                <w:color w:val="000000"/>
                <w:sz w:val="20"/>
                <w:szCs w:val="20"/>
                <w:lang w:val="sl-SI" w:eastAsia="en-US" w:bidi="ar-SA"/>
              </w:rPr>
              <w:t>Daughter</w:t>
            </w:r>
            <w:proofErr w:type="spellEnd"/>
            <w:r>
              <w:rPr>
                <w:rFonts w:ascii="Arial" w:hAnsi="Arial"/>
                <w:color w:val="000000"/>
                <w:sz w:val="20"/>
                <w:szCs w:val="20"/>
                <w:lang w:val="sl-SI" w:eastAsia="en-US" w:bidi="ar-SA"/>
              </w:rPr>
              <w:t xml:space="preserve"> </w:t>
            </w:r>
            <w:proofErr w:type="spellStart"/>
            <w:r>
              <w:rPr>
                <w:rFonts w:ascii="Arial" w:hAnsi="Arial"/>
                <w:color w:val="000000"/>
                <w:sz w:val="20"/>
                <w:szCs w:val="20"/>
                <w:lang w:val="sl-SI" w:eastAsia="en-US" w:bidi="ar-SA"/>
              </w:rPr>
              <w:t>Card</w:t>
            </w:r>
            <w:proofErr w:type="spellEnd"/>
            <w:r>
              <w:rPr>
                <w:rFonts w:ascii="Arial" w:hAnsi="Arial"/>
                <w:color w:val="000000"/>
                <w:sz w:val="20"/>
                <w:szCs w:val="20"/>
                <w:lang w:val="sl-SI" w:eastAsia="en-US" w:bidi="ar-SA"/>
              </w:rPr>
              <w:t xml:space="preserve"> (2 x 10GbE, 2 x 1GbE)</w:t>
            </w:r>
          </w:p>
        </w:tc>
      </w:tr>
      <w:tr w:rsidR="00BD7D9D" w14:paraId="4145FBB0"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74BA1DA5"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6939" w:type="dxa"/>
            <w:tcBorders>
              <w:top w:val="single" w:sz="4" w:space="0" w:color="000000"/>
              <w:left w:val="single" w:sz="4" w:space="0" w:color="000000"/>
              <w:bottom w:val="single" w:sz="4" w:space="0" w:color="000000"/>
              <w:right w:val="single" w:sz="4" w:space="0" w:color="000000"/>
            </w:tcBorders>
          </w:tcPr>
          <w:p w14:paraId="23103ECD" w14:textId="77777777" w:rsidR="00BD7D9D" w:rsidRDefault="00BD7D9D" w:rsidP="00CB15ED">
            <w:pPr>
              <w:pStyle w:val="Standard"/>
              <w:widowControl w:val="0"/>
              <w:rPr>
                <w:rFonts w:hint="eastAsia"/>
              </w:rPr>
            </w:pPr>
            <w:r>
              <w:rPr>
                <w:rFonts w:ascii="Arial" w:hAnsi="Arial"/>
                <w:color w:val="000000"/>
                <w:sz w:val="20"/>
                <w:szCs w:val="20"/>
                <w:lang w:val="sl-SI" w:eastAsia="en-US" w:bidi="ar-SA"/>
              </w:rPr>
              <w:t xml:space="preserve">2 x </w:t>
            </w:r>
            <w:r>
              <w:rPr>
                <w:rFonts w:ascii="Arial" w:hAnsi="Arial"/>
                <w:sz w:val="20"/>
                <w:szCs w:val="20"/>
                <w:lang w:val="sl-SI"/>
              </w:rPr>
              <w:t xml:space="preserve"> </w:t>
            </w:r>
            <w:proofErr w:type="spellStart"/>
            <w:r>
              <w:rPr>
                <w:rFonts w:ascii="Arial" w:hAnsi="Arial"/>
                <w:sz w:val="20"/>
                <w:szCs w:val="20"/>
                <w:lang w:val="sl-SI"/>
              </w:rPr>
              <w:t>Redundant</w:t>
            </w:r>
            <w:proofErr w:type="spellEnd"/>
            <w:r>
              <w:rPr>
                <w:rFonts w:ascii="Arial" w:hAnsi="Arial"/>
                <w:sz w:val="20"/>
                <w:szCs w:val="20"/>
                <w:lang w:val="sl-SI"/>
              </w:rPr>
              <w:t xml:space="preserve"> </w:t>
            </w:r>
            <w:proofErr w:type="spellStart"/>
            <w:r>
              <w:rPr>
                <w:rFonts w:ascii="Arial" w:hAnsi="Arial"/>
                <w:sz w:val="20"/>
                <w:szCs w:val="20"/>
                <w:lang w:val="sl-SI"/>
              </w:rPr>
              <w:t>Power</w:t>
            </w:r>
            <w:proofErr w:type="spellEnd"/>
            <w:r>
              <w:rPr>
                <w:rFonts w:ascii="Arial" w:hAnsi="Arial"/>
                <w:sz w:val="20"/>
                <w:szCs w:val="20"/>
                <w:lang w:val="sl-SI"/>
              </w:rPr>
              <w:t xml:space="preserve"> </w:t>
            </w:r>
            <w:proofErr w:type="spellStart"/>
            <w:r>
              <w:rPr>
                <w:rFonts w:ascii="Arial" w:hAnsi="Arial"/>
                <w:sz w:val="20"/>
                <w:szCs w:val="20"/>
                <w:lang w:val="sl-SI"/>
              </w:rPr>
              <w:t>Supply</w:t>
            </w:r>
            <w:proofErr w:type="spellEnd"/>
            <w:r>
              <w:rPr>
                <w:rFonts w:ascii="Arial" w:hAnsi="Arial"/>
                <w:sz w:val="20"/>
                <w:szCs w:val="20"/>
                <w:lang w:val="sl-SI"/>
              </w:rPr>
              <w:t xml:space="preserve"> (1+1), 1600W</w:t>
            </w:r>
          </w:p>
        </w:tc>
      </w:tr>
      <w:tr w:rsidR="00BD7D9D" w14:paraId="3D9A87B5" w14:textId="77777777" w:rsidTr="00CB15ED">
        <w:tc>
          <w:tcPr>
            <w:tcW w:w="2122" w:type="dxa"/>
            <w:tcBorders>
              <w:top w:val="single" w:sz="4" w:space="0" w:color="000000"/>
              <w:left w:val="single" w:sz="4" w:space="0" w:color="000000"/>
              <w:bottom w:val="single" w:sz="4" w:space="0" w:color="000000"/>
              <w:right w:val="single" w:sz="4" w:space="0" w:color="000000"/>
            </w:tcBorders>
          </w:tcPr>
          <w:p w14:paraId="34D5782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Operacijski sistem:</w:t>
            </w:r>
          </w:p>
        </w:tc>
        <w:tc>
          <w:tcPr>
            <w:tcW w:w="6939" w:type="dxa"/>
            <w:tcBorders>
              <w:top w:val="single" w:sz="4" w:space="0" w:color="000000"/>
              <w:left w:val="single" w:sz="4" w:space="0" w:color="000000"/>
              <w:bottom w:val="single" w:sz="4" w:space="0" w:color="000000"/>
              <w:right w:val="single" w:sz="4" w:space="0" w:color="000000"/>
            </w:tcBorders>
          </w:tcPr>
          <w:p w14:paraId="7C6EB173" w14:textId="77777777" w:rsidR="00BD7D9D" w:rsidRDefault="00BD7D9D"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 xml:space="preserve">Windows 10 Pro </w:t>
            </w:r>
            <w:proofErr w:type="spellStart"/>
            <w:r>
              <w:rPr>
                <w:rFonts w:ascii="Arial" w:hAnsi="Arial"/>
                <w:sz w:val="20"/>
                <w:szCs w:val="20"/>
                <w:lang w:val="sl-SI" w:eastAsia="en-US" w:bidi="ar-SA"/>
              </w:rPr>
              <w:t>for</w:t>
            </w:r>
            <w:proofErr w:type="spellEnd"/>
            <w:r>
              <w:rPr>
                <w:rFonts w:ascii="Arial" w:hAnsi="Arial"/>
                <w:sz w:val="20"/>
                <w:szCs w:val="20"/>
                <w:lang w:val="sl-SI" w:eastAsia="en-US" w:bidi="ar-SA"/>
              </w:rPr>
              <w:t xml:space="preserve"> Workstation (4 </w:t>
            </w:r>
            <w:proofErr w:type="spellStart"/>
            <w:r>
              <w:rPr>
                <w:rFonts w:ascii="Arial" w:hAnsi="Arial"/>
                <w:sz w:val="20"/>
                <w:szCs w:val="20"/>
                <w:lang w:val="sl-SI" w:eastAsia="en-US" w:bidi="ar-SA"/>
              </w:rPr>
              <w:t>Cores</w:t>
            </w:r>
            <w:proofErr w:type="spellEnd"/>
            <w:r>
              <w:rPr>
                <w:rFonts w:ascii="Arial" w:hAnsi="Arial"/>
                <w:sz w:val="20"/>
                <w:szCs w:val="20"/>
                <w:lang w:val="sl-SI" w:eastAsia="en-US" w:bidi="ar-SA"/>
              </w:rPr>
              <w:t xml:space="preserve"> Plus)  ali </w:t>
            </w:r>
            <w:r>
              <w:rPr>
                <w:rFonts w:ascii="Arial" w:hAnsi="Arial"/>
                <w:sz w:val="20"/>
                <w:szCs w:val="20"/>
                <w:lang w:val="sl-SI" w:eastAsia="en-US" w:bidi="ar-SA"/>
              </w:rPr>
              <w:br/>
              <w:t xml:space="preserve">Windows 11 Pro </w:t>
            </w:r>
            <w:proofErr w:type="spellStart"/>
            <w:r>
              <w:rPr>
                <w:rFonts w:ascii="Arial" w:hAnsi="Arial"/>
                <w:sz w:val="20"/>
                <w:szCs w:val="20"/>
                <w:lang w:val="sl-SI" w:eastAsia="en-US" w:bidi="ar-SA"/>
              </w:rPr>
              <w:t>for</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Workstations</w:t>
            </w:r>
            <w:proofErr w:type="spellEnd"/>
            <w:r>
              <w:rPr>
                <w:rFonts w:ascii="Arial" w:hAnsi="Arial"/>
                <w:sz w:val="20"/>
                <w:szCs w:val="20"/>
                <w:lang w:val="sl-SI" w:eastAsia="en-US" w:bidi="ar-SA"/>
              </w:rPr>
              <w:t xml:space="preserve"> (6 </w:t>
            </w:r>
            <w:proofErr w:type="spellStart"/>
            <w:r>
              <w:rPr>
                <w:rFonts w:ascii="Arial" w:hAnsi="Arial"/>
                <w:sz w:val="20"/>
                <w:szCs w:val="20"/>
                <w:lang w:val="sl-SI" w:eastAsia="en-US" w:bidi="ar-SA"/>
              </w:rPr>
              <w:t>cores</w:t>
            </w:r>
            <w:proofErr w:type="spellEnd"/>
            <w:r>
              <w:rPr>
                <w:rFonts w:ascii="Arial" w:hAnsi="Arial"/>
                <w:sz w:val="20"/>
                <w:szCs w:val="20"/>
                <w:lang w:val="sl-SI" w:eastAsia="en-US" w:bidi="ar-SA"/>
              </w:rPr>
              <w:t xml:space="preserve"> plus), </w:t>
            </w:r>
            <w:proofErr w:type="spellStart"/>
            <w:r>
              <w:rPr>
                <w:rFonts w:ascii="Arial" w:hAnsi="Arial"/>
                <w:sz w:val="20"/>
                <w:szCs w:val="20"/>
                <w:lang w:val="sl-SI" w:eastAsia="en-US" w:bidi="ar-SA"/>
              </w:rPr>
              <w:t>English</w:t>
            </w:r>
            <w:proofErr w:type="spellEnd"/>
          </w:p>
        </w:tc>
      </w:tr>
      <w:tr w:rsidR="00BD7D9D" w14:paraId="149280FD" w14:textId="77777777" w:rsidTr="00CB15ED">
        <w:tc>
          <w:tcPr>
            <w:tcW w:w="2122" w:type="dxa"/>
            <w:tcBorders>
              <w:left w:val="single" w:sz="4" w:space="0" w:color="000000"/>
              <w:bottom w:val="single" w:sz="4" w:space="0" w:color="000000"/>
              <w:right w:val="single" w:sz="4" w:space="0" w:color="000000"/>
            </w:tcBorders>
          </w:tcPr>
          <w:p w14:paraId="6C54F934" w14:textId="77777777" w:rsidR="00BD7D9D" w:rsidRDefault="00BD7D9D"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Tipkovnica</w:t>
            </w:r>
          </w:p>
        </w:tc>
        <w:tc>
          <w:tcPr>
            <w:tcW w:w="6939" w:type="dxa"/>
            <w:tcBorders>
              <w:left w:val="single" w:sz="4" w:space="0" w:color="000000"/>
              <w:bottom w:val="single" w:sz="4" w:space="0" w:color="000000"/>
              <w:right w:val="single" w:sz="4" w:space="0" w:color="000000"/>
            </w:tcBorders>
          </w:tcPr>
          <w:p w14:paraId="12E9208D" w14:textId="77777777" w:rsidR="00BD7D9D" w:rsidRDefault="00BD7D9D" w:rsidP="00CB15ED">
            <w:pPr>
              <w:pStyle w:val="Standard"/>
              <w:widowControl w:val="0"/>
              <w:rPr>
                <w:rFonts w:ascii="Arial" w:eastAsia="SimSun" w:hAnsi="Arial"/>
                <w:sz w:val="20"/>
                <w:szCs w:val="20"/>
                <w:lang w:val="sl-SI" w:eastAsia="hi-IN"/>
              </w:rPr>
            </w:pPr>
            <w:proofErr w:type="spellStart"/>
            <w:r>
              <w:rPr>
                <w:rFonts w:ascii="Arial" w:eastAsia="SimSun" w:hAnsi="Arial"/>
                <w:sz w:val="20"/>
                <w:szCs w:val="20"/>
                <w:lang w:val="sl-SI" w:eastAsia="hi-IN"/>
              </w:rPr>
              <w:t>Nizkoprofilna</w:t>
            </w:r>
            <w:proofErr w:type="spellEnd"/>
            <w:r>
              <w:rPr>
                <w:rFonts w:ascii="Arial" w:eastAsia="SimSun" w:hAnsi="Arial"/>
                <w:sz w:val="20"/>
                <w:szCs w:val="20"/>
                <w:lang w:val="sl-SI" w:eastAsia="hi-IN"/>
              </w:rPr>
              <w:t xml:space="preserve"> standardna USB žična  tipkovnica z vgraviranimi SLO znaki   model </w:t>
            </w:r>
            <w:proofErr w:type="spellStart"/>
            <w:r>
              <w:rPr>
                <w:rFonts w:ascii="Arial" w:eastAsia="SimSun" w:hAnsi="Arial"/>
                <w:sz w:val="20"/>
                <w:szCs w:val="20"/>
                <w:lang w:val="sl-SI" w:eastAsia="hi-IN"/>
              </w:rPr>
              <w:t>Cherry</w:t>
            </w:r>
            <w:proofErr w:type="spellEnd"/>
            <w:r>
              <w:rPr>
                <w:rFonts w:ascii="Arial" w:eastAsia="SimSun" w:hAnsi="Arial"/>
                <w:sz w:val="20"/>
                <w:szCs w:val="20"/>
                <w:lang w:val="sl-SI" w:eastAsia="hi-IN"/>
              </w:rPr>
              <w:t xml:space="preserve"> </w:t>
            </w:r>
            <w:proofErr w:type="spellStart"/>
            <w:r>
              <w:rPr>
                <w:rFonts w:ascii="Arial" w:eastAsia="SimSun" w:hAnsi="Arial"/>
                <w:sz w:val="20"/>
                <w:szCs w:val="20"/>
                <w:lang w:val="sl-SI" w:eastAsia="hi-IN"/>
              </w:rPr>
              <w:t>Stream</w:t>
            </w:r>
            <w:proofErr w:type="spellEnd"/>
            <w:r>
              <w:rPr>
                <w:rFonts w:ascii="Arial" w:eastAsia="SimSun" w:hAnsi="Arial"/>
                <w:sz w:val="20"/>
                <w:szCs w:val="20"/>
                <w:lang w:val="sl-SI" w:eastAsia="hi-IN"/>
              </w:rPr>
              <w:t xml:space="preserve"> JK-8500SL-2, črne ali temno sive barve</w:t>
            </w:r>
          </w:p>
        </w:tc>
      </w:tr>
      <w:tr w:rsidR="00BD7D9D" w14:paraId="58A1BC59" w14:textId="77777777" w:rsidTr="00CB15ED">
        <w:tc>
          <w:tcPr>
            <w:tcW w:w="2122" w:type="dxa"/>
            <w:tcBorders>
              <w:left w:val="single" w:sz="4" w:space="0" w:color="000000"/>
              <w:bottom w:val="single" w:sz="4" w:space="0" w:color="000000"/>
              <w:right w:val="single" w:sz="4" w:space="0" w:color="000000"/>
            </w:tcBorders>
          </w:tcPr>
          <w:p w14:paraId="536B337D" w14:textId="77777777" w:rsidR="00BD7D9D" w:rsidRDefault="00BD7D9D"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Miška</w:t>
            </w:r>
          </w:p>
        </w:tc>
        <w:tc>
          <w:tcPr>
            <w:tcW w:w="6939" w:type="dxa"/>
            <w:tcBorders>
              <w:left w:val="single" w:sz="4" w:space="0" w:color="000000"/>
              <w:bottom w:val="single" w:sz="4" w:space="0" w:color="000000"/>
              <w:right w:val="single" w:sz="4" w:space="0" w:color="000000"/>
            </w:tcBorders>
          </w:tcPr>
          <w:p w14:paraId="52A32A7C" w14:textId="77777777" w:rsidR="00BD7D9D" w:rsidRDefault="00BD7D9D" w:rsidP="00CB15ED">
            <w:pPr>
              <w:pStyle w:val="Standard"/>
              <w:widowControl w:val="0"/>
              <w:rPr>
                <w:rFonts w:hint="eastAsia"/>
              </w:rPr>
            </w:pPr>
            <w:r>
              <w:rPr>
                <w:rFonts w:ascii="Arial" w:eastAsia="SimSun" w:hAnsi="Arial"/>
                <w:sz w:val="20"/>
                <w:szCs w:val="20"/>
                <w:lang w:val="sl-SI" w:eastAsia="hi-IN"/>
              </w:rPr>
              <w:t xml:space="preserve">USB žična miška s tremi gumbi, laserska model </w:t>
            </w:r>
            <w:proofErr w:type="spellStart"/>
            <w:r>
              <w:rPr>
                <w:rFonts w:ascii="Arial" w:hAnsi="Arial"/>
                <w:sz w:val="20"/>
                <w:szCs w:val="20"/>
                <w:lang w:val="sl-SI"/>
              </w:rPr>
              <w:t>Logitech</w:t>
            </w:r>
            <w:proofErr w:type="spellEnd"/>
            <w:r>
              <w:rPr>
                <w:rFonts w:ascii="Arial" w:hAnsi="Arial"/>
                <w:sz w:val="20"/>
                <w:szCs w:val="20"/>
                <w:lang w:val="sl-SI"/>
              </w:rPr>
              <w:t xml:space="preserve">  M150 ali HP USB 1000dpi</w:t>
            </w:r>
          </w:p>
        </w:tc>
      </w:tr>
      <w:tr w:rsidR="00BD7D9D" w14:paraId="4B3BF70E" w14:textId="77777777" w:rsidTr="00CB15ED">
        <w:tc>
          <w:tcPr>
            <w:tcW w:w="2122" w:type="dxa"/>
            <w:tcBorders>
              <w:left w:val="single" w:sz="2" w:space="0" w:color="000000"/>
              <w:bottom w:val="single" w:sz="2" w:space="0" w:color="000000"/>
            </w:tcBorders>
            <w:shd w:val="clear" w:color="auto" w:fill="FFFFFF"/>
          </w:tcPr>
          <w:p w14:paraId="4FC39259" w14:textId="77777777" w:rsidR="00BD7D9D" w:rsidRDefault="00BD7D9D"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6939" w:type="dxa"/>
            <w:tcBorders>
              <w:left w:val="single" w:sz="2" w:space="0" w:color="000000"/>
              <w:bottom w:val="single" w:sz="2" w:space="0" w:color="000000"/>
              <w:right w:val="single" w:sz="2" w:space="0" w:color="000000"/>
            </w:tcBorders>
            <w:shd w:val="clear" w:color="auto" w:fill="FFFFFF"/>
          </w:tcPr>
          <w:p w14:paraId="1CD24F61" w14:textId="77777777" w:rsidR="00BD7D9D" w:rsidRDefault="00BD7D9D"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12 mesečna garancija ponudnika</w:t>
            </w:r>
          </w:p>
        </w:tc>
      </w:tr>
    </w:tbl>
    <w:p w14:paraId="5681C47A" w14:textId="77777777" w:rsidR="00BD7D9D" w:rsidRDefault="00BD7D9D" w:rsidP="00BD7D9D">
      <w:pPr>
        <w:pStyle w:val="Standard"/>
        <w:rPr>
          <w:rFonts w:ascii="Arial" w:hAnsi="Arial"/>
          <w:sz w:val="20"/>
          <w:szCs w:val="20"/>
          <w:lang w:val="sl-SI"/>
        </w:rPr>
      </w:pPr>
    </w:p>
    <w:p w14:paraId="418C30C6" w14:textId="77777777" w:rsidR="00C748EA" w:rsidRDefault="00C748EA" w:rsidP="00BD7D9D">
      <w:pPr>
        <w:pStyle w:val="Standard"/>
        <w:rPr>
          <w:rFonts w:ascii="Arial" w:hAnsi="Arial"/>
          <w:sz w:val="20"/>
          <w:szCs w:val="20"/>
          <w:lang w:val="sl-SI"/>
        </w:rPr>
      </w:pPr>
    </w:p>
    <w:tbl>
      <w:tblPr>
        <w:tblW w:w="9194" w:type="dxa"/>
        <w:tblInd w:w="20" w:type="dxa"/>
        <w:tblLayout w:type="fixed"/>
        <w:tblCellMar>
          <w:left w:w="10" w:type="dxa"/>
          <w:right w:w="10" w:type="dxa"/>
        </w:tblCellMar>
        <w:tblLook w:val="04A0" w:firstRow="1" w:lastRow="0" w:firstColumn="1" w:lastColumn="0" w:noHBand="0" w:noVBand="1"/>
      </w:tblPr>
      <w:tblGrid>
        <w:gridCol w:w="122"/>
        <w:gridCol w:w="7384"/>
        <w:gridCol w:w="1688"/>
      </w:tblGrid>
      <w:tr w:rsidR="00BD7D9D" w14:paraId="0305AC8C" w14:textId="77777777" w:rsidTr="007C1B29">
        <w:trPr>
          <w:trHeight w:val="70"/>
        </w:trPr>
        <w:tc>
          <w:tcPr>
            <w:tcW w:w="122" w:type="dxa"/>
            <w:tcBorders>
              <w:top w:val="single" w:sz="2" w:space="0" w:color="000000"/>
            </w:tcBorders>
          </w:tcPr>
          <w:p w14:paraId="5A988348" w14:textId="77777777" w:rsidR="00BD7D9D" w:rsidRDefault="00BD7D9D" w:rsidP="00CB15ED">
            <w:pPr>
              <w:pStyle w:val="Standard"/>
              <w:widowControl w:val="0"/>
              <w:rPr>
                <w:rFonts w:ascii="Arial" w:eastAsia="SimSun" w:hAnsi="Arial"/>
                <w:b/>
                <w:bCs/>
                <w:sz w:val="20"/>
                <w:szCs w:val="20"/>
                <w:lang w:val="sl-SI" w:eastAsia="hi-IN"/>
              </w:rPr>
            </w:pPr>
          </w:p>
        </w:tc>
        <w:tc>
          <w:tcPr>
            <w:tcW w:w="7384" w:type="dxa"/>
            <w:tcBorders>
              <w:top w:val="single" w:sz="4" w:space="0" w:color="000000"/>
              <w:left w:val="single" w:sz="4" w:space="0" w:color="000000"/>
              <w:bottom w:val="single" w:sz="4" w:space="0" w:color="000000"/>
            </w:tcBorders>
            <w:shd w:val="clear" w:color="auto" w:fill="FFFFFF"/>
            <w:tcMar>
              <w:left w:w="5" w:type="dxa"/>
              <w:right w:w="0" w:type="dxa"/>
            </w:tcMar>
            <w:vAlign w:val="bottom"/>
          </w:tcPr>
          <w:p w14:paraId="27F1402B" w14:textId="6F2B5259" w:rsidR="00BD7D9D" w:rsidRDefault="00BD7D9D" w:rsidP="00CB15ED">
            <w:pPr>
              <w:pStyle w:val="Standard"/>
              <w:widowControl w:val="0"/>
              <w:rPr>
                <w:rFonts w:hint="eastAsia"/>
              </w:rPr>
            </w:pPr>
            <w:r>
              <w:rPr>
                <w:rFonts w:ascii="Arial" w:eastAsia="SimSun" w:hAnsi="Arial"/>
                <w:b/>
                <w:bCs/>
                <w:sz w:val="20"/>
                <w:szCs w:val="20"/>
                <w:lang w:val="sl-SI" w:eastAsia="hi-IN"/>
              </w:rPr>
              <w:t xml:space="preserve">5) </w:t>
            </w:r>
            <w:bookmarkStart w:id="37" w:name="_Hlk2160906081"/>
            <w:r>
              <w:rPr>
                <w:rFonts w:ascii="Arial" w:eastAsia="SimSun" w:hAnsi="Arial"/>
                <w:b/>
                <w:bCs/>
                <w:sz w:val="20"/>
                <w:szCs w:val="20"/>
                <w:lang w:val="sl-SI" w:eastAsia="hi-IN"/>
              </w:rPr>
              <w:t>Strežnik</w:t>
            </w:r>
            <w:r>
              <w:rPr>
                <w:rFonts w:ascii="Arial" w:eastAsia="SimSun" w:hAnsi="Arial"/>
                <w:b/>
                <w:bCs/>
                <w:sz w:val="20"/>
                <w:szCs w:val="20"/>
                <w:lang w:val="sl-SI"/>
              </w:rPr>
              <w:t xml:space="preserve"> tip: </w:t>
            </w:r>
            <w:r>
              <w:rPr>
                <w:rFonts w:ascii="Arial" w:eastAsia="SimSun" w:hAnsi="Arial"/>
                <w:b/>
                <w:sz w:val="20"/>
                <w:szCs w:val="20"/>
                <w:lang w:val="sl-SI" w:eastAsia="hi-IN"/>
              </w:rPr>
              <w:t xml:space="preserve"> </w:t>
            </w:r>
            <w:r>
              <w:rPr>
                <w:rFonts w:ascii="Arial" w:eastAsia="SimSun" w:hAnsi="Arial"/>
                <w:b/>
                <w:bCs/>
                <w:sz w:val="20"/>
                <w:szCs w:val="20"/>
                <w:lang w:val="sl-SI" w:eastAsia="hi-IN"/>
              </w:rPr>
              <w:t>STR-25R-P</w:t>
            </w:r>
            <w:bookmarkEnd w:id="37"/>
          </w:p>
        </w:tc>
        <w:tc>
          <w:tcPr>
            <w:tcW w:w="1688" w:type="dxa"/>
            <w:tcBorders>
              <w:top w:val="single" w:sz="4" w:space="0" w:color="000000"/>
              <w:left w:val="single" w:sz="4" w:space="0" w:color="000000"/>
              <w:bottom w:val="single" w:sz="4" w:space="0" w:color="000000"/>
              <w:right w:val="single" w:sz="4" w:space="0" w:color="000000"/>
            </w:tcBorders>
            <w:shd w:val="clear" w:color="auto" w:fill="FFFFFF"/>
            <w:tcMar>
              <w:left w:w="5" w:type="dxa"/>
              <w:right w:w="0" w:type="dxa"/>
            </w:tcMar>
            <w:vAlign w:val="center"/>
          </w:tcPr>
          <w:p w14:paraId="6D377162" w14:textId="1B635475" w:rsidR="00BD7D9D" w:rsidRDefault="00BD7D9D" w:rsidP="007C1B29">
            <w:pPr>
              <w:pStyle w:val="Standard"/>
              <w:widowControl w:val="0"/>
              <w:jc w:val="center"/>
              <w:rPr>
                <w:rFonts w:hint="eastAsia"/>
              </w:rPr>
            </w:pPr>
            <w:r>
              <w:rPr>
                <w:rFonts w:ascii="Arial" w:eastAsia="SimSun" w:hAnsi="Arial"/>
                <w:b/>
                <w:bCs/>
                <w:sz w:val="20"/>
                <w:szCs w:val="20"/>
                <w:lang w:val="sl-SI" w:eastAsia="hi-IN"/>
              </w:rPr>
              <w:t>10 kos</w:t>
            </w:r>
          </w:p>
        </w:tc>
      </w:tr>
    </w:tbl>
    <w:p w14:paraId="0BB938BA" w14:textId="77777777" w:rsidR="00BD7D9D" w:rsidRDefault="00BD7D9D" w:rsidP="00BD7D9D">
      <w:pPr>
        <w:rPr>
          <w:szCs w:val="20"/>
        </w:rPr>
      </w:pPr>
    </w:p>
    <w:tbl>
      <w:tblPr>
        <w:tblW w:w="9062" w:type="dxa"/>
        <w:tblInd w:w="118" w:type="dxa"/>
        <w:tblLayout w:type="fixed"/>
        <w:tblLook w:val="04A0" w:firstRow="1" w:lastRow="0" w:firstColumn="1" w:lastColumn="0" w:noHBand="0" w:noVBand="1"/>
      </w:tblPr>
      <w:tblGrid>
        <w:gridCol w:w="1970"/>
        <w:gridCol w:w="7092"/>
      </w:tblGrid>
      <w:tr w:rsidR="007C1B29" w:rsidRPr="007C1B29" w14:paraId="0BB83729"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31A6FD08"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Vzorčni model:</w:t>
            </w:r>
          </w:p>
        </w:tc>
        <w:tc>
          <w:tcPr>
            <w:tcW w:w="7091" w:type="dxa"/>
            <w:tcBorders>
              <w:top w:val="single" w:sz="4" w:space="0" w:color="000000"/>
              <w:left w:val="single" w:sz="4" w:space="0" w:color="000000"/>
              <w:bottom w:val="single" w:sz="4" w:space="0" w:color="000000"/>
              <w:right w:val="single" w:sz="4" w:space="0" w:color="000000"/>
            </w:tcBorders>
          </w:tcPr>
          <w:p w14:paraId="6E45ED94"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Ponujen mora biti  rabljen in obnovljen strežnik po specifikaciji iz te tabele ali enakovreden.</w:t>
            </w:r>
          </w:p>
        </w:tc>
      </w:tr>
      <w:tr w:rsidR="007C1B29" w:rsidRPr="007C1B29" w14:paraId="6EBA43A8"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3528E50E"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Ohišje:</w:t>
            </w:r>
          </w:p>
        </w:tc>
        <w:tc>
          <w:tcPr>
            <w:tcW w:w="7091" w:type="dxa"/>
            <w:tcBorders>
              <w:top w:val="single" w:sz="4" w:space="0" w:color="000000"/>
              <w:left w:val="single" w:sz="4" w:space="0" w:color="000000"/>
              <w:bottom w:val="single" w:sz="4" w:space="0" w:color="000000"/>
              <w:right w:val="single" w:sz="4" w:space="0" w:color="000000"/>
            </w:tcBorders>
          </w:tcPr>
          <w:p w14:paraId="7CE816A9"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Najmanj 3 RU višine in največ 4 U višine in proizvajalca </w:t>
            </w:r>
            <w:proofErr w:type="spellStart"/>
            <w:r w:rsidRPr="007C1B29">
              <w:rPr>
                <w:rFonts w:ascii="Arial" w:hAnsi="Arial"/>
                <w:sz w:val="20"/>
                <w:szCs w:val="20"/>
                <w:lang w:val="sl-SI" w:eastAsia="en-US" w:bidi="ar-SA"/>
              </w:rPr>
              <w:t>Supermicro</w:t>
            </w:r>
            <w:proofErr w:type="spellEnd"/>
            <w:r w:rsidRPr="007C1B29">
              <w:rPr>
                <w:rFonts w:ascii="Arial" w:hAnsi="Arial"/>
                <w:sz w:val="20"/>
                <w:szCs w:val="20"/>
                <w:lang w:val="sl-SI" w:eastAsia="en-US" w:bidi="ar-SA"/>
              </w:rPr>
              <w:t xml:space="preserve"> ( pripravljeno za pokončno vgradnjo  PCI kartic standardne višine (120mm) in z vgrajenimi notranjimi ventilatorji</w:t>
            </w:r>
          </w:p>
        </w:tc>
      </w:tr>
      <w:tr w:rsidR="007C1B29" w:rsidRPr="007C1B29" w14:paraId="05825FB7" w14:textId="77777777" w:rsidTr="00187DC8">
        <w:tc>
          <w:tcPr>
            <w:tcW w:w="1970" w:type="dxa"/>
            <w:tcBorders>
              <w:left w:val="single" w:sz="4" w:space="0" w:color="000000"/>
              <w:bottom w:val="single" w:sz="4" w:space="0" w:color="000000"/>
              <w:right w:val="single" w:sz="4" w:space="0" w:color="000000"/>
            </w:tcBorders>
          </w:tcPr>
          <w:p w14:paraId="7AC28461"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Osnovna plošča:</w:t>
            </w:r>
          </w:p>
        </w:tc>
        <w:tc>
          <w:tcPr>
            <w:tcW w:w="7091" w:type="dxa"/>
            <w:tcBorders>
              <w:left w:val="single" w:sz="4" w:space="0" w:color="000000"/>
              <w:bottom w:val="single" w:sz="4" w:space="0" w:color="000000"/>
              <w:right w:val="single" w:sz="4" w:space="0" w:color="000000"/>
            </w:tcBorders>
          </w:tcPr>
          <w:p w14:paraId="135D834A" w14:textId="77777777" w:rsidR="007C1B29" w:rsidRPr="007C1B29" w:rsidRDefault="007C1B29" w:rsidP="007C1B29">
            <w:pPr>
              <w:pStyle w:val="Standard"/>
              <w:widowControl w:val="0"/>
              <w:rPr>
                <w:rFonts w:ascii="Arial" w:hAnsi="Arial"/>
                <w:sz w:val="20"/>
                <w:szCs w:val="20"/>
                <w:lang w:val="sl-SI" w:eastAsia="en-US" w:bidi="ar-SA"/>
              </w:rPr>
            </w:pPr>
            <w:proofErr w:type="spellStart"/>
            <w:r w:rsidRPr="007C1B29">
              <w:rPr>
                <w:rFonts w:ascii="Arial" w:hAnsi="Arial"/>
                <w:sz w:val="20"/>
                <w:szCs w:val="20"/>
                <w:lang w:val="sl-SI" w:eastAsia="en-US" w:bidi="ar-SA"/>
              </w:rPr>
              <w:t>Supermicro</w:t>
            </w:r>
            <w:proofErr w:type="spellEnd"/>
            <w:r w:rsidRPr="007C1B29">
              <w:rPr>
                <w:rFonts w:ascii="Arial" w:hAnsi="Arial"/>
                <w:sz w:val="20"/>
                <w:szCs w:val="20"/>
                <w:lang w:val="sl-SI" w:eastAsia="en-US" w:bidi="ar-SA"/>
              </w:rPr>
              <w:t xml:space="preserve"> X11DPI-N ali X11DPI-NT ali X11DPH-T ali X11DPH-Tq</w:t>
            </w:r>
          </w:p>
        </w:tc>
      </w:tr>
      <w:tr w:rsidR="007C1B29" w:rsidRPr="007C1B29" w14:paraId="140E1E04"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759E9AF0" w14:textId="77777777" w:rsidR="007C1B29" w:rsidRPr="007C1B29" w:rsidRDefault="007C1B29" w:rsidP="007C1B29">
            <w:pPr>
              <w:pStyle w:val="Standard"/>
              <w:widowControl w:val="0"/>
              <w:rPr>
                <w:rFonts w:ascii="Arial" w:hAnsi="Arial"/>
                <w:sz w:val="20"/>
                <w:szCs w:val="20"/>
                <w:lang w:val="sl-SI" w:eastAsia="en-US" w:bidi="ar-SA"/>
              </w:rPr>
            </w:pPr>
            <w:proofErr w:type="spellStart"/>
            <w:r w:rsidRPr="007C1B29">
              <w:rPr>
                <w:rFonts w:ascii="Arial" w:hAnsi="Arial"/>
                <w:sz w:val="20"/>
                <w:szCs w:val="20"/>
                <w:lang w:val="sl-SI" w:eastAsia="en-US" w:bidi="ar-SA"/>
              </w:rPr>
              <w:t>Processorja</w:t>
            </w:r>
            <w:proofErr w:type="spellEnd"/>
            <w:r w:rsidRPr="007C1B29">
              <w:rPr>
                <w:rFonts w:ascii="Arial" w:hAnsi="Arial"/>
                <w:sz w:val="20"/>
                <w:szCs w:val="20"/>
                <w:lang w:val="sl-SI" w:eastAsia="en-US" w:bidi="ar-SA"/>
              </w:rPr>
              <w:t>:</w:t>
            </w:r>
          </w:p>
        </w:tc>
        <w:tc>
          <w:tcPr>
            <w:tcW w:w="7091" w:type="dxa"/>
            <w:tcBorders>
              <w:top w:val="single" w:sz="4" w:space="0" w:color="000000"/>
              <w:left w:val="single" w:sz="4" w:space="0" w:color="000000"/>
              <w:bottom w:val="single" w:sz="4" w:space="0" w:color="000000"/>
              <w:right w:val="single" w:sz="4" w:space="0" w:color="000000"/>
            </w:tcBorders>
          </w:tcPr>
          <w:p w14:paraId="60AAD083"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2 x Intel </w:t>
            </w:r>
            <w:proofErr w:type="spellStart"/>
            <w:r w:rsidRPr="007C1B29">
              <w:rPr>
                <w:rFonts w:ascii="Arial" w:hAnsi="Arial"/>
                <w:sz w:val="20"/>
                <w:szCs w:val="20"/>
                <w:lang w:val="sl-SI" w:eastAsia="en-US" w:bidi="ar-SA"/>
              </w:rPr>
              <w:t>Xeon</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Gold</w:t>
            </w:r>
            <w:proofErr w:type="spellEnd"/>
            <w:r w:rsidRPr="007C1B29">
              <w:rPr>
                <w:rFonts w:ascii="Arial" w:hAnsi="Arial"/>
                <w:sz w:val="20"/>
                <w:szCs w:val="20"/>
                <w:lang w:val="sl-SI" w:eastAsia="en-US" w:bidi="ar-SA"/>
              </w:rPr>
              <w:t xml:space="preserve"> 6226 ali zmogljivejši (Primerjalno zmogljivejši ob enakem številu jeder)  - ponuditi v skladu s ponujeno osnovno ploščo !</w:t>
            </w:r>
          </w:p>
        </w:tc>
      </w:tr>
      <w:tr w:rsidR="007C1B29" w:rsidRPr="007C1B29" w14:paraId="78F9171B"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7CA22C8E"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RAM:</w:t>
            </w:r>
          </w:p>
        </w:tc>
        <w:tc>
          <w:tcPr>
            <w:tcW w:w="7091" w:type="dxa"/>
            <w:tcBorders>
              <w:top w:val="single" w:sz="4" w:space="0" w:color="000000"/>
              <w:left w:val="single" w:sz="4" w:space="0" w:color="000000"/>
              <w:bottom w:val="single" w:sz="4" w:space="0" w:color="000000"/>
              <w:right w:val="single" w:sz="4" w:space="0" w:color="000000"/>
            </w:tcBorders>
          </w:tcPr>
          <w:p w14:paraId="7494511F"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Najmanj 64 GB RAM v konfiguraciji 8 x 8 GB (DDR4-2933 MHz za zahtevani tip procesorja )</w:t>
            </w:r>
          </w:p>
        </w:tc>
      </w:tr>
      <w:tr w:rsidR="007C1B29" w:rsidRPr="007C1B29" w14:paraId="50514642"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06F868F6"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SSD disk:</w:t>
            </w:r>
          </w:p>
        </w:tc>
        <w:tc>
          <w:tcPr>
            <w:tcW w:w="7091" w:type="dxa"/>
            <w:tcBorders>
              <w:top w:val="single" w:sz="4" w:space="0" w:color="000000"/>
              <w:left w:val="single" w:sz="4" w:space="0" w:color="000000"/>
              <w:bottom w:val="single" w:sz="4" w:space="0" w:color="000000"/>
              <w:right w:val="single" w:sz="4" w:space="0" w:color="000000"/>
            </w:tcBorders>
          </w:tcPr>
          <w:p w14:paraId="02DF6C7A"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2 x 250 GB SATA SSD </w:t>
            </w:r>
            <w:proofErr w:type="spellStart"/>
            <w:r w:rsidRPr="007C1B29">
              <w:rPr>
                <w:rFonts w:ascii="Arial" w:hAnsi="Arial"/>
                <w:sz w:val="20"/>
                <w:szCs w:val="20"/>
                <w:lang w:val="sl-SI" w:eastAsia="en-US" w:bidi="ar-SA"/>
              </w:rPr>
              <w:t>Boot</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drive</w:t>
            </w:r>
            <w:proofErr w:type="spellEnd"/>
            <w:r w:rsidRPr="007C1B29">
              <w:rPr>
                <w:rFonts w:ascii="Arial" w:hAnsi="Arial"/>
                <w:sz w:val="20"/>
                <w:szCs w:val="20"/>
                <w:lang w:val="sl-SI" w:eastAsia="en-US" w:bidi="ar-SA"/>
              </w:rPr>
              <w:t xml:space="preserve"> OS (nerabljen)</w:t>
            </w:r>
          </w:p>
        </w:tc>
      </w:tr>
      <w:tr w:rsidR="007C1B29" w:rsidRPr="007C1B29" w14:paraId="6879A203"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590125D3" w14:textId="77777777" w:rsidR="007C1B29" w:rsidRPr="007C1B29" w:rsidRDefault="007C1B29" w:rsidP="007C1B29">
            <w:pPr>
              <w:pStyle w:val="Standard"/>
              <w:widowControl w:val="0"/>
              <w:rPr>
                <w:rFonts w:ascii="Arial" w:hAnsi="Arial"/>
                <w:sz w:val="20"/>
                <w:szCs w:val="20"/>
                <w:lang w:val="sl-SI" w:eastAsia="en-US" w:bidi="ar-SA"/>
              </w:rPr>
            </w:pPr>
            <w:proofErr w:type="spellStart"/>
            <w:r w:rsidRPr="007C1B29">
              <w:rPr>
                <w:rFonts w:ascii="Arial" w:hAnsi="Arial"/>
                <w:sz w:val="20"/>
                <w:szCs w:val="20"/>
                <w:lang w:val="sl-SI" w:eastAsia="en-US" w:bidi="ar-SA"/>
              </w:rPr>
              <w:t>NVMe</w:t>
            </w:r>
            <w:proofErr w:type="spellEnd"/>
            <w:r w:rsidRPr="007C1B29">
              <w:rPr>
                <w:rFonts w:ascii="Arial" w:hAnsi="Arial"/>
                <w:sz w:val="20"/>
                <w:szCs w:val="20"/>
                <w:lang w:val="sl-SI" w:eastAsia="en-US" w:bidi="ar-SA"/>
              </w:rPr>
              <w:t xml:space="preserve"> SSD disk:</w:t>
            </w:r>
          </w:p>
        </w:tc>
        <w:tc>
          <w:tcPr>
            <w:tcW w:w="7091" w:type="dxa"/>
            <w:tcBorders>
              <w:top w:val="single" w:sz="4" w:space="0" w:color="000000"/>
              <w:left w:val="single" w:sz="4" w:space="0" w:color="000000"/>
              <w:bottom w:val="single" w:sz="4" w:space="0" w:color="000000"/>
              <w:right w:val="single" w:sz="4" w:space="0" w:color="000000"/>
            </w:tcBorders>
          </w:tcPr>
          <w:p w14:paraId="1C14E3F3" w14:textId="77777777" w:rsidR="007C1B29" w:rsidRPr="007C1B29" w:rsidRDefault="007C1B29" w:rsidP="007C1B29">
            <w:pPr>
              <w:pStyle w:val="Standard"/>
              <w:widowControl w:val="0"/>
              <w:rPr>
                <w:rFonts w:ascii="Arial" w:hAnsi="Arial"/>
                <w:sz w:val="20"/>
                <w:szCs w:val="20"/>
                <w:lang w:val="sl-SI" w:eastAsia="en-US" w:bidi="ar-SA"/>
              </w:rPr>
            </w:pPr>
            <w:proofErr w:type="spellStart"/>
            <w:r w:rsidRPr="007C1B29">
              <w:rPr>
                <w:rFonts w:ascii="Arial" w:hAnsi="Arial"/>
                <w:sz w:val="20"/>
                <w:szCs w:val="20"/>
                <w:lang w:val="sl-SI" w:eastAsia="en-US" w:bidi="ar-SA"/>
              </w:rPr>
              <w:t>NVMe</w:t>
            </w:r>
            <w:proofErr w:type="spellEnd"/>
            <w:r w:rsidRPr="007C1B29">
              <w:rPr>
                <w:rFonts w:ascii="Arial" w:hAnsi="Arial"/>
                <w:sz w:val="20"/>
                <w:szCs w:val="20"/>
                <w:lang w:val="sl-SI" w:eastAsia="en-US" w:bidi="ar-SA"/>
              </w:rPr>
              <w:t xml:space="preserve"> SSD 960GB </w:t>
            </w:r>
            <w:proofErr w:type="spellStart"/>
            <w:r w:rsidRPr="007C1B29">
              <w:rPr>
                <w:rFonts w:ascii="Arial" w:hAnsi="Arial"/>
                <w:sz w:val="20"/>
                <w:szCs w:val="20"/>
                <w:lang w:val="sl-SI" w:eastAsia="en-US" w:bidi="ar-SA"/>
              </w:rPr>
              <w:t>Enterprise</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PCIe</w:t>
            </w:r>
            <w:proofErr w:type="spellEnd"/>
            <w:r w:rsidRPr="007C1B29">
              <w:rPr>
                <w:rFonts w:ascii="Arial" w:hAnsi="Arial"/>
                <w:sz w:val="20"/>
                <w:szCs w:val="20"/>
                <w:lang w:val="sl-SI" w:eastAsia="en-US" w:bidi="ar-SA"/>
              </w:rPr>
              <w:t xml:space="preserve"> adapter, ≥3 GB/s </w:t>
            </w:r>
            <w:proofErr w:type="spellStart"/>
            <w:r w:rsidRPr="007C1B29">
              <w:rPr>
                <w:rFonts w:ascii="Arial" w:hAnsi="Arial"/>
                <w:sz w:val="20"/>
                <w:szCs w:val="20"/>
                <w:lang w:val="sl-SI" w:eastAsia="en-US" w:bidi="ar-SA"/>
              </w:rPr>
              <w:t>read</w:t>
            </w:r>
            <w:proofErr w:type="spellEnd"/>
            <w:r w:rsidRPr="007C1B29">
              <w:rPr>
                <w:rFonts w:ascii="Arial" w:hAnsi="Arial"/>
                <w:sz w:val="20"/>
                <w:szCs w:val="20"/>
                <w:lang w:val="sl-SI" w:eastAsia="en-US" w:bidi="ar-SA"/>
              </w:rPr>
              <w:t>, ≥1 DWPD) (nerabljen)</w:t>
            </w:r>
          </w:p>
        </w:tc>
      </w:tr>
      <w:tr w:rsidR="007C1B29" w:rsidRPr="007C1B29" w14:paraId="4B9A5F42" w14:textId="77777777" w:rsidTr="00187DC8">
        <w:tc>
          <w:tcPr>
            <w:tcW w:w="1970" w:type="dxa"/>
            <w:tcBorders>
              <w:left w:val="single" w:sz="4" w:space="0" w:color="000000"/>
              <w:bottom w:val="single" w:sz="4" w:space="0" w:color="000000"/>
              <w:right w:val="single" w:sz="4" w:space="0" w:color="000000"/>
            </w:tcBorders>
          </w:tcPr>
          <w:p w14:paraId="1D494AE6"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HDD Diski</w:t>
            </w:r>
          </w:p>
        </w:tc>
        <w:tc>
          <w:tcPr>
            <w:tcW w:w="7091" w:type="dxa"/>
            <w:tcBorders>
              <w:left w:val="single" w:sz="4" w:space="0" w:color="000000"/>
              <w:bottom w:val="single" w:sz="4" w:space="0" w:color="000000"/>
              <w:right w:val="single" w:sz="4" w:space="0" w:color="000000"/>
            </w:tcBorders>
          </w:tcPr>
          <w:p w14:paraId="1FCB0C0F"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1 x 8 TB HDD, SATA 6Gb/s, 256 MB, 7200 </w:t>
            </w:r>
            <w:proofErr w:type="spellStart"/>
            <w:r w:rsidRPr="007C1B29">
              <w:rPr>
                <w:rFonts w:ascii="Arial" w:hAnsi="Arial"/>
                <w:sz w:val="20"/>
                <w:szCs w:val="20"/>
                <w:lang w:val="sl-SI" w:eastAsia="en-US" w:bidi="ar-SA"/>
              </w:rPr>
              <w:t>rpm</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Seagate</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Exos</w:t>
            </w:r>
            <w:proofErr w:type="spellEnd"/>
            <w:r w:rsidRPr="007C1B29">
              <w:rPr>
                <w:rFonts w:ascii="Arial" w:hAnsi="Arial"/>
                <w:sz w:val="20"/>
                <w:szCs w:val="20"/>
                <w:lang w:val="sl-SI" w:eastAsia="en-US" w:bidi="ar-SA"/>
              </w:rPr>
              <w:t xml:space="preserve"> serija)</w:t>
            </w:r>
          </w:p>
        </w:tc>
      </w:tr>
      <w:tr w:rsidR="007C1B29" w:rsidRPr="007C1B29" w14:paraId="562D3A82"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7C454F93"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Grafična kartica:</w:t>
            </w:r>
          </w:p>
        </w:tc>
        <w:tc>
          <w:tcPr>
            <w:tcW w:w="7091" w:type="dxa"/>
            <w:tcBorders>
              <w:top w:val="single" w:sz="4" w:space="0" w:color="000000"/>
              <w:left w:val="single" w:sz="4" w:space="0" w:color="000000"/>
              <w:bottom w:val="single" w:sz="4" w:space="0" w:color="000000"/>
              <w:right w:val="single" w:sz="4" w:space="0" w:color="000000"/>
            </w:tcBorders>
          </w:tcPr>
          <w:p w14:paraId="0A0AAA20"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1 x </w:t>
            </w:r>
            <w:proofErr w:type="spellStart"/>
            <w:r w:rsidRPr="007C1B29">
              <w:rPr>
                <w:rFonts w:ascii="Arial" w:hAnsi="Arial"/>
                <w:sz w:val="20"/>
                <w:szCs w:val="20"/>
                <w:lang w:val="sl-SI" w:eastAsia="en-US" w:bidi="ar-SA"/>
              </w:rPr>
              <w:t>Nvidia</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Quadro</w:t>
            </w:r>
            <w:proofErr w:type="spellEnd"/>
            <w:r w:rsidRPr="007C1B29">
              <w:rPr>
                <w:rFonts w:ascii="Arial" w:hAnsi="Arial"/>
                <w:sz w:val="20"/>
                <w:szCs w:val="20"/>
                <w:lang w:val="sl-SI" w:eastAsia="en-US" w:bidi="ar-SA"/>
              </w:rPr>
              <w:t xml:space="preserve">  P4000, 8 GB GDDR5, </w:t>
            </w:r>
            <w:proofErr w:type="spellStart"/>
            <w:r w:rsidRPr="007C1B29">
              <w:rPr>
                <w:rFonts w:ascii="Arial" w:hAnsi="Arial"/>
                <w:sz w:val="20"/>
                <w:szCs w:val="20"/>
                <w:lang w:val="sl-SI" w:eastAsia="en-US" w:bidi="ar-SA"/>
              </w:rPr>
              <w:t>PCIe</w:t>
            </w:r>
            <w:proofErr w:type="spellEnd"/>
            <w:r w:rsidRPr="007C1B29">
              <w:rPr>
                <w:rFonts w:ascii="Arial" w:hAnsi="Arial"/>
                <w:sz w:val="20"/>
                <w:szCs w:val="20"/>
                <w:lang w:val="sl-SI" w:eastAsia="en-US" w:bidi="ar-SA"/>
              </w:rPr>
              <w:t xml:space="preserve"> 3.0 x16, 1 </w:t>
            </w:r>
            <w:proofErr w:type="spellStart"/>
            <w:r w:rsidRPr="007C1B29">
              <w:rPr>
                <w:rFonts w:ascii="Arial" w:hAnsi="Arial"/>
                <w:sz w:val="20"/>
                <w:szCs w:val="20"/>
                <w:lang w:val="sl-SI" w:eastAsia="en-US" w:bidi="ar-SA"/>
              </w:rPr>
              <w:t>slot</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width</w:t>
            </w:r>
            <w:proofErr w:type="spellEnd"/>
            <w:r w:rsidRPr="007C1B29">
              <w:rPr>
                <w:rFonts w:ascii="Arial" w:hAnsi="Arial"/>
                <w:sz w:val="20"/>
                <w:szCs w:val="20"/>
                <w:lang w:val="sl-SI" w:eastAsia="en-US" w:bidi="ar-SA"/>
              </w:rPr>
              <w:t xml:space="preserve"> </w:t>
            </w:r>
          </w:p>
        </w:tc>
      </w:tr>
      <w:tr w:rsidR="007C1B29" w:rsidRPr="007C1B29" w14:paraId="1E1E3F44" w14:textId="77777777" w:rsidTr="00187DC8">
        <w:tc>
          <w:tcPr>
            <w:tcW w:w="1970" w:type="dxa"/>
            <w:tcBorders>
              <w:top w:val="single" w:sz="4" w:space="0" w:color="000000"/>
              <w:left w:val="single" w:sz="4" w:space="0" w:color="000000"/>
              <w:bottom w:val="single" w:sz="4" w:space="0" w:color="000000"/>
              <w:right w:val="single" w:sz="4" w:space="0" w:color="000000"/>
            </w:tcBorders>
          </w:tcPr>
          <w:p w14:paraId="202A5F80"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LAN Kartica;</w:t>
            </w:r>
          </w:p>
        </w:tc>
        <w:tc>
          <w:tcPr>
            <w:tcW w:w="7091" w:type="dxa"/>
            <w:tcBorders>
              <w:top w:val="single" w:sz="4" w:space="0" w:color="000000"/>
              <w:left w:val="single" w:sz="4" w:space="0" w:color="000000"/>
              <w:bottom w:val="single" w:sz="4" w:space="0" w:color="000000"/>
              <w:right w:val="single" w:sz="4" w:space="0" w:color="000000"/>
            </w:tcBorders>
          </w:tcPr>
          <w:p w14:paraId="149E75EA"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1 x LAN kartica na </w:t>
            </w:r>
            <w:proofErr w:type="spellStart"/>
            <w:r w:rsidRPr="007C1B29">
              <w:rPr>
                <w:rFonts w:ascii="Arial" w:hAnsi="Arial"/>
                <w:sz w:val="20"/>
                <w:szCs w:val="20"/>
                <w:lang w:val="sl-SI" w:eastAsia="en-US" w:bidi="ar-SA"/>
              </w:rPr>
              <w:t>PCIe</w:t>
            </w:r>
            <w:proofErr w:type="spellEnd"/>
            <w:r w:rsidRPr="007C1B29">
              <w:rPr>
                <w:rFonts w:ascii="Arial" w:hAnsi="Arial"/>
                <w:sz w:val="20"/>
                <w:szCs w:val="20"/>
                <w:lang w:val="sl-SI" w:eastAsia="en-US" w:bidi="ar-SA"/>
              </w:rPr>
              <w:t xml:space="preserve"> x 8 vodilu z 2 x 10G SFP LC-LC optičnim MM priključkom (</w:t>
            </w:r>
            <w:proofErr w:type="spellStart"/>
            <w:r w:rsidRPr="007C1B29">
              <w:rPr>
                <w:rFonts w:ascii="Arial" w:hAnsi="Arial"/>
                <w:sz w:val="20"/>
                <w:szCs w:val="20"/>
                <w:lang w:val="sl-SI" w:eastAsia="en-US" w:bidi="ar-SA"/>
              </w:rPr>
              <w:t>združjjiva</w:t>
            </w:r>
            <w:proofErr w:type="spellEnd"/>
            <w:r w:rsidRPr="007C1B29">
              <w:rPr>
                <w:rFonts w:ascii="Arial" w:hAnsi="Arial"/>
                <w:sz w:val="20"/>
                <w:szCs w:val="20"/>
                <w:lang w:val="sl-SI" w:eastAsia="en-US" w:bidi="ar-SA"/>
              </w:rPr>
              <w:t xml:space="preserve"> z  Intel X710-DA2 ali </w:t>
            </w:r>
            <w:proofErr w:type="spellStart"/>
            <w:r w:rsidRPr="007C1B29">
              <w:rPr>
                <w:rFonts w:ascii="Arial" w:hAnsi="Arial"/>
                <w:sz w:val="20"/>
                <w:szCs w:val="20"/>
                <w:lang w:val="sl-SI" w:eastAsia="en-US" w:bidi="ar-SA"/>
              </w:rPr>
              <w:t>intel</w:t>
            </w:r>
            <w:proofErr w:type="spellEnd"/>
            <w:r w:rsidRPr="007C1B29">
              <w:rPr>
                <w:rFonts w:ascii="Arial" w:hAnsi="Arial"/>
                <w:sz w:val="20"/>
                <w:szCs w:val="20"/>
                <w:lang w:val="sl-SI" w:eastAsia="en-US" w:bidi="ar-SA"/>
              </w:rPr>
              <w:t xml:space="preserve"> X520 )</w:t>
            </w:r>
          </w:p>
        </w:tc>
      </w:tr>
      <w:tr w:rsidR="007C1B29" w:rsidRPr="007C1B29" w14:paraId="16837632" w14:textId="77777777" w:rsidTr="00187DC8">
        <w:tc>
          <w:tcPr>
            <w:tcW w:w="1970" w:type="dxa"/>
            <w:tcBorders>
              <w:left w:val="single" w:sz="4" w:space="0" w:color="000000"/>
              <w:bottom w:val="single" w:sz="4" w:space="0" w:color="000000"/>
              <w:right w:val="single" w:sz="4" w:space="0" w:color="000000"/>
            </w:tcBorders>
          </w:tcPr>
          <w:p w14:paraId="096DE275"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Napajanje:</w:t>
            </w:r>
          </w:p>
        </w:tc>
        <w:tc>
          <w:tcPr>
            <w:tcW w:w="7091" w:type="dxa"/>
            <w:tcBorders>
              <w:left w:val="single" w:sz="4" w:space="0" w:color="000000"/>
              <w:bottom w:val="single" w:sz="4" w:space="0" w:color="000000"/>
              <w:right w:val="single" w:sz="4" w:space="0" w:color="000000"/>
            </w:tcBorders>
          </w:tcPr>
          <w:p w14:paraId="5795524F"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2 × 1200W napajalnik v redundantni konfiguraciji</w:t>
            </w:r>
          </w:p>
        </w:tc>
      </w:tr>
      <w:tr w:rsidR="007C1B29" w:rsidRPr="007C1B29" w14:paraId="36EE4489" w14:textId="77777777" w:rsidTr="00187DC8">
        <w:tc>
          <w:tcPr>
            <w:tcW w:w="1970" w:type="dxa"/>
            <w:tcBorders>
              <w:left w:val="single" w:sz="4" w:space="0" w:color="000000"/>
              <w:bottom w:val="single" w:sz="4" w:space="0" w:color="000000"/>
              <w:right w:val="single" w:sz="4" w:space="0" w:color="000000"/>
            </w:tcBorders>
          </w:tcPr>
          <w:p w14:paraId="4C5A194E"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Operacijski sistem:</w:t>
            </w:r>
          </w:p>
        </w:tc>
        <w:tc>
          <w:tcPr>
            <w:tcW w:w="7091" w:type="dxa"/>
            <w:tcBorders>
              <w:left w:val="single" w:sz="4" w:space="0" w:color="000000"/>
              <w:bottom w:val="single" w:sz="4" w:space="0" w:color="000000"/>
              <w:right w:val="single" w:sz="4" w:space="0" w:color="000000"/>
            </w:tcBorders>
          </w:tcPr>
          <w:p w14:paraId="3789A791"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 xml:space="preserve">OEM licenca za Windows Server 2019 Standard – </w:t>
            </w:r>
            <w:proofErr w:type="spellStart"/>
            <w:r w:rsidRPr="007C1B29">
              <w:rPr>
                <w:rFonts w:ascii="Arial" w:hAnsi="Arial"/>
                <w:sz w:val="20"/>
                <w:szCs w:val="20"/>
                <w:lang w:val="sl-SI" w:eastAsia="en-US" w:bidi="ar-SA"/>
              </w:rPr>
              <w:t>English</w:t>
            </w:r>
            <w:proofErr w:type="spellEnd"/>
            <w:r w:rsidRPr="007C1B29">
              <w:rPr>
                <w:rFonts w:ascii="Arial" w:hAnsi="Arial"/>
                <w:sz w:val="20"/>
                <w:szCs w:val="20"/>
                <w:lang w:val="sl-SI" w:eastAsia="en-US" w:bidi="ar-SA"/>
              </w:rPr>
              <w:t xml:space="preserve"> </w:t>
            </w:r>
            <w:proofErr w:type="spellStart"/>
            <w:r w:rsidRPr="007C1B29">
              <w:rPr>
                <w:rFonts w:ascii="Arial" w:hAnsi="Arial"/>
                <w:sz w:val="20"/>
                <w:szCs w:val="20"/>
                <w:lang w:val="sl-SI" w:eastAsia="en-US" w:bidi="ar-SA"/>
              </w:rPr>
              <w:t>Version</w:t>
            </w:r>
            <w:proofErr w:type="spellEnd"/>
            <w:r w:rsidRPr="007C1B29">
              <w:rPr>
                <w:rFonts w:ascii="Arial" w:hAnsi="Arial"/>
                <w:sz w:val="20"/>
                <w:szCs w:val="20"/>
                <w:lang w:val="sl-SI" w:eastAsia="en-US" w:bidi="ar-SA"/>
              </w:rPr>
              <w:t xml:space="preserve"> ( brez ponujenih instalacijskih medijev in brez  instalacije sistema) </w:t>
            </w:r>
          </w:p>
        </w:tc>
      </w:tr>
      <w:tr w:rsidR="007C1B29" w:rsidRPr="007C1B29" w14:paraId="713896C3" w14:textId="77777777" w:rsidTr="00187DC8">
        <w:tc>
          <w:tcPr>
            <w:tcW w:w="1970" w:type="dxa"/>
            <w:tcBorders>
              <w:left w:val="single" w:sz="2" w:space="0" w:color="000000"/>
              <w:bottom w:val="single" w:sz="2" w:space="0" w:color="000000"/>
            </w:tcBorders>
            <w:shd w:val="clear" w:color="auto" w:fill="FFFFFF"/>
          </w:tcPr>
          <w:p w14:paraId="6DC813F5"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Garancijska doba</w:t>
            </w:r>
          </w:p>
        </w:tc>
        <w:tc>
          <w:tcPr>
            <w:tcW w:w="7091" w:type="dxa"/>
            <w:tcBorders>
              <w:left w:val="single" w:sz="2" w:space="0" w:color="000000"/>
              <w:bottom w:val="single" w:sz="2" w:space="0" w:color="000000"/>
              <w:right w:val="single" w:sz="2" w:space="0" w:color="000000"/>
            </w:tcBorders>
            <w:shd w:val="clear" w:color="auto" w:fill="FFFFFF"/>
          </w:tcPr>
          <w:p w14:paraId="2FB29631" w14:textId="77777777" w:rsidR="007C1B29" w:rsidRPr="007C1B29" w:rsidRDefault="007C1B29" w:rsidP="007C1B29">
            <w:pPr>
              <w:pStyle w:val="Standard"/>
              <w:widowControl w:val="0"/>
              <w:rPr>
                <w:rFonts w:ascii="Arial" w:hAnsi="Arial"/>
                <w:sz w:val="20"/>
                <w:szCs w:val="20"/>
                <w:lang w:val="sl-SI" w:eastAsia="en-US" w:bidi="ar-SA"/>
              </w:rPr>
            </w:pPr>
            <w:r w:rsidRPr="007C1B29">
              <w:rPr>
                <w:rFonts w:ascii="Arial" w:hAnsi="Arial"/>
                <w:sz w:val="20"/>
                <w:szCs w:val="20"/>
                <w:lang w:val="sl-SI" w:eastAsia="en-US" w:bidi="ar-SA"/>
              </w:rPr>
              <w:t>12 mesečna garancija ponudnika</w:t>
            </w:r>
          </w:p>
        </w:tc>
      </w:tr>
    </w:tbl>
    <w:p w14:paraId="4EE07717" w14:textId="77777777" w:rsidR="007C1B29" w:rsidRDefault="007C1B29" w:rsidP="00BD7D9D">
      <w:pPr>
        <w:rPr>
          <w:szCs w:val="20"/>
        </w:rPr>
      </w:pPr>
    </w:p>
    <w:p w14:paraId="493B2807" w14:textId="77777777" w:rsidR="007C1B29" w:rsidRDefault="007C1B29" w:rsidP="00BD7D9D">
      <w:pPr>
        <w:rPr>
          <w:szCs w:val="20"/>
        </w:rPr>
      </w:pPr>
    </w:p>
    <w:p w14:paraId="02F5FAE6" w14:textId="77777777" w:rsidR="007C1B29" w:rsidRDefault="007C1B29" w:rsidP="00BD7D9D">
      <w:pPr>
        <w:rPr>
          <w:szCs w:val="20"/>
        </w:rPr>
      </w:pPr>
    </w:p>
    <w:p w14:paraId="2F7FA99C" w14:textId="77777777" w:rsidR="00BD7D9D" w:rsidRDefault="00BD7D9D" w:rsidP="00BD7D9D">
      <w:pPr>
        <w:pStyle w:val="Standard"/>
        <w:widowControl w:val="0"/>
        <w:rPr>
          <w:rFonts w:ascii="Arial" w:eastAsia="SimSun" w:hAnsi="Arial"/>
          <w:b/>
          <w:bCs/>
          <w:sz w:val="20"/>
          <w:szCs w:val="20"/>
          <w:u w:val="single"/>
          <w:lang w:val="sl-SI" w:eastAsia="hi-IN"/>
        </w:rPr>
      </w:pPr>
    </w:p>
    <w:p w14:paraId="227C8D04" w14:textId="77777777" w:rsidR="00AD43AB" w:rsidRDefault="00AD43AB" w:rsidP="00CB732F">
      <w:pPr>
        <w:pStyle w:val="Standard"/>
        <w:widowControl w:val="0"/>
        <w:rPr>
          <w:rFonts w:ascii="Arial" w:eastAsia="SimSun" w:hAnsi="Arial"/>
          <w:b/>
          <w:bCs/>
          <w:sz w:val="20"/>
          <w:szCs w:val="20"/>
          <w:u w:val="single"/>
          <w:lang w:val="sl-SI" w:eastAsia="hi-IN"/>
        </w:rPr>
      </w:pPr>
    </w:p>
    <w:p w14:paraId="26A6254D" w14:textId="77777777" w:rsidR="00AD43AB" w:rsidRDefault="00AD43AB" w:rsidP="00CB732F">
      <w:pPr>
        <w:pStyle w:val="Standard"/>
        <w:widowControl w:val="0"/>
        <w:rPr>
          <w:rFonts w:ascii="Arial" w:eastAsia="SimSun" w:hAnsi="Arial"/>
          <w:b/>
          <w:bCs/>
          <w:sz w:val="20"/>
          <w:szCs w:val="20"/>
          <w:u w:val="single"/>
          <w:lang w:val="sl-SI" w:eastAsia="hi-IN"/>
        </w:rPr>
      </w:pPr>
    </w:p>
    <w:p w14:paraId="5A6C0450" w14:textId="77777777" w:rsidR="007C1B29" w:rsidRDefault="007C1B29">
      <w:pPr>
        <w:jc w:val="left"/>
        <w:rPr>
          <w:rFonts w:eastAsia="SimSun" w:cs="Arial"/>
          <w:b/>
          <w:bCs/>
          <w:noProof w:val="0"/>
          <w:kern w:val="3"/>
          <w:szCs w:val="20"/>
          <w:u w:val="single"/>
          <w:lang w:eastAsia="hi-IN" w:bidi="hi-IN"/>
        </w:rPr>
      </w:pPr>
      <w:r>
        <w:rPr>
          <w:rFonts w:eastAsia="SimSun"/>
          <w:b/>
          <w:bCs/>
          <w:szCs w:val="20"/>
          <w:u w:val="single"/>
          <w:lang w:eastAsia="hi-IN"/>
        </w:rPr>
        <w:br w:type="page"/>
      </w:r>
    </w:p>
    <w:p w14:paraId="5FF2D242" w14:textId="6ABC71F0" w:rsidR="00CB732F" w:rsidRPr="00A2638E" w:rsidRDefault="00CB732F" w:rsidP="00CB732F">
      <w:pPr>
        <w:pStyle w:val="Standard"/>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49024E">
        <w:rPr>
          <w:rFonts w:ascii="Arial" w:eastAsia="SimSun" w:hAnsi="Arial"/>
          <w:b/>
          <w:bCs/>
          <w:sz w:val="20"/>
          <w:szCs w:val="20"/>
          <w:u w:val="single"/>
          <w:lang w:val="sl-SI" w:eastAsia="hi-IN"/>
        </w:rPr>
        <w:t>C</w:t>
      </w:r>
      <w:r w:rsidRPr="00A2638E">
        <w:rPr>
          <w:rFonts w:ascii="Arial" w:eastAsia="SimSun" w:hAnsi="Arial"/>
          <w:b/>
          <w:bCs/>
          <w:sz w:val="20"/>
          <w:szCs w:val="20"/>
          <w:u w:val="single"/>
          <w:lang w:val="sl-SI" w:eastAsia="hi-IN"/>
        </w:rPr>
        <w:t xml:space="preserve">: </w:t>
      </w:r>
      <w:r w:rsidR="00682EF5">
        <w:rPr>
          <w:rFonts w:ascii="Arial" w:eastAsia="SimSun" w:hAnsi="Arial"/>
          <w:b/>
          <w:bCs/>
          <w:sz w:val="20"/>
          <w:szCs w:val="20"/>
          <w:u w:val="single"/>
          <w:lang w:val="sl-SI" w:eastAsia="hi-IN"/>
        </w:rPr>
        <w:t>RAID d</w:t>
      </w:r>
      <w:r w:rsidR="0049024E">
        <w:rPr>
          <w:rFonts w:ascii="Arial" w:eastAsia="SimSun" w:hAnsi="Arial"/>
          <w:b/>
          <w:bCs/>
          <w:sz w:val="20"/>
          <w:szCs w:val="20"/>
          <w:u w:val="single"/>
          <w:lang w:val="sl-SI" w:eastAsia="hi-IN"/>
        </w:rPr>
        <w:t>iskovn</w:t>
      </w:r>
      <w:r w:rsidR="00682EF5">
        <w:rPr>
          <w:rFonts w:ascii="Arial" w:eastAsia="SimSun" w:hAnsi="Arial"/>
          <w:b/>
          <w:bCs/>
          <w:sz w:val="20"/>
          <w:szCs w:val="20"/>
          <w:u w:val="single"/>
          <w:lang w:val="sl-SI" w:eastAsia="hi-IN"/>
        </w:rPr>
        <w:t xml:space="preserve">o </w:t>
      </w:r>
      <w:r w:rsidR="0049024E">
        <w:rPr>
          <w:rFonts w:ascii="Arial" w:eastAsia="SimSun" w:hAnsi="Arial"/>
          <w:b/>
          <w:bCs/>
          <w:sz w:val="20"/>
          <w:szCs w:val="20"/>
          <w:u w:val="single"/>
          <w:lang w:val="sl-SI" w:eastAsia="hi-IN"/>
        </w:rPr>
        <w:t>polj</w:t>
      </w:r>
      <w:r w:rsidR="00682EF5">
        <w:rPr>
          <w:rFonts w:ascii="Arial" w:eastAsia="SimSun" w:hAnsi="Arial"/>
          <w:b/>
          <w:bCs/>
          <w:sz w:val="20"/>
          <w:szCs w:val="20"/>
          <w:u w:val="single"/>
          <w:lang w:val="sl-SI" w:eastAsia="hi-IN"/>
        </w:rPr>
        <w:t xml:space="preserve">e </w:t>
      </w:r>
    </w:p>
    <w:p w14:paraId="0AE074F0" w14:textId="77777777" w:rsidR="00CB732F" w:rsidRPr="00A2638E" w:rsidRDefault="00CB732F" w:rsidP="00C53BBC">
      <w:pPr>
        <w:widowControl w:val="0"/>
        <w:jc w:val="left"/>
        <w:rPr>
          <w:rFonts w:eastAsia="SimSun" w:cs="Arial"/>
          <w:b/>
          <w:bCs/>
          <w:noProof w:val="0"/>
          <w:kern w:val="2"/>
          <w:szCs w:val="20"/>
          <w:u w:val="single"/>
          <w:lang w:eastAsia="hi-IN" w:bidi="hi-IN"/>
        </w:rPr>
      </w:pPr>
    </w:p>
    <w:p w14:paraId="29E6575E" w14:textId="77777777" w:rsidR="0049024E" w:rsidRDefault="0049024E" w:rsidP="0049024E">
      <w:pPr>
        <w:pStyle w:val="Standard"/>
        <w:widowControl w:val="0"/>
        <w:rPr>
          <w:rFonts w:ascii="Arial" w:eastAsia="SimSun" w:hAnsi="Arial"/>
          <w:b/>
          <w:bCs/>
          <w:sz w:val="20"/>
          <w:szCs w:val="20"/>
          <w:u w:val="single"/>
          <w:lang w:val="sl-SI" w:eastAsia="hi-IN"/>
        </w:rPr>
      </w:pPr>
    </w:p>
    <w:tbl>
      <w:tblPr>
        <w:tblW w:w="9072" w:type="dxa"/>
        <w:tblInd w:w="54" w:type="dxa"/>
        <w:tblLayout w:type="fixed"/>
        <w:tblCellMar>
          <w:top w:w="55" w:type="dxa"/>
          <w:left w:w="55" w:type="dxa"/>
          <w:bottom w:w="55" w:type="dxa"/>
          <w:right w:w="55" w:type="dxa"/>
        </w:tblCellMar>
        <w:tblLook w:val="04A0" w:firstRow="1" w:lastRow="0" w:firstColumn="1" w:lastColumn="0" w:noHBand="0" w:noVBand="1"/>
      </w:tblPr>
      <w:tblGrid>
        <w:gridCol w:w="7235"/>
        <w:gridCol w:w="1837"/>
      </w:tblGrid>
      <w:tr w:rsidR="0049024E" w14:paraId="6C96C5A4" w14:textId="77777777" w:rsidTr="0049024E">
        <w:trPr>
          <w:trHeight w:val="67"/>
        </w:trPr>
        <w:tc>
          <w:tcPr>
            <w:tcW w:w="7234" w:type="dxa"/>
            <w:tcBorders>
              <w:top w:val="single" w:sz="2" w:space="0" w:color="000000"/>
              <w:left w:val="single" w:sz="2" w:space="0" w:color="000000"/>
              <w:bottom w:val="single" w:sz="2" w:space="0" w:color="000000"/>
            </w:tcBorders>
            <w:shd w:val="clear" w:color="auto" w:fill="FFFFFF"/>
          </w:tcPr>
          <w:p w14:paraId="04B28B97" w14:textId="77777777" w:rsidR="0049024E" w:rsidRDefault="0049024E" w:rsidP="00CB15ED">
            <w:pPr>
              <w:pStyle w:val="Standard"/>
              <w:widowControl w:val="0"/>
              <w:rPr>
                <w:rFonts w:hint="eastAsia"/>
              </w:rPr>
            </w:pPr>
            <w:r>
              <w:rPr>
                <w:rFonts w:ascii="Arial" w:eastAsia="SimSun" w:hAnsi="Arial"/>
                <w:b/>
                <w:sz w:val="20"/>
                <w:szCs w:val="20"/>
                <w:lang w:val="sl-SI" w:eastAsia="hi-IN"/>
              </w:rPr>
              <w:t xml:space="preserve">1) </w:t>
            </w:r>
            <w:proofErr w:type="spellStart"/>
            <w:r>
              <w:rPr>
                <w:rFonts w:ascii="Arial" w:eastAsia="Arial" w:hAnsi="Arial"/>
                <w:b/>
                <w:bCs/>
                <w:sz w:val="20"/>
                <w:szCs w:val="20"/>
                <w:lang w:val="sl-SI"/>
              </w:rPr>
              <w:t>Raid</w:t>
            </w:r>
            <w:proofErr w:type="spellEnd"/>
            <w:r>
              <w:rPr>
                <w:rFonts w:ascii="Arial" w:eastAsia="Arial" w:hAnsi="Arial"/>
                <w:b/>
                <w:bCs/>
                <w:sz w:val="20"/>
                <w:szCs w:val="20"/>
                <w:lang w:val="sl-SI"/>
              </w:rPr>
              <w:t xml:space="preserve"> diskovno polje: </w:t>
            </w:r>
            <w:r>
              <w:rPr>
                <w:rFonts w:ascii="Arial" w:eastAsia="Arial" w:hAnsi="Arial"/>
                <w:b/>
                <w:sz w:val="20"/>
                <w:szCs w:val="20"/>
                <w:lang w:val="sl-SI"/>
              </w:rPr>
              <w:t>RAID-25-NAS1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Pr>
          <w:p w14:paraId="50A1DC8C" w14:textId="77777777" w:rsidR="0049024E" w:rsidRDefault="0049024E"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3 kos</w:t>
            </w:r>
          </w:p>
        </w:tc>
      </w:tr>
    </w:tbl>
    <w:p w14:paraId="6F291C29" w14:textId="77777777" w:rsidR="0049024E" w:rsidRDefault="0049024E" w:rsidP="0049024E">
      <w:pPr>
        <w:pStyle w:val="Standard"/>
        <w:widowControl w:val="0"/>
        <w:rPr>
          <w:rFonts w:ascii="Arial" w:hAnsi="Arial"/>
          <w:sz w:val="20"/>
          <w:szCs w:val="20"/>
          <w:lang w:val="sl-SI"/>
        </w:rPr>
      </w:pPr>
    </w:p>
    <w:tbl>
      <w:tblPr>
        <w:tblW w:w="9020" w:type="dxa"/>
        <w:tblInd w:w="160" w:type="dxa"/>
        <w:tblLayout w:type="fixed"/>
        <w:tblLook w:val="04A0" w:firstRow="1" w:lastRow="0" w:firstColumn="1" w:lastColumn="0" w:noHBand="0" w:noVBand="1"/>
      </w:tblPr>
      <w:tblGrid>
        <w:gridCol w:w="2070"/>
        <w:gridCol w:w="6950"/>
      </w:tblGrid>
      <w:tr w:rsidR="0049024E" w14:paraId="4CE0848E" w14:textId="77777777" w:rsidTr="00CB15ED">
        <w:tc>
          <w:tcPr>
            <w:tcW w:w="901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2A4D34"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RAID diskovno polje</w:t>
            </w:r>
          </w:p>
        </w:tc>
      </w:tr>
      <w:tr w:rsidR="0049024E" w14:paraId="42C22420" w14:textId="77777777" w:rsidTr="00CB15ED">
        <w:tc>
          <w:tcPr>
            <w:tcW w:w="2070" w:type="dxa"/>
            <w:tcBorders>
              <w:top w:val="single" w:sz="4" w:space="0" w:color="000000"/>
              <w:left w:val="single" w:sz="4" w:space="0" w:color="000000"/>
              <w:bottom w:val="single" w:sz="4" w:space="0" w:color="000000"/>
              <w:right w:val="single" w:sz="4" w:space="0" w:color="000000"/>
            </w:tcBorders>
          </w:tcPr>
          <w:p w14:paraId="5C4A0C0F"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6949" w:type="dxa"/>
            <w:tcBorders>
              <w:top w:val="single" w:sz="4" w:space="0" w:color="000000"/>
              <w:left w:val="single" w:sz="4" w:space="0" w:color="000000"/>
              <w:bottom w:val="single" w:sz="4" w:space="0" w:color="000000"/>
              <w:right w:val="single" w:sz="4" w:space="0" w:color="000000"/>
            </w:tcBorders>
          </w:tcPr>
          <w:p w14:paraId="1FBD7870" w14:textId="77777777" w:rsidR="0049024E" w:rsidRDefault="0049024E" w:rsidP="00CB15ED">
            <w:pPr>
              <w:pStyle w:val="Standard"/>
              <w:widowControl w:val="0"/>
              <w:rPr>
                <w:rFonts w:ascii="Arial" w:hAnsi="Arial"/>
                <w:sz w:val="20"/>
                <w:szCs w:val="20"/>
                <w:lang w:val="sl-SI"/>
              </w:rPr>
            </w:pPr>
            <w:r>
              <w:rPr>
                <w:rFonts w:ascii="Arial" w:hAnsi="Arial"/>
                <w:sz w:val="20"/>
                <w:szCs w:val="20"/>
                <w:lang w:val="sl-SI"/>
              </w:rPr>
              <w:t>ARECA ARC-8050T3U-6</w:t>
            </w:r>
          </w:p>
        </w:tc>
      </w:tr>
      <w:tr w:rsidR="0049024E" w14:paraId="18D52B9D" w14:textId="77777777" w:rsidTr="00CB15ED">
        <w:tc>
          <w:tcPr>
            <w:tcW w:w="2070" w:type="dxa"/>
            <w:tcBorders>
              <w:top w:val="single" w:sz="4" w:space="0" w:color="000000"/>
              <w:left w:val="single" w:sz="4" w:space="0" w:color="000000"/>
              <w:bottom w:val="single" w:sz="4" w:space="0" w:color="000000"/>
              <w:right w:val="single" w:sz="4" w:space="0" w:color="000000"/>
            </w:tcBorders>
          </w:tcPr>
          <w:p w14:paraId="2CF0A562"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Dodatni pribor</w:t>
            </w:r>
          </w:p>
        </w:tc>
        <w:tc>
          <w:tcPr>
            <w:tcW w:w="6949" w:type="dxa"/>
            <w:tcBorders>
              <w:top w:val="single" w:sz="4" w:space="0" w:color="000000"/>
              <w:left w:val="single" w:sz="4" w:space="0" w:color="000000"/>
              <w:bottom w:val="single" w:sz="4" w:space="0" w:color="000000"/>
              <w:right w:val="single" w:sz="4" w:space="0" w:color="000000"/>
            </w:tcBorders>
          </w:tcPr>
          <w:p w14:paraId="27057E90" w14:textId="77777777" w:rsidR="0049024E" w:rsidRDefault="0049024E" w:rsidP="00CB15ED">
            <w:pPr>
              <w:pStyle w:val="Standard"/>
              <w:widowControl w:val="0"/>
              <w:rPr>
                <w:rFonts w:hint="eastAsia"/>
              </w:rPr>
            </w:pPr>
            <w:r>
              <w:rPr>
                <w:rFonts w:ascii="Arial" w:hAnsi="Arial"/>
                <w:sz w:val="20"/>
                <w:szCs w:val="20"/>
                <w:lang w:val="sl-SI" w:eastAsia="en-US" w:bidi="ar-SA"/>
              </w:rPr>
              <w:t>1 x Thunderbolt 4 USB-C kabel dolžine najmanj 90 cm</w:t>
            </w:r>
          </w:p>
        </w:tc>
      </w:tr>
      <w:tr w:rsidR="0049024E" w14:paraId="3B3F013F" w14:textId="77777777" w:rsidTr="00CB15ED">
        <w:tc>
          <w:tcPr>
            <w:tcW w:w="2070" w:type="dxa"/>
            <w:tcBorders>
              <w:top w:val="single" w:sz="4" w:space="0" w:color="000000"/>
              <w:left w:val="single" w:sz="4" w:space="0" w:color="000000"/>
              <w:bottom w:val="single" w:sz="4" w:space="0" w:color="000000"/>
              <w:right w:val="single" w:sz="4" w:space="0" w:color="000000"/>
            </w:tcBorders>
          </w:tcPr>
          <w:p w14:paraId="44F6DC95"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Trdi diski:</w:t>
            </w:r>
          </w:p>
        </w:tc>
        <w:tc>
          <w:tcPr>
            <w:tcW w:w="6949" w:type="dxa"/>
            <w:tcBorders>
              <w:top w:val="single" w:sz="4" w:space="0" w:color="000000"/>
              <w:left w:val="single" w:sz="4" w:space="0" w:color="000000"/>
              <w:bottom w:val="single" w:sz="4" w:space="0" w:color="000000"/>
              <w:right w:val="single" w:sz="4" w:space="0" w:color="000000"/>
            </w:tcBorders>
          </w:tcPr>
          <w:p w14:paraId="4D7922F5" w14:textId="77777777" w:rsidR="0049024E" w:rsidRDefault="0049024E" w:rsidP="00CB15ED">
            <w:pPr>
              <w:pStyle w:val="Standard"/>
              <w:widowControl w:val="0"/>
              <w:rPr>
                <w:rFonts w:ascii="Arial" w:hAnsi="Arial"/>
                <w:sz w:val="20"/>
                <w:szCs w:val="20"/>
                <w:lang w:val="sl-SI"/>
              </w:rPr>
            </w:pPr>
            <w:r>
              <w:rPr>
                <w:rFonts w:ascii="Arial" w:hAnsi="Arial"/>
                <w:sz w:val="20"/>
                <w:szCs w:val="20"/>
                <w:lang w:val="sl-SI"/>
              </w:rPr>
              <w:t>6 x 4TB HDD</w:t>
            </w:r>
          </w:p>
        </w:tc>
      </w:tr>
      <w:tr w:rsidR="0049024E" w14:paraId="300A3E73" w14:textId="77777777" w:rsidTr="00CB15ED">
        <w:tc>
          <w:tcPr>
            <w:tcW w:w="2070" w:type="dxa"/>
            <w:tcBorders>
              <w:left w:val="single" w:sz="2" w:space="0" w:color="000000"/>
              <w:bottom w:val="single" w:sz="2" w:space="0" w:color="000000"/>
            </w:tcBorders>
            <w:shd w:val="clear" w:color="auto" w:fill="FFFFFF"/>
          </w:tcPr>
          <w:p w14:paraId="7B1FAB78" w14:textId="77777777" w:rsidR="0049024E" w:rsidRDefault="0049024E"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6949" w:type="dxa"/>
            <w:tcBorders>
              <w:left w:val="single" w:sz="2" w:space="0" w:color="000000"/>
              <w:bottom w:val="single" w:sz="2" w:space="0" w:color="000000"/>
              <w:right w:val="single" w:sz="2" w:space="0" w:color="000000"/>
            </w:tcBorders>
            <w:shd w:val="clear" w:color="auto" w:fill="FFFFFF"/>
          </w:tcPr>
          <w:p w14:paraId="090215C8"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36 mesečna garancija ponudnika</w:t>
            </w:r>
          </w:p>
        </w:tc>
      </w:tr>
    </w:tbl>
    <w:p w14:paraId="140A7C60" w14:textId="77777777" w:rsidR="0049024E" w:rsidRDefault="0049024E" w:rsidP="0049024E">
      <w:pPr>
        <w:pStyle w:val="Standard"/>
        <w:rPr>
          <w:rFonts w:ascii="Arial" w:hAnsi="Arial"/>
          <w:sz w:val="20"/>
          <w:szCs w:val="20"/>
          <w:lang w:val="sl-SI"/>
        </w:rPr>
      </w:pPr>
    </w:p>
    <w:p w14:paraId="15F992F0" w14:textId="77777777" w:rsidR="00A2638E" w:rsidRDefault="00A2638E">
      <w:pPr>
        <w:jc w:val="left"/>
        <w:rPr>
          <w:rFonts w:eastAsia="SimSun" w:cs="Arial"/>
          <w:b/>
          <w:bCs/>
          <w:noProof w:val="0"/>
          <w:kern w:val="2"/>
          <w:szCs w:val="20"/>
          <w:highlight w:val="yellow"/>
          <w:u w:val="single"/>
          <w:lang w:eastAsia="hi-IN" w:bidi="hi-IN"/>
        </w:rPr>
      </w:pPr>
      <w:r>
        <w:rPr>
          <w:rFonts w:eastAsia="SimSun" w:cs="Arial"/>
          <w:b/>
          <w:bCs/>
          <w:noProof w:val="0"/>
          <w:kern w:val="2"/>
          <w:szCs w:val="20"/>
          <w:highlight w:val="yellow"/>
          <w:u w:val="single"/>
          <w:lang w:eastAsia="hi-IN" w:bidi="hi-IN"/>
        </w:rPr>
        <w:br w:type="page"/>
      </w:r>
    </w:p>
    <w:p w14:paraId="73AC8E5C" w14:textId="3B3A34AD" w:rsidR="007D661D" w:rsidRPr="00A2638E" w:rsidRDefault="007D661D" w:rsidP="007D661D">
      <w:pPr>
        <w:widowControl w:val="0"/>
        <w:jc w:val="left"/>
        <w:rPr>
          <w:rFonts w:eastAsia="SimSun" w:cs="Arial"/>
          <w:noProof w:val="0"/>
          <w:kern w:val="2"/>
          <w:szCs w:val="20"/>
          <w:lang w:eastAsia="hi-IN" w:bidi="hi-IN"/>
        </w:rPr>
      </w:pPr>
      <w:r w:rsidRPr="00A2638E">
        <w:rPr>
          <w:rFonts w:eastAsia="SimSun" w:cs="Arial"/>
          <w:b/>
          <w:bCs/>
          <w:noProof w:val="0"/>
          <w:kern w:val="2"/>
          <w:szCs w:val="20"/>
          <w:u w:val="single"/>
          <w:lang w:eastAsia="hi-IN" w:bidi="hi-IN"/>
        </w:rPr>
        <w:lastRenderedPageBreak/>
        <w:t xml:space="preserve">SKLOP </w:t>
      </w:r>
      <w:r w:rsidR="0049024E">
        <w:rPr>
          <w:rFonts w:eastAsia="SimSun" w:cs="Arial"/>
          <w:b/>
          <w:bCs/>
          <w:noProof w:val="0"/>
          <w:kern w:val="2"/>
          <w:szCs w:val="20"/>
          <w:u w:val="single"/>
          <w:lang w:eastAsia="hi-IN" w:bidi="hi-IN"/>
        </w:rPr>
        <w:t>Č</w:t>
      </w:r>
      <w:r w:rsidRPr="00A2638E">
        <w:rPr>
          <w:rFonts w:eastAsia="SimSun" w:cs="Arial"/>
          <w:b/>
          <w:bCs/>
          <w:noProof w:val="0"/>
          <w:kern w:val="2"/>
          <w:szCs w:val="20"/>
          <w:u w:val="single"/>
          <w:lang w:eastAsia="hi-IN" w:bidi="hi-IN"/>
        </w:rPr>
        <w:t xml:space="preserve">: </w:t>
      </w:r>
      <w:r w:rsidR="0049024E">
        <w:rPr>
          <w:rFonts w:eastAsia="SimSun" w:cs="Arial"/>
          <w:b/>
          <w:bCs/>
          <w:noProof w:val="0"/>
          <w:kern w:val="2"/>
          <w:szCs w:val="20"/>
          <w:u w:val="single"/>
          <w:lang w:eastAsia="hi-IN" w:bidi="hi-IN"/>
        </w:rPr>
        <w:t>Delovne postaje</w:t>
      </w:r>
    </w:p>
    <w:p w14:paraId="69C3E7DA" w14:textId="77777777" w:rsidR="0049024E" w:rsidRDefault="0049024E" w:rsidP="0049024E">
      <w:pPr>
        <w:widowControl w:val="0"/>
        <w:rPr>
          <w:rFonts w:eastAsia="SimSun"/>
          <w:szCs w:val="20"/>
          <w:lang w:eastAsia="hi-IN"/>
        </w:rPr>
      </w:pPr>
    </w:p>
    <w:tbl>
      <w:tblPr>
        <w:tblW w:w="9217" w:type="dxa"/>
        <w:tblInd w:w="54" w:type="dxa"/>
        <w:tblLayout w:type="fixed"/>
        <w:tblCellMar>
          <w:top w:w="55" w:type="dxa"/>
          <w:left w:w="55" w:type="dxa"/>
          <w:bottom w:w="55" w:type="dxa"/>
          <w:right w:w="55" w:type="dxa"/>
        </w:tblCellMar>
        <w:tblLook w:val="04A0" w:firstRow="1" w:lastRow="0" w:firstColumn="1" w:lastColumn="0" w:noHBand="0" w:noVBand="1"/>
      </w:tblPr>
      <w:tblGrid>
        <w:gridCol w:w="7518"/>
        <w:gridCol w:w="1699"/>
      </w:tblGrid>
      <w:tr w:rsidR="0049024E" w14:paraId="18E88AA3" w14:textId="77777777" w:rsidTr="007C1B29">
        <w:tc>
          <w:tcPr>
            <w:tcW w:w="7517" w:type="dxa"/>
            <w:tcBorders>
              <w:top w:val="single" w:sz="2" w:space="0" w:color="000000"/>
              <w:left w:val="single" w:sz="2" w:space="0" w:color="000000"/>
              <w:bottom w:val="single" w:sz="2" w:space="0" w:color="000000"/>
            </w:tcBorders>
            <w:shd w:val="clear" w:color="auto" w:fill="FFFFFF"/>
          </w:tcPr>
          <w:p w14:paraId="1BA27F52" w14:textId="77777777" w:rsidR="0049024E" w:rsidRDefault="0049024E" w:rsidP="00CB15ED">
            <w:pPr>
              <w:widowControl w:val="0"/>
            </w:pPr>
            <w:r>
              <w:rPr>
                <w:rFonts w:eastAsia="SimSun" w:cs="Arial"/>
                <w:b/>
                <w:bCs/>
                <w:kern w:val="2"/>
                <w:szCs w:val="20"/>
                <w:lang w:eastAsia="hi-IN" w:bidi="hi-IN"/>
              </w:rPr>
              <w:t xml:space="preserve">1) Delovna postaja  tip </w:t>
            </w:r>
            <w:r>
              <w:rPr>
                <w:rFonts w:ascii="Calibri" w:eastAsia="SimSun" w:hAnsi="Calibri" w:cs="Arial"/>
                <w:b/>
                <w:bCs/>
                <w:kern w:val="2"/>
                <w:sz w:val="22"/>
                <w:szCs w:val="20"/>
                <w:lang w:eastAsia="hi-IN" w:bidi="hi-IN"/>
              </w:rPr>
              <w:t>DP-26-DOP</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FB408F" w14:textId="77777777" w:rsidR="0049024E" w:rsidRDefault="0049024E" w:rsidP="007C1B29">
            <w:pPr>
              <w:widowControl w:val="0"/>
              <w:jc w:val="center"/>
            </w:pPr>
            <w:r>
              <w:rPr>
                <w:rFonts w:eastAsia="SimSun" w:cs="Arial"/>
                <w:b/>
                <w:bCs/>
                <w:kern w:val="2"/>
                <w:szCs w:val="20"/>
                <w:lang w:eastAsia="hi-IN" w:bidi="hi-IN"/>
              </w:rPr>
              <w:t>3 kos</w:t>
            </w:r>
          </w:p>
        </w:tc>
      </w:tr>
    </w:tbl>
    <w:p w14:paraId="30D10452" w14:textId="171CBF0F" w:rsidR="0049024E" w:rsidRDefault="0049024E" w:rsidP="0049024E">
      <w:pPr>
        <w:widowControl w:val="0"/>
        <w:tabs>
          <w:tab w:val="left" w:pos="1590"/>
        </w:tabs>
        <w:rPr>
          <w:rFonts w:eastAsia="SimSun"/>
          <w:szCs w:val="20"/>
          <w:lang w:eastAsia="hi-IN"/>
        </w:rPr>
      </w:pPr>
      <w:r>
        <w:rPr>
          <w:rFonts w:eastAsia="SimSun"/>
          <w:szCs w:val="20"/>
          <w:lang w:eastAsia="hi-IN"/>
        </w:rPr>
        <w:tab/>
      </w:r>
    </w:p>
    <w:tbl>
      <w:tblPr>
        <w:tblW w:w="9150" w:type="dxa"/>
        <w:tblInd w:w="71" w:type="dxa"/>
        <w:tblLayout w:type="fixed"/>
        <w:tblCellMar>
          <w:top w:w="55" w:type="dxa"/>
          <w:left w:w="55" w:type="dxa"/>
          <w:bottom w:w="55" w:type="dxa"/>
          <w:right w:w="55" w:type="dxa"/>
        </w:tblCellMar>
        <w:tblLook w:val="04A0" w:firstRow="1" w:lastRow="0" w:firstColumn="1" w:lastColumn="0" w:noHBand="0" w:noVBand="1"/>
      </w:tblPr>
      <w:tblGrid>
        <w:gridCol w:w="2110"/>
        <w:gridCol w:w="7040"/>
      </w:tblGrid>
      <w:tr w:rsidR="0049024E" w14:paraId="04D3F176" w14:textId="77777777" w:rsidTr="00D50A6A">
        <w:tc>
          <w:tcPr>
            <w:tcW w:w="2110" w:type="dxa"/>
            <w:tcBorders>
              <w:top w:val="single" w:sz="8" w:space="0" w:color="000000"/>
              <w:left w:val="single" w:sz="8" w:space="0" w:color="000000"/>
              <w:bottom w:val="single" w:sz="8" w:space="0" w:color="000000"/>
            </w:tcBorders>
            <w:shd w:val="clear" w:color="auto" w:fill="FFFFFF"/>
          </w:tcPr>
          <w:p w14:paraId="5D9F9A40"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Procesor</w:t>
            </w:r>
          </w:p>
        </w:tc>
        <w:tc>
          <w:tcPr>
            <w:tcW w:w="7040" w:type="dxa"/>
            <w:tcBorders>
              <w:top w:val="single" w:sz="8" w:space="0" w:color="000000"/>
              <w:left w:val="single" w:sz="8" w:space="0" w:color="000000"/>
              <w:bottom w:val="single" w:sz="8" w:space="0" w:color="000000"/>
              <w:right w:val="single" w:sz="8" w:space="0" w:color="000000"/>
            </w:tcBorders>
            <w:shd w:val="clear" w:color="auto" w:fill="FFFFFF"/>
          </w:tcPr>
          <w:p w14:paraId="4EED68A2" w14:textId="77777777" w:rsidR="0049024E" w:rsidRDefault="0049024E" w:rsidP="00CB15ED">
            <w:pPr>
              <w:pStyle w:val="Standard"/>
              <w:widowControl w:val="0"/>
              <w:rPr>
                <w:rFonts w:ascii="Arial" w:hAnsi="Arial"/>
                <w:color w:val="000000"/>
                <w:sz w:val="20"/>
                <w:szCs w:val="20"/>
                <w:lang w:val="sl-SI" w:eastAsia="sl-SI"/>
              </w:rPr>
            </w:pPr>
            <w:r>
              <w:rPr>
                <w:rFonts w:ascii="Arial" w:hAnsi="Arial"/>
                <w:color w:val="000000"/>
                <w:sz w:val="20"/>
                <w:szCs w:val="20"/>
                <w:lang w:val="sl-SI" w:eastAsia="sl-SI"/>
              </w:rPr>
              <w:t xml:space="preserve">Intel </w:t>
            </w:r>
            <w:proofErr w:type="spellStart"/>
            <w:r>
              <w:rPr>
                <w:rFonts w:ascii="Arial" w:hAnsi="Arial"/>
                <w:color w:val="000000"/>
                <w:sz w:val="20"/>
                <w:szCs w:val="20"/>
                <w:lang w:val="sl-SI" w:eastAsia="sl-SI"/>
              </w:rPr>
              <w:t>Intel</w:t>
            </w:r>
            <w:proofErr w:type="spellEnd"/>
            <w:r>
              <w:rPr>
                <w:rFonts w:ascii="Arial" w:hAnsi="Arial"/>
                <w:color w:val="000000"/>
                <w:sz w:val="20"/>
                <w:szCs w:val="20"/>
                <w:lang w:val="sl-SI" w:eastAsia="sl-SI"/>
              </w:rPr>
              <w:t xml:space="preserve"> Ultra 7 265</w:t>
            </w:r>
          </w:p>
        </w:tc>
      </w:tr>
      <w:tr w:rsidR="0049024E" w14:paraId="13DEB6C9" w14:textId="77777777" w:rsidTr="00D50A6A">
        <w:tc>
          <w:tcPr>
            <w:tcW w:w="2110" w:type="dxa"/>
            <w:tcBorders>
              <w:left w:val="single" w:sz="8" w:space="0" w:color="000000"/>
              <w:bottom w:val="single" w:sz="8" w:space="0" w:color="000000"/>
            </w:tcBorders>
            <w:shd w:val="clear" w:color="auto" w:fill="FFFFFF"/>
          </w:tcPr>
          <w:p w14:paraId="51E2F0D7"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Nabor vezij</w:t>
            </w:r>
          </w:p>
        </w:tc>
        <w:tc>
          <w:tcPr>
            <w:tcW w:w="7040" w:type="dxa"/>
            <w:tcBorders>
              <w:left w:val="single" w:sz="8" w:space="0" w:color="000000"/>
              <w:bottom w:val="single" w:sz="8" w:space="0" w:color="000000"/>
              <w:right w:val="single" w:sz="8" w:space="0" w:color="000000"/>
            </w:tcBorders>
            <w:shd w:val="clear" w:color="auto" w:fill="FFFFFF"/>
          </w:tcPr>
          <w:p w14:paraId="0A3E520F"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Intel W880 nabor vezij</w:t>
            </w:r>
          </w:p>
        </w:tc>
      </w:tr>
      <w:tr w:rsidR="0049024E" w14:paraId="0205639B" w14:textId="77777777" w:rsidTr="00D50A6A">
        <w:tc>
          <w:tcPr>
            <w:tcW w:w="2110" w:type="dxa"/>
            <w:tcBorders>
              <w:left w:val="single" w:sz="8" w:space="0" w:color="000000"/>
              <w:bottom w:val="single" w:sz="8" w:space="0" w:color="000000"/>
            </w:tcBorders>
            <w:shd w:val="clear" w:color="auto" w:fill="FFFFFF"/>
          </w:tcPr>
          <w:p w14:paraId="6216EC5F"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RAM</w:t>
            </w:r>
          </w:p>
        </w:tc>
        <w:tc>
          <w:tcPr>
            <w:tcW w:w="7040" w:type="dxa"/>
            <w:tcBorders>
              <w:left w:val="single" w:sz="8" w:space="0" w:color="000000"/>
              <w:bottom w:val="single" w:sz="8" w:space="0" w:color="000000"/>
              <w:right w:val="single" w:sz="8" w:space="0" w:color="000000"/>
            </w:tcBorders>
            <w:shd w:val="clear" w:color="auto" w:fill="FFFFFF"/>
          </w:tcPr>
          <w:p w14:paraId="2476F0EC" w14:textId="77777777" w:rsidR="0049024E" w:rsidRDefault="0049024E" w:rsidP="00CB15ED">
            <w:pPr>
              <w:pStyle w:val="Standard"/>
              <w:widowControl w:val="0"/>
              <w:rPr>
                <w:rFonts w:hint="eastAsia"/>
              </w:rPr>
            </w:pPr>
            <w:r>
              <w:rPr>
                <w:rFonts w:ascii="Arial" w:hAnsi="Arial"/>
                <w:color w:val="000000"/>
                <w:sz w:val="20"/>
                <w:szCs w:val="20"/>
                <w:lang w:val="sl-SI"/>
              </w:rPr>
              <w:t>Najmanj 64GB (4x16GB) DDR5-5600</w:t>
            </w:r>
          </w:p>
        </w:tc>
      </w:tr>
      <w:tr w:rsidR="0049024E" w14:paraId="2C8F95BB" w14:textId="77777777" w:rsidTr="00D50A6A">
        <w:tc>
          <w:tcPr>
            <w:tcW w:w="2110" w:type="dxa"/>
            <w:tcBorders>
              <w:left w:val="single" w:sz="8" w:space="0" w:color="000000"/>
              <w:bottom w:val="single" w:sz="8" w:space="0" w:color="000000"/>
            </w:tcBorders>
            <w:shd w:val="clear" w:color="auto" w:fill="FFFFFF"/>
          </w:tcPr>
          <w:p w14:paraId="23CAEAEE"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SSD disk 1</w:t>
            </w:r>
          </w:p>
        </w:tc>
        <w:tc>
          <w:tcPr>
            <w:tcW w:w="7040" w:type="dxa"/>
            <w:tcBorders>
              <w:left w:val="single" w:sz="8" w:space="0" w:color="000000"/>
              <w:bottom w:val="single" w:sz="8" w:space="0" w:color="000000"/>
              <w:right w:val="single" w:sz="8" w:space="0" w:color="000000"/>
            </w:tcBorders>
            <w:shd w:val="clear" w:color="auto" w:fill="FFFFFF"/>
          </w:tcPr>
          <w:p w14:paraId="3AA37A17" w14:textId="77777777" w:rsidR="0049024E" w:rsidRDefault="0049024E" w:rsidP="00CB15ED">
            <w:pPr>
              <w:pStyle w:val="Standard"/>
              <w:widowControl w:val="0"/>
              <w:rPr>
                <w:rFonts w:hint="eastAsia"/>
              </w:rPr>
            </w:pPr>
            <w:r>
              <w:rPr>
                <w:rFonts w:ascii="Arial" w:hAnsi="Arial"/>
                <w:color w:val="000000"/>
                <w:sz w:val="20"/>
                <w:szCs w:val="20"/>
                <w:lang w:val="sl-SI"/>
              </w:rPr>
              <w:t xml:space="preserve">Sistemski disk 512 GB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4x4 2280 - M.2 SSD</w:t>
            </w:r>
          </w:p>
        </w:tc>
      </w:tr>
      <w:tr w:rsidR="0049024E" w14:paraId="2F18FBAA" w14:textId="77777777" w:rsidTr="00D50A6A">
        <w:tc>
          <w:tcPr>
            <w:tcW w:w="2110" w:type="dxa"/>
            <w:tcBorders>
              <w:left w:val="single" w:sz="8" w:space="0" w:color="000000"/>
              <w:bottom w:val="single" w:sz="8" w:space="0" w:color="000000"/>
            </w:tcBorders>
            <w:shd w:val="clear" w:color="auto" w:fill="FFFFFF"/>
          </w:tcPr>
          <w:p w14:paraId="1B6FE474" w14:textId="77777777" w:rsidR="0049024E" w:rsidRDefault="0049024E" w:rsidP="00CB15ED">
            <w:pPr>
              <w:pStyle w:val="Standard"/>
              <w:widowControl w:val="0"/>
              <w:rPr>
                <w:rFonts w:hint="eastAsia"/>
              </w:rPr>
            </w:pPr>
            <w:r>
              <w:rPr>
                <w:rFonts w:ascii="Arial" w:hAnsi="Arial"/>
                <w:b/>
                <w:bCs/>
                <w:color w:val="000000"/>
                <w:sz w:val="20"/>
                <w:szCs w:val="20"/>
                <w:lang w:val="sl-SI"/>
              </w:rPr>
              <w:t>SSD disk 2</w:t>
            </w:r>
          </w:p>
        </w:tc>
        <w:tc>
          <w:tcPr>
            <w:tcW w:w="7040" w:type="dxa"/>
            <w:tcBorders>
              <w:left w:val="single" w:sz="8" w:space="0" w:color="000000"/>
              <w:bottom w:val="single" w:sz="8" w:space="0" w:color="000000"/>
              <w:right w:val="single" w:sz="8" w:space="0" w:color="000000"/>
            </w:tcBorders>
            <w:shd w:val="clear" w:color="auto" w:fill="FFFFFF"/>
          </w:tcPr>
          <w:p w14:paraId="2E9BEE7D" w14:textId="77777777" w:rsidR="0049024E" w:rsidRDefault="0049024E" w:rsidP="00CB15ED">
            <w:pPr>
              <w:pStyle w:val="Standard"/>
              <w:widowControl w:val="0"/>
              <w:rPr>
                <w:rFonts w:hint="eastAsia"/>
              </w:rPr>
            </w:pPr>
            <w:r>
              <w:rPr>
                <w:rFonts w:ascii="Arial" w:hAnsi="Arial"/>
                <w:color w:val="000000"/>
                <w:sz w:val="20"/>
                <w:szCs w:val="20"/>
                <w:lang w:val="sl-SI"/>
              </w:rPr>
              <w:t xml:space="preserve">Podatkovni disk 1TB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4x4 2280  M.2  SSD</w:t>
            </w:r>
          </w:p>
        </w:tc>
      </w:tr>
      <w:tr w:rsidR="0049024E" w14:paraId="547464B5" w14:textId="77777777" w:rsidTr="00D50A6A">
        <w:tc>
          <w:tcPr>
            <w:tcW w:w="2110" w:type="dxa"/>
            <w:tcBorders>
              <w:left w:val="single" w:sz="8" w:space="0" w:color="000000"/>
              <w:bottom w:val="single" w:sz="8" w:space="0" w:color="000000"/>
            </w:tcBorders>
            <w:shd w:val="clear" w:color="auto" w:fill="FFFFFF"/>
          </w:tcPr>
          <w:p w14:paraId="6C7B82D2"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Razširitvena vodila</w:t>
            </w:r>
          </w:p>
          <w:p w14:paraId="595698DD" w14:textId="77777777" w:rsidR="0049024E" w:rsidRDefault="0049024E" w:rsidP="00CB15ED">
            <w:pPr>
              <w:pStyle w:val="Standard"/>
              <w:widowControl w:val="0"/>
              <w:rPr>
                <w:rFonts w:ascii="Arial" w:hAnsi="Arial"/>
                <w:b/>
                <w:bCs/>
                <w:sz w:val="20"/>
                <w:szCs w:val="20"/>
                <w:lang w:val="sl-SI"/>
              </w:rPr>
            </w:pPr>
          </w:p>
        </w:tc>
        <w:tc>
          <w:tcPr>
            <w:tcW w:w="7040" w:type="dxa"/>
            <w:tcBorders>
              <w:left w:val="single" w:sz="8" w:space="0" w:color="000000"/>
              <w:bottom w:val="single" w:sz="8" w:space="0" w:color="000000"/>
              <w:right w:val="single" w:sz="8" w:space="0" w:color="000000"/>
            </w:tcBorders>
            <w:shd w:val="clear" w:color="auto" w:fill="FFFFFF"/>
          </w:tcPr>
          <w:p w14:paraId="6A3349BF"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1x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16 vodilo</w:t>
            </w:r>
          </w:p>
          <w:p w14:paraId="4CA12111"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1 x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4  vodilo</w:t>
            </w:r>
          </w:p>
          <w:p w14:paraId="5C7E6C9B"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2 x  M.2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4  vodilo za diske  2280</w:t>
            </w:r>
          </w:p>
          <w:p w14:paraId="79195191" w14:textId="77777777" w:rsidR="0049024E" w:rsidRDefault="0049024E" w:rsidP="00CB15ED">
            <w:pPr>
              <w:pStyle w:val="Standard"/>
              <w:widowControl w:val="0"/>
              <w:rPr>
                <w:rFonts w:ascii="Arial" w:hAnsi="Arial"/>
                <w:sz w:val="20"/>
                <w:szCs w:val="20"/>
                <w:lang w:val="sl-SI"/>
              </w:rPr>
            </w:pPr>
            <w:r>
              <w:rPr>
                <w:rFonts w:ascii="Arial" w:hAnsi="Arial"/>
                <w:sz w:val="20"/>
                <w:szCs w:val="20"/>
                <w:lang w:val="sl-SI"/>
              </w:rPr>
              <w:t xml:space="preserve">-1x </w:t>
            </w:r>
            <w:proofErr w:type="spellStart"/>
            <w:r>
              <w:rPr>
                <w:rFonts w:ascii="Arial" w:hAnsi="Arial"/>
                <w:sz w:val="20"/>
                <w:szCs w:val="20"/>
                <w:lang w:val="sl-SI"/>
              </w:rPr>
              <w:t>Pcie</w:t>
            </w:r>
            <w:proofErr w:type="spellEnd"/>
            <w:r>
              <w:rPr>
                <w:rFonts w:ascii="Arial" w:hAnsi="Arial"/>
                <w:sz w:val="20"/>
                <w:szCs w:val="20"/>
                <w:lang w:val="sl-SI"/>
              </w:rPr>
              <w:t xml:space="preserve"> vodilo za BT/ </w:t>
            </w:r>
            <w:proofErr w:type="spellStart"/>
            <w:r>
              <w:rPr>
                <w:rFonts w:ascii="Arial" w:hAnsi="Arial"/>
                <w:sz w:val="20"/>
                <w:szCs w:val="20"/>
                <w:lang w:val="sl-SI"/>
              </w:rPr>
              <w:t>WiFi</w:t>
            </w:r>
            <w:proofErr w:type="spellEnd"/>
            <w:r>
              <w:rPr>
                <w:rFonts w:ascii="Arial" w:hAnsi="Arial"/>
                <w:sz w:val="20"/>
                <w:szCs w:val="20"/>
                <w:lang w:val="sl-SI"/>
              </w:rPr>
              <w:t xml:space="preserve"> vmesnik na plošči</w:t>
            </w:r>
          </w:p>
          <w:p w14:paraId="5B5B3105"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Vsi podatki so za električna vodila, </w:t>
            </w:r>
            <w:proofErr w:type="spellStart"/>
            <w:r>
              <w:rPr>
                <w:rFonts w:ascii="Arial" w:hAnsi="Arial"/>
                <w:color w:val="000000"/>
                <w:sz w:val="20"/>
                <w:szCs w:val="20"/>
                <w:lang w:val="sl-SI"/>
              </w:rPr>
              <w:t>konektor</w:t>
            </w:r>
            <w:proofErr w:type="spellEnd"/>
            <w:r>
              <w:rPr>
                <w:rFonts w:ascii="Arial" w:hAnsi="Arial"/>
                <w:color w:val="000000"/>
                <w:sz w:val="20"/>
                <w:szCs w:val="20"/>
                <w:lang w:val="sl-SI"/>
              </w:rPr>
              <w:t xml:space="preserve"> na osnovni plošči je lahko mehanske izvedbe tudi za širše tipe  vodil od minimalno zahtevanih.</w:t>
            </w:r>
          </w:p>
        </w:tc>
      </w:tr>
      <w:tr w:rsidR="0049024E" w14:paraId="33C60AA3" w14:textId="77777777" w:rsidTr="00D50A6A">
        <w:tc>
          <w:tcPr>
            <w:tcW w:w="2110" w:type="dxa"/>
            <w:tcBorders>
              <w:left w:val="single" w:sz="8" w:space="0" w:color="000000"/>
              <w:bottom w:val="single" w:sz="8" w:space="0" w:color="000000"/>
            </w:tcBorders>
            <w:shd w:val="clear" w:color="auto" w:fill="FFFFFF"/>
          </w:tcPr>
          <w:p w14:paraId="10485012" w14:textId="77777777" w:rsidR="0049024E" w:rsidRDefault="0049024E" w:rsidP="00CB15ED">
            <w:pPr>
              <w:pStyle w:val="Standard"/>
              <w:widowControl w:val="0"/>
              <w:rPr>
                <w:rFonts w:hint="eastAsia"/>
              </w:rPr>
            </w:pPr>
            <w:r>
              <w:rPr>
                <w:rFonts w:ascii="Arial" w:hAnsi="Arial"/>
                <w:b/>
                <w:bCs/>
                <w:color w:val="000000"/>
                <w:sz w:val="20"/>
                <w:szCs w:val="20"/>
                <w:lang w:val="sl-SI"/>
              </w:rPr>
              <w:t>Integrirani vhodno izhodni priključki</w:t>
            </w:r>
          </w:p>
        </w:tc>
        <w:tc>
          <w:tcPr>
            <w:tcW w:w="7040" w:type="dxa"/>
            <w:tcBorders>
              <w:left w:val="single" w:sz="8" w:space="0" w:color="000000"/>
              <w:bottom w:val="single" w:sz="8" w:space="0" w:color="000000"/>
              <w:right w:val="single" w:sz="8" w:space="0" w:color="000000"/>
            </w:tcBorders>
            <w:shd w:val="clear" w:color="auto" w:fill="FFFFFF"/>
          </w:tcPr>
          <w:p w14:paraId="41346DA0" w14:textId="77777777" w:rsidR="0049024E" w:rsidRDefault="0049024E" w:rsidP="00CB15ED">
            <w:pPr>
              <w:pStyle w:val="Standard"/>
              <w:widowControl w:val="0"/>
              <w:rPr>
                <w:rFonts w:hint="eastAsia"/>
              </w:rPr>
            </w:pPr>
            <w:r>
              <w:rPr>
                <w:rFonts w:ascii="Arial" w:hAnsi="Arial"/>
                <w:color w:val="000000"/>
                <w:sz w:val="20"/>
                <w:szCs w:val="20"/>
                <w:lang w:val="sl-SI"/>
              </w:rPr>
              <w:t>- najmanj 6 x USB priključek, od tega vsaj 4 x USB tipa A gen 3.2, Vsaj 1x USB-C</w:t>
            </w:r>
          </w:p>
          <w:p w14:paraId="135E579D" w14:textId="77777777" w:rsidR="0049024E" w:rsidRDefault="0049024E" w:rsidP="00CB15ED">
            <w:pPr>
              <w:pStyle w:val="Standard"/>
              <w:widowControl w:val="0"/>
              <w:rPr>
                <w:rFonts w:hint="eastAsia"/>
              </w:rPr>
            </w:pPr>
            <w:r>
              <w:rPr>
                <w:rFonts w:ascii="Arial" w:hAnsi="Arial"/>
                <w:color w:val="000000"/>
                <w:sz w:val="20"/>
                <w:szCs w:val="20"/>
                <w:lang w:val="sl-SI"/>
              </w:rPr>
              <w:t xml:space="preserve">- najmanj 1 x </w:t>
            </w:r>
            <w:r>
              <w:rPr>
                <w:rFonts w:ascii="Arial" w:hAnsi="Arial"/>
                <w:color w:val="000000"/>
                <w:sz w:val="20"/>
                <w:szCs w:val="20"/>
                <w:lang w:val="sl-SI" w:eastAsia="sl-SI"/>
              </w:rPr>
              <w:t xml:space="preserve">Integriran </w:t>
            </w:r>
            <w:proofErr w:type="spellStart"/>
            <w:r>
              <w:rPr>
                <w:rFonts w:ascii="Arial" w:hAnsi="Arial"/>
                <w:color w:val="000000"/>
                <w:sz w:val="20"/>
                <w:szCs w:val="20"/>
                <w:lang w:val="sl-SI" w:eastAsia="sl-SI"/>
              </w:rPr>
              <w:t>ethernet</w:t>
            </w:r>
            <w:proofErr w:type="spellEnd"/>
            <w:r>
              <w:rPr>
                <w:rFonts w:ascii="Arial" w:hAnsi="Arial"/>
                <w:color w:val="000000"/>
                <w:sz w:val="20"/>
                <w:szCs w:val="20"/>
                <w:lang w:val="sl-SI" w:eastAsia="sl-SI"/>
              </w:rPr>
              <w:t xml:space="preserve"> priključek 10/100/1000, RJ-45</w:t>
            </w:r>
            <w:r>
              <w:rPr>
                <w:rFonts w:ascii="Arial" w:hAnsi="Arial"/>
                <w:color w:val="000000"/>
                <w:sz w:val="20"/>
                <w:szCs w:val="20"/>
                <w:lang w:val="sl-SI"/>
              </w:rPr>
              <w:t>,</w:t>
            </w:r>
          </w:p>
          <w:p w14:paraId="2553D643"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integrirani avdio priključki (lahko kombiniran linijski vhod/izhod ).</w:t>
            </w:r>
          </w:p>
          <w:p w14:paraId="1C4F92F9"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Vsi navedeni priključki morajo biti integrirani na matični plošči in ne smejo zasedati razširitvenih vodil.</w:t>
            </w:r>
          </w:p>
        </w:tc>
      </w:tr>
      <w:tr w:rsidR="0049024E" w14:paraId="32CD7059" w14:textId="77777777" w:rsidTr="00D50A6A">
        <w:tc>
          <w:tcPr>
            <w:tcW w:w="2110" w:type="dxa"/>
            <w:tcBorders>
              <w:left w:val="single" w:sz="8" w:space="0" w:color="000000"/>
              <w:bottom w:val="single" w:sz="8" w:space="0" w:color="000000"/>
            </w:tcBorders>
            <w:shd w:val="clear" w:color="auto" w:fill="FFFFFF"/>
          </w:tcPr>
          <w:p w14:paraId="4F92E130"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Grafična kartica</w:t>
            </w:r>
          </w:p>
        </w:tc>
        <w:tc>
          <w:tcPr>
            <w:tcW w:w="7040" w:type="dxa"/>
            <w:tcBorders>
              <w:left w:val="single" w:sz="8" w:space="0" w:color="000000"/>
              <w:bottom w:val="single" w:sz="8" w:space="0" w:color="000000"/>
              <w:right w:val="single" w:sz="8" w:space="0" w:color="000000"/>
            </w:tcBorders>
            <w:shd w:val="clear" w:color="auto" w:fill="FFFFFF"/>
          </w:tcPr>
          <w:p w14:paraId="50D5BD56" w14:textId="77777777" w:rsidR="0049024E" w:rsidRDefault="0049024E" w:rsidP="00CB15ED">
            <w:pPr>
              <w:pStyle w:val="Standard"/>
              <w:widowControl w:val="0"/>
              <w:rPr>
                <w:rFonts w:hint="eastAsia"/>
              </w:rPr>
            </w:pPr>
            <w:r>
              <w:rPr>
                <w:rFonts w:ascii="Arial" w:hAnsi="Arial"/>
                <w:color w:val="000000"/>
                <w:sz w:val="20"/>
                <w:szCs w:val="20"/>
                <w:lang w:val="sl-SI"/>
              </w:rPr>
              <w:t xml:space="preserve">Grafična kartica NVIDIA RTX™ 2000 Ada - 16 GB GDDR6 ECC, 4 x mini </w:t>
            </w:r>
            <w:proofErr w:type="spellStart"/>
            <w:r>
              <w:rPr>
                <w:rFonts w:ascii="Arial" w:hAnsi="Arial"/>
                <w:color w:val="000000"/>
                <w:sz w:val="20"/>
                <w:szCs w:val="20"/>
                <w:lang w:val="sl-SI"/>
              </w:rPr>
              <w:t>DisplayPort</w:t>
            </w:r>
            <w:proofErr w:type="spellEnd"/>
          </w:p>
        </w:tc>
      </w:tr>
      <w:tr w:rsidR="0049024E" w14:paraId="2F168DCA" w14:textId="77777777" w:rsidTr="00D50A6A">
        <w:tc>
          <w:tcPr>
            <w:tcW w:w="2110" w:type="dxa"/>
            <w:tcBorders>
              <w:left w:val="single" w:sz="8" w:space="0" w:color="000000"/>
              <w:bottom w:val="single" w:sz="8" w:space="0" w:color="000000"/>
            </w:tcBorders>
            <w:shd w:val="clear" w:color="auto" w:fill="FFFFFF"/>
          </w:tcPr>
          <w:p w14:paraId="0E5BD396" w14:textId="77777777" w:rsidR="0049024E" w:rsidRDefault="0049024E" w:rsidP="00CB15ED">
            <w:pPr>
              <w:pStyle w:val="Standard"/>
              <w:widowControl w:val="0"/>
              <w:rPr>
                <w:rFonts w:ascii="Arial" w:hAnsi="Arial"/>
                <w:b/>
                <w:bCs/>
                <w:sz w:val="20"/>
                <w:szCs w:val="20"/>
                <w:lang w:val="sl-SI"/>
              </w:rPr>
            </w:pPr>
            <w:proofErr w:type="spellStart"/>
            <w:r>
              <w:rPr>
                <w:rFonts w:ascii="Arial" w:hAnsi="Arial"/>
                <w:b/>
                <w:bCs/>
                <w:sz w:val="20"/>
                <w:szCs w:val="20"/>
                <w:lang w:val="sl-SI"/>
              </w:rPr>
              <w:t>Prikjuček</w:t>
            </w:r>
            <w:proofErr w:type="spellEnd"/>
            <w:r>
              <w:rPr>
                <w:rFonts w:ascii="Arial" w:hAnsi="Arial"/>
                <w:b/>
                <w:bCs/>
                <w:sz w:val="20"/>
                <w:szCs w:val="20"/>
                <w:lang w:val="sl-SI"/>
              </w:rPr>
              <w:t xml:space="preserve"> </w:t>
            </w:r>
            <w:proofErr w:type="spellStart"/>
            <w:r>
              <w:rPr>
                <w:rFonts w:ascii="Arial" w:hAnsi="Arial"/>
                <w:b/>
                <w:bCs/>
                <w:sz w:val="20"/>
                <w:szCs w:val="20"/>
                <w:lang w:val="sl-SI"/>
              </w:rPr>
              <w:t>Thunderbold</w:t>
            </w:r>
            <w:proofErr w:type="spellEnd"/>
          </w:p>
        </w:tc>
        <w:tc>
          <w:tcPr>
            <w:tcW w:w="7040" w:type="dxa"/>
            <w:tcBorders>
              <w:left w:val="single" w:sz="8" w:space="0" w:color="000000"/>
              <w:bottom w:val="single" w:sz="8" w:space="0" w:color="000000"/>
              <w:right w:val="single" w:sz="8" w:space="0" w:color="000000"/>
            </w:tcBorders>
            <w:shd w:val="clear" w:color="auto" w:fill="FFFFFF"/>
          </w:tcPr>
          <w:p w14:paraId="73D0DF61" w14:textId="77777777" w:rsidR="0049024E" w:rsidRDefault="0049024E" w:rsidP="00CB15ED">
            <w:pPr>
              <w:pStyle w:val="Standard"/>
              <w:widowControl w:val="0"/>
              <w:rPr>
                <w:rFonts w:hint="eastAsia"/>
              </w:rPr>
            </w:pPr>
            <w:r>
              <w:rPr>
                <w:rFonts w:ascii="Arial" w:hAnsi="Arial"/>
                <w:sz w:val="20"/>
                <w:szCs w:val="20"/>
                <w:lang w:val="sl-SI"/>
              </w:rPr>
              <w:t xml:space="preserve">Najmanj 1 x </w:t>
            </w:r>
            <w:proofErr w:type="spellStart"/>
            <w:r>
              <w:rPr>
                <w:rFonts w:ascii="Arial" w:hAnsi="Arial"/>
                <w:sz w:val="20"/>
                <w:szCs w:val="20"/>
                <w:lang w:val="sl-SI"/>
              </w:rPr>
              <w:t>Thunderbolt</w:t>
            </w:r>
            <w:proofErr w:type="spellEnd"/>
            <w:r>
              <w:rPr>
                <w:rFonts w:ascii="Arial" w:hAnsi="Arial"/>
                <w:sz w:val="20"/>
                <w:szCs w:val="20"/>
                <w:lang w:val="sl-SI"/>
              </w:rPr>
              <w:t xml:space="preserve"> 4 </w:t>
            </w:r>
            <w:proofErr w:type="spellStart"/>
            <w:r>
              <w:rPr>
                <w:rFonts w:ascii="Arial" w:hAnsi="Arial"/>
                <w:sz w:val="20"/>
                <w:szCs w:val="20"/>
                <w:lang w:val="sl-SI"/>
              </w:rPr>
              <w:t>prikjuček</w:t>
            </w:r>
            <w:proofErr w:type="spellEnd"/>
            <w:r>
              <w:rPr>
                <w:rFonts w:ascii="Arial" w:hAnsi="Arial"/>
                <w:sz w:val="20"/>
                <w:szCs w:val="20"/>
                <w:lang w:val="sl-SI"/>
              </w:rPr>
              <w:t xml:space="preserve"> ( kompatibilen s Thunderbolt 3 vodilom)</w:t>
            </w:r>
          </w:p>
        </w:tc>
      </w:tr>
      <w:tr w:rsidR="0049024E" w14:paraId="161D4F5A" w14:textId="77777777" w:rsidTr="00D50A6A">
        <w:tc>
          <w:tcPr>
            <w:tcW w:w="2110" w:type="dxa"/>
            <w:tcBorders>
              <w:left w:val="single" w:sz="8" w:space="0" w:color="000000"/>
              <w:bottom w:val="single" w:sz="8" w:space="0" w:color="000000"/>
            </w:tcBorders>
            <w:shd w:val="clear" w:color="auto" w:fill="FFFFFF"/>
          </w:tcPr>
          <w:p w14:paraId="0F4A5A79"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Ohišje</w:t>
            </w:r>
          </w:p>
        </w:tc>
        <w:tc>
          <w:tcPr>
            <w:tcW w:w="7040" w:type="dxa"/>
            <w:tcBorders>
              <w:left w:val="single" w:sz="8" w:space="0" w:color="000000"/>
              <w:bottom w:val="single" w:sz="8" w:space="0" w:color="000000"/>
              <w:right w:val="single" w:sz="8" w:space="0" w:color="000000"/>
            </w:tcBorders>
            <w:shd w:val="clear" w:color="auto" w:fill="FFFFFF"/>
          </w:tcPr>
          <w:p w14:paraId="327D9080" w14:textId="77777777" w:rsidR="0049024E" w:rsidRDefault="0049024E" w:rsidP="00CB15ED">
            <w:pPr>
              <w:pStyle w:val="Standard"/>
              <w:widowControl w:val="0"/>
              <w:rPr>
                <w:rFonts w:ascii="Arial" w:hAnsi="Arial"/>
                <w:color w:val="000000"/>
                <w:sz w:val="20"/>
                <w:szCs w:val="20"/>
                <w:lang w:val="sl-SI"/>
              </w:rPr>
            </w:pPr>
            <w:proofErr w:type="spellStart"/>
            <w:r>
              <w:rPr>
                <w:rFonts w:ascii="Arial" w:hAnsi="Arial"/>
                <w:color w:val="000000"/>
                <w:sz w:val="20"/>
                <w:szCs w:val="20"/>
                <w:lang w:val="sl-SI"/>
              </w:rPr>
              <w:t>Tower</w:t>
            </w:r>
            <w:proofErr w:type="spellEnd"/>
            <w:r>
              <w:rPr>
                <w:rFonts w:ascii="Arial" w:hAnsi="Arial"/>
                <w:color w:val="000000"/>
                <w:sz w:val="20"/>
                <w:szCs w:val="20"/>
                <w:lang w:val="sl-SI"/>
              </w:rPr>
              <w:t xml:space="preserve"> ohišje z možnostjo vgradnje najmanj dveh 3.5" trdih diskov, najmanj ene 5.25“ vhodno/izhodnih enote,  kot na primer CDRW ali DVD pogon v normalni ali </w:t>
            </w:r>
            <w:proofErr w:type="spellStart"/>
            <w:r>
              <w:rPr>
                <w:rFonts w:ascii="Arial" w:hAnsi="Arial"/>
                <w:color w:val="000000"/>
                <w:sz w:val="20"/>
                <w:szCs w:val="20"/>
                <w:lang w:val="sl-SI"/>
              </w:rPr>
              <w:t>slim</w:t>
            </w:r>
            <w:proofErr w:type="spellEnd"/>
            <w:r>
              <w:rPr>
                <w:rFonts w:ascii="Arial" w:hAnsi="Arial"/>
                <w:color w:val="000000"/>
                <w:sz w:val="20"/>
                <w:szCs w:val="20"/>
                <w:lang w:val="sl-SI"/>
              </w:rPr>
              <w:t>“ izvedbi. Ohišje naj ima najmanj en večji ventilator na zadnji strani in en ventilator na sprednji strani ohišja. Ventilatorja naj imata spremenljivo hitrost vrtenja ( PWM). Na ohišju morajo biti na sprednji strani USB-A, USB-C in Mini-</w:t>
            </w:r>
            <w:proofErr w:type="spellStart"/>
            <w:r>
              <w:rPr>
                <w:rFonts w:ascii="Arial" w:hAnsi="Arial"/>
                <w:color w:val="000000"/>
                <w:sz w:val="20"/>
                <w:szCs w:val="20"/>
                <w:lang w:val="sl-SI"/>
              </w:rPr>
              <w:t>jack</w:t>
            </w:r>
            <w:proofErr w:type="spellEnd"/>
            <w:r>
              <w:rPr>
                <w:rFonts w:ascii="Arial" w:hAnsi="Arial"/>
                <w:color w:val="000000"/>
                <w:sz w:val="20"/>
                <w:szCs w:val="20"/>
                <w:lang w:val="sl-SI"/>
              </w:rPr>
              <w:t xml:space="preserve"> avdio priključek</w:t>
            </w:r>
          </w:p>
        </w:tc>
      </w:tr>
      <w:tr w:rsidR="0049024E" w14:paraId="09B3550C" w14:textId="77777777" w:rsidTr="00D50A6A">
        <w:tc>
          <w:tcPr>
            <w:tcW w:w="2110" w:type="dxa"/>
            <w:tcBorders>
              <w:left w:val="single" w:sz="8" w:space="0" w:color="000000"/>
              <w:bottom w:val="single" w:sz="8" w:space="0" w:color="000000"/>
            </w:tcBorders>
            <w:shd w:val="clear" w:color="auto" w:fill="FFFFFF"/>
          </w:tcPr>
          <w:p w14:paraId="7D79E2CB"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Napajalnik</w:t>
            </w:r>
          </w:p>
        </w:tc>
        <w:tc>
          <w:tcPr>
            <w:tcW w:w="7040" w:type="dxa"/>
            <w:tcBorders>
              <w:left w:val="single" w:sz="8" w:space="0" w:color="000000"/>
              <w:bottom w:val="single" w:sz="8" w:space="0" w:color="000000"/>
              <w:right w:val="single" w:sz="8" w:space="0" w:color="000000"/>
            </w:tcBorders>
            <w:shd w:val="clear" w:color="auto" w:fill="FFFFFF"/>
          </w:tcPr>
          <w:p w14:paraId="47FE814D" w14:textId="77777777" w:rsidR="0049024E" w:rsidRDefault="0049024E" w:rsidP="00CB15ED">
            <w:pPr>
              <w:pStyle w:val="Standard"/>
              <w:widowControl w:val="0"/>
              <w:rPr>
                <w:rFonts w:hint="eastAsia"/>
              </w:rPr>
            </w:pPr>
            <w:r>
              <w:rPr>
                <w:rFonts w:ascii="Arial" w:hAnsi="Arial"/>
                <w:color w:val="000000"/>
                <w:sz w:val="20"/>
                <w:szCs w:val="20"/>
                <w:lang w:val="sl-SI"/>
              </w:rPr>
              <w:t xml:space="preserve">Enojni napajalnik </w:t>
            </w:r>
            <w:r>
              <w:rPr>
                <w:rFonts w:ascii="Arial" w:hAnsi="Arial"/>
                <w:color w:val="000000"/>
                <w:sz w:val="20"/>
                <w:szCs w:val="20"/>
                <w:lang w:val="sl-SI" w:eastAsia="sl-SI"/>
              </w:rPr>
              <w:t>100V-250V, 50/60Hz</w:t>
            </w:r>
            <w:r>
              <w:rPr>
                <w:rFonts w:ascii="Arial" w:hAnsi="Arial"/>
                <w:color w:val="000000"/>
                <w:sz w:val="20"/>
                <w:szCs w:val="20"/>
                <w:lang w:val="sl-SI"/>
              </w:rPr>
              <w:t xml:space="preserve"> z vsaj 500W moči ali več</w:t>
            </w:r>
          </w:p>
        </w:tc>
      </w:tr>
      <w:tr w:rsidR="0049024E" w14:paraId="373C9669" w14:textId="77777777" w:rsidTr="00D50A6A">
        <w:tc>
          <w:tcPr>
            <w:tcW w:w="2110" w:type="dxa"/>
            <w:tcBorders>
              <w:left w:val="single" w:sz="8" w:space="0" w:color="000000"/>
              <w:bottom w:val="single" w:sz="8" w:space="0" w:color="000000"/>
            </w:tcBorders>
            <w:shd w:val="clear" w:color="auto" w:fill="FFFFFF"/>
          </w:tcPr>
          <w:p w14:paraId="3FD25A51"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Operacijski sistem</w:t>
            </w:r>
          </w:p>
        </w:tc>
        <w:tc>
          <w:tcPr>
            <w:tcW w:w="7040" w:type="dxa"/>
            <w:tcBorders>
              <w:left w:val="single" w:sz="8" w:space="0" w:color="000000"/>
              <w:bottom w:val="single" w:sz="8" w:space="0" w:color="000000"/>
              <w:right w:val="single" w:sz="8" w:space="0" w:color="000000"/>
            </w:tcBorders>
            <w:shd w:val="clear" w:color="auto" w:fill="FFFFFF"/>
          </w:tcPr>
          <w:p w14:paraId="03DFAEAB" w14:textId="5031F7A5" w:rsidR="0049024E" w:rsidRDefault="0049024E" w:rsidP="00CB15ED">
            <w:pPr>
              <w:pStyle w:val="Standard"/>
              <w:widowControl w:val="0"/>
              <w:rPr>
                <w:rFonts w:hint="eastAsia"/>
              </w:rPr>
            </w:pPr>
            <w:r>
              <w:rPr>
                <w:rFonts w:ascii="Arial" w:hAnsi="Arial"/>
                <w:color w:val="000000"/>
                <w:sz w:val="20"/>
                <w:szCs w:val="20"/>
                <w:lang w:val="sl-SI"/>
              </w:rPr>
              <w:t xml:space="preserve">Zahteva se priložena licenca </w:t>
            </w:r>
            <w:r w:rsidR="007C1B29">
              <w:rPr>
                <w:rFonts w:ascii="Arial" w:hAnsi="Arial"/>
                <w:color w:val="000000"/>
                <w:sz w:val="20"/>
                <w:szCs w:val="20"/>
                <w:lang w:val="sl-SI"/>
              </w:rPr>
              <w:t>za</w:t>
            </w:r>
            <w:r>
              <w:rPr>
                <w:rFonts w:ascii="Arial" w:hAnsi="Arial"/>
                <w:color w:val="000000"/>
                <w:sz w:val="20"/>
                <w:szCs w:val="20"/>
                <w:lang w:val="sl-SI"/>
              </w:rPr>
              <w:t xml:space="preserve"> operacijski sistem Windows 11 Professional 64 bit OEM</w:t>
            </w:r>
          </w:p>
        </w:tc>
      </w:tr>
      <w:tr w:rsidR="0049024E" w14:paraId="7EF00642" w14:textId="77777777" w:rsidTr="00D50A6A">
        <w:tc>
          <w:tcPr>
            <w:tcW w:w="2110" w:type="dxa"/>
            <w:tcBorders>
              <w:left w:val="single" w:sz="8" w:space="0" w:color="000000"/>
              <w:bottom w:val="single" w:sz="8" w:space="0" w:color="000000"/>
            </w:tcBorders>
            <w:shd w:val="clear" w:color="auto" w:fill="FFFFFF"/>
          </w:tcPr>
          <w:p w14:paraId="2A630E24"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Tipkovnica</w:t>
            </w:r>
          </w:p>
        </w:tc>
        <w:tc>
          <w:tcPr>
            <w:tcW w:w="7040" w:type="dxa"/>
            <w:tcBorders>
              <w:left w:val="single" w:sz="8" w:space="0" w:color="000000"/>
              <w:bottom w:val="single" w:sz="8" w:space="0" w:color="000000"/>
              <w:right w:val="single" w:sz="8" w:space="0" w:color="000000"/>
            </w:tcBorders>
            <w:shd w:val="clear" w:color="auto" w:fill="FFFFFF"/>
          </w:tcPr>
          <w:p w14:paraId="3522464F" w14:textId="7FAA3212" w:rsidR="0049024E" w:rsidRDefault="007C1B29" w:rsidP="00CB15ED">
            <w:pPr>
              <w:pStyle w:val="Standard"/>
              <w:widowControl w:val="0"/>
              <w:rPr>
                <w:rFonts w:ascii="Arial" w:hAnsi="Arial"/>
                <w:color w:val="000000"/>
                <w:sz w:val="20"/>
                <w:szCs w:val="20"/>
                <w:lang w:val="sl-SI"/>
              </w:rPr>
            </w:pPr>
            <w:proofErr w:type="spellStart"/>
            <w:r w:rsidRPr="007C1B29">
              <w:rPr>
                <w:rFonts w:ascii="Arial" w:hAnsi="Arial"/>
                <w:color w:val="000000"/>
                <w:sz w:val="20"/>
                <w:szCs w:val="20"/>
                <w:lang w:val="sl-SI"/>
              </w:rPr>
              <w:t>Nizkoprofilna</w:t>
            </w:r>
            <w:proofErr w:type="spellEnd"/>
            <w:r w:rsidRPr="007C1B29">
              <w:rPr>
                <w:rFonts w:ascii="Arial" w:hAnsi="Arial"/>
                <w:color w:val="000000"/>
                <w:sz w:val="20"/>
                <w:szCs w:val="20"/>
                <w:lang w:val="sl-SI"/>
              </w:rPr>
              <w:t xml:space="preserve"> standardna USB žična  tipkovnica z vgraviranimi SLO znaki   model </w:t>
            </w:r>
            <w:proofErr w:type="spellStart"/>
            <w:r w:rsidRPr="007C1B29">
              <w:rPr>
                <w:rFonts w:ascii="Arial" w:hAnsi="Arial"/>
                <w:color w:val="000000"/>
                <w:sz w:val="20"/>
                <w:szCs w:val="20"/>
                <w:lang w:val="sl-SI"/>
              </w:rPr>
              <w:t>Cherry</w:t>
            </w:r>
            <w:proofErr w:type="spellEnd"/>
            <w:r w:rsidRPr="007C1B29">
              <w:rPr>
                <w:rFonts w:ascii="Arial" w:hAnsi="Arial"/>
                <w:color w:val="000000"/>
                <w:sz w:val="20"/>
                <w:szCs w:val="20"/>
                <w:lang w:val="sl-SI"/>
              </w:rPr>
              <w:t xml:space="preserve"> </w:t>
            </w:r>
            <w:proofErr w:type="spellStart"/>
            <w:r w:rsidRPr="007C1B29">
              <w:rPr>
                <w:rFonts w:ascii="Arial" w:hAnsi="Arial"/>
                <w:color w:val="000000"/>
                <w:sz w:val="20"/>
                <w:szCs w:val="20"/>
                <w:lang w:val="sl-SI"/>
              </w:rPr>
              <w:t>Stream</w:t>
            </w:r>
            <w:proofErr w:type="spellEnd"/>
            <w:r w:rsidRPr="007C1B29">
              <w:rPr>
                <w:rFonts w:ascii="Arial" w:hAnsi="Arial"/>
                <w:color w:val="000000"/>
                <w:sz w:val="20"/>
                <w:szCs w:val="20"/>
                <w:lang w:val="sl-SI"/>
              </w:rPr>
              <w:t xml:space="preserve"> JK-8500SL-2, črne ali temno sive barve</w:t>
            </w:r>
          </w:p>
        </w:tc>
      </w:tr>
      <w:tr w:rsidR="00D50A6A" w14:paraId="6A425D6B" w14:textId="77777777" w:rsidTr="00D50A6A">
        <w:tc>
          <w:tcPr>
            <w:tcW w:w="2109" w:type="dxa"/>
            <w:tcBorders>
              <w:left w:val="single" w:sz="8" w:space="0" w:color="000000"/>
              <w:bottom w:val="single" w:sz="8" w:space="0" w:color="000000"/>
            </w:tcBorders>
            <w:shd w:val="clear" w:color="auto" w:fill="FFFFFF"/>
          </w:tcPr>
          <w:p w14:paraId="76D3525C" w14:textId="77777777" w:rsidR="00D50A6A" w:rsidRDefault="00D50A6A" w:rsidP="00B97811">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41" w:type="dxa"/>
            <w:tcBorders>
              <w:left w:val="single" w:sz="8" w:space="0" w:color="000000"/>
              <w:bottom w:val="single" w:sz="8" w:space="0" w:color="000000"/>
              <w:right w:val="single" w:sz="8" w:space="0" w:color="000000"/>
            </w:tcBorders>
            <w:shd w:val="clear" w:color="auto" w:fill="FFFFFF"/>
          </w:tcPr>
          <w:p w14:paraId="240B8D8F" w14:textId="77777777" w:rsidR="00D50A6A" w:rsidRDefault="00D50A6A" w:rsidP="00B97811">
            <w:pPr>
              <w:pStyle w:val="Standard"/>
              <w:widowControl w:val="0"/>
              <w:rPr>
                <w:rFonts w:ascii="Arial" w:eastAsia="SimSun" w:hAnsi="Arial"/>
                <w:sz w:val="20"/>
                <w:szCs w:val="20"/>
                <w:lang w:val="sl-SI" w:eastAsia="hi-IN"/>
              </w:rPr>
            </w:pPr>
            <w:r>
              <w:rPr>
                <w:rFonts w:ascii="Arial" w:eastAsia="SimSun" w:hAnsi="Arial"/>
                <w:sz w:val="20"/>
                <w:szCs w:val="20"/>
                <w:lang w:val="sl-SI" w:eastAsia="hi-IN"/>
              </w:rPr>
              <w:t>Najmanj 36  mesečna garancija ponudnika</w:t>
            </w:r>
          </w:p>
        </w:tc>
      </w:tr>
    </w:tbl>
    <w:p w14:paraId="592D0FB4" w14:textId="77777777" w:rsidR="0049024E" w:rsidRDefault="0049024E" w:rsidP="0049024E">
      <w:pPr>
        <w:widowControl w:val="0"/>
        <w:rPr>
          <w:rFonts w:eastAsia="SimSun"/>
          <w:szCs w:val="20"/>
          <w:lang w:eastAsia="hi-IN"/>
        </w:rPr>
      </w:pPr>
    </w:p>
    <w:p w14:paraId="0E442A9B" w14:textId="77777777" w:rsidR="00C748EA" w:rsidRDefault="00C748EA" w:rsidP="0049024E">
      <w:pPr>
        <w:widowControl w:val="0"/>
        <w:rPr>
          <w:rFonts w:eastAsia="SimSun"/>
          <w:szCs w:val="20"/>
          <w:lang w:eastAsia="hi-IN"/>
        </w:rPr>
      </w:pPr>
    </w:p>
    <w:p w14:paraId="2A5173A8" w14:textId="77777777" w:rsidR="00C748EA" w:rsidRDefault="00C748EA" w:rsidP="0049024E">
      <w:pPr>
        <w:widowControl w:val="0"/>
        <w:rPr>
          <w:rFonts w:eastAsia="SimSun"/>
          <w:szCs w:val="20"/>
          <w:lang w:eastAsia="hi-IN"/>
        </w:rPr>
      </w:pPr>
    </w:p>
    <w:p w14:paraId="43D40BAB" w14:textId="77777777" w:rsidR="00C748EA" w:rsidRDefault="00C748EA" w:rsidP="0049024E">
      <w:pPr>
        <w:widowControl w:val="0"/>
        <w:rPr>
          <w:rFonts w:eastAsia="SimSun"/>
          <w:szCs w:val="20"/>
          <w:lang w:eastAsia="hi-IN"/>
        </w:rPr>
      </w:pPr>
    </w:p>
    <w:p w14:paraId="322D367D" w14:textId="77777777" w:rsidR="00C748EA" w:rsidRDefault="00C748EA" w:rsidP="0049024E">
      <w:pPr>
        <w:widowControl w:val="0"/>
        <w:rPr>
          <w:rFonts w:eastAsia="SimSun"/>
          <w:szCs w:val="20"/>
          <w:lang w:eastAsia="hi-IN"/>
        </w:rPr>
      </w:pPr>
    </w:p>
    <w:p w14:paraId="31A9E25C" w14:textId="77777777" w:rsidR="00C748EA" w:rsidRDefault="00C748EA" w:rsidP="0049024E">
      <w:pPr>
        <w:widowControl w:val="0"/>
        <w:rPr>
          <w:rFonts w:eastAsia="SimSun"/>
          <w:szCs w:val="20"/>
          <w:lang w:eastAsia="hi-IN"/>
        </w:rPr>
      </w:pPr>
    </w:p>
    <w:p w14:paraId="6F860CC5" w14:textId="77777777" w:rsidR="00C748EA" w:rsidRDefault="00C748EA" w:rsidP="0049024E">
      <w:pPr>
        <w:widowControl w:val="0"/>
        <w:rPr>
          <w:rFonts w:eastAsia="SimSun"/>
          <w:szCs w:val="20"/>
          <w:lang w:eastAsia="hi-IN"/>
        </w:rPr>
      </w:pPr>
    </w:p>
    <w:p w14:paraId="413479D1" w14:textId="77777777" w:rsidR="00C748EA" w:rsidRDefault="00C748EA" w:rsidP="0049024E">
      <w:pPr>
        <w:widowControl w:val="0"/>
        <w:rPr>
          <w:rFonts w:eastAsia="SimSun"/>
          <w:szCs w:val="20"/>
          <w:lang w:eastAsia="hi-IN"/>
        </w:rPr>
      </w:pPr>
    </w:p>
    <w:p w14:paraId="40FA1B89" w14:textId="77777777" w:rsidR="00C748EA" w:rsidRDefault="00C748EA" w:rsidP="0049024E">
      <w:pPr>
        <w:widowControl w:val="0"/>
        <w:rPr>
          <w:rFonts w:eastAsia="SimSun"/>
          <w:szCs w:val="20"/>
          <w:lang w:eastAsia="hi-IN"/>
        </w:rPr>
      </w:pPr>
    </w:p>
    <w:p w14:paraId="3B7CB0E3" w14:textId="77777777" w:rsidR="00C748EA" w:rsidRDefault="00C748EA" w:rsidP="0049024E">
      <w:pPr>
        <w:widowControl w:val="0"/>
        <w:rPr>
          <w:rFonts w:eastAsia="SimSun"/>
          <w:szCs w:val="20"/>
          <w:lang w:eastAsia="hi-IN"/>
        </w:rPr>
      </w:pPr>
    </w:p>
    <w:p w14:paraId="7FF55A04" w14:textId="77777777" w:rsidR="00C748EA" w:rsidRDefault="00C748EA" w:rsidP="0049024E">
      <w:pPr>
        <w:widowControl w:val="0"/>
        <w:rPr>
          <w:rFonts w:eastAsia="SimSun"/>
          <w:szCs w:val="20"/>
          <w:lang w:eastAsia="hi-IN"/>
        </w:rPr>
      </w:pPr>
    </w:p>
    <w:p w14:paraId="3643CDF2" w14:textId="77777777" w:rsidR="00C748EA" w:rsidRDefault="00C748EA" w:rsidP="0049024E">
      <w:pPr>
        <w:widowControl w:val="0"/>
        <w:rPr>
          <w:rFonts w:eastAsia="SimSun"/>
          <w:szCs w:val="20"/>
          <w:lang w:eastAsia="hi-IN"/>
        </w:rPr>
      </w:pPr>
    </w:p>
    <w:p w14:paraId="63B0699B" w14:textId="77777777" w:rsidR="00C748EA" w:rsidRDefault="00C748EA" w:rsidP="0049024E">
      <w:pPr>
        <w:widowControl w:val="0"/>
        <w:rPr>
          <w:rFonts w:eastAsia="SimSun"/>
          <w:szCs w:val="20"/>
          <w:lang w:eastAsia="hi-IN"/>
        </w:rPr>
      </w:pPr>
    </w:p>
    <w:p w14:paraId="2CE53033" w14:textId="77777777" w:rsidR="00C748EA" w:rsidRDefault="00C748EA" w:rsidP="0049024E">
      <w:pPr>
        <w:widowControl w:val="0"/>
        <w:rPr>
          <w:rFonts w:eastAsia="SimSun"/>
          <w:szCs w:val="20"/>
          <w:lang w:eastAsia="hi-IN"/>
        </w:rPr>
      </w:pPr>
    </w:p>
    <w:p w14:paraId="414A2D53" w14:textId="77777777" w:rsidR="00C748EA" w:rsidRDefault="00C748EA" w:rsidP="0049024E">
      <w:pPr>
        <w:widowControl w:val="0"/>
        <w:rPr>
          <w:rFonts w:eastAsia="SimSun"/>
          <w:szCs w:val="20"/>
          <w:lang w:eastAsia="hi-IN"/>
        </w:rPr>
      </w:pPr>
    </w:p>
    <w:p w14:paraId="30C064CD" w14:textId="77777777" w:rsidR="0049024E" w:rsidRDefault="0049024E" w:rsidP="0049024E">
      <w:pPr>
        <w:widowControl w:val="0"/>
        <w:rPr>
          <w:rFonts w:eastAsia="SimSun"/>
          <w:szCs w:val="20"/>
          <w:lang w:eastAsia="hi-IN"/>
        </w:rPr>
      </w:pPr>
    </w:p>
    <w:tbl>
      <w:tblPr>
        <w:tblW w:w="9157" w:type="dxa"/>
        <w:tblInd w:w="54" w:type="dxa"/>
        <w:tblLayout w:type="fixed"/>
        <w:tblCellMar>
          <w:top w:w="55" w:type="dxa"/>
          <w:left w:w="55" w:type="dxa"/>
          <w:bottom w:w="55" w:type="dxa"/>
          <w:right w:w="55" w:type="dxa"/>
        </w:tblCellMar>
        <w:tblLook w:val="04A0" w:firstRow="1" w:lastRow="0" w:firstColumn="1" w:lastColumn="0" w:noHBand="0" w:noVBand="1"/>
      </w:tblPr>
      <w:tblGrid>
        <w:gridCol w:w="7518"/>
        <w:gridCol w:w="1639"/>
      </w:tblGrid>
      <w:tr w:rsidR="0049024E" w14:paraId="4D04EF74" w14:textId="77777777" w:rsidTr="007C1B29">
        <w:tc>
          <w:tcPr>
            <w:tcW w:w="7518" w:type="dxa"/>
            <w:tcBorders>
              <w:top w:val="single" w:sz="2" w:space="0" w:color="000000"/>
              <w:left w:val="single" w:sz="2" w:space="0" w:color="000000"/>
              <w:bottom w:val="single" w:sz="2" w:space="0" w:color="000000"/>
            </w:tcBorders>
            <w:shd w:val="clear" w:color="auto" w:fill="FFFFFF"/>
          </w:tcPr>
          <w:p w14:paraId="690D857B" w14:textId="77777777" w:rsidR="0049024E" w:rsidRDefault="0049024E" w:rsidP="00CB15ED">
            <w:pPr>
              <w:widowControl w:val="0"/>
            </w:pPr>
            <w:r>
              <w:rPr>
                <w:rFonts w:eastAsia="SimSun" w:cs="Arial"/>
                <w:b/>
                <w:bCs/>
                <w:kern w:val="2"/>
                <w:szCs w:val="20"/>
                <w:lang w:eastAsia="hi-IN" w:bidi="hi-IN"/>
              </w:rPr>
              <w:lastRenderedPageBreak/>
              <w:t xml:space="preserve">2) Delovna postaja  tip </w:t>
            </w:r>
            <w:r>
              <w:rPr>
                <w:rFonts w:ascii="Calibri" w:eastAsia="SimSun" w:hAnsi="Calibri" w:cs="Arial"/>
                <w:b/>
                <w:bCs/>
                <w:kern w:val="2"/>
                <w:sz w:val="22"/>
                <w:szCs w:val="20"/>
                <w:lang w:eastAsia="hi-IN" w:bidi="hi-IN"/>
              </w:rPr>
              <w:t>DP-26-MC1</w:t>
            </w:r>
          </w:p>
        </w:tc>
        <w:tc>
          <w:tcPr>
            <w:tcW w:w="16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C6A06A" w14:textId="77777777" w:rsidR="0049024E" w:rsidRDefault="0049024E" w:rsidP="007C1B29">
            <w:pPr>
              <w:widowControl w:val="0"/>
              <w:jc w:val="center"/>
            </w:pPr>
            <w:r>
              <w:rPr>
                <w:rFonts w:eastAsia="SimSun" w:cs="Arial"/>
                <w:b/>
                <w:bCs/>
                <w:kern w:val="2"/>
                <w:szCs w:val="20"/>
                <w:lang w:eastAsia="hi-IN" w:bidi="hi-IN"/>
              </w:rPr>
              <w:t>2 kos</w:t>
            </w:r>
          </w:p>
        </w:tc>
      </w:tr>
    </w:tbl>
    <w:p w14:paraId="60DDBDDF" w14:textId="77777777" w:rsidR="0049024E" w:rsidRDefault="0049024E" w:rsidP="0049024E">
      <w:pPr>
        <w:widowControl w:val="0"/>
        <w:rPr>
          <w:rFonts w:eastAsia="SimSun"/>
          <w:szCs w:val="20"/>
          <w:lang w:eastAsia="hi-IN"/>
        </w:rPr>
      </w:pPr>
    </w:p>
    <w:tbl>
      <w:tblPr>
        <w:tblW w:w="9150" w:type="dxa"/>
        <w:tblInd w:w="71" w:type="dxa"/>
        <w:tblLayout w:type="fixed"/>
        <w:tblCellMar>
          <w:top w:w="55" w:type="dxa"/>
          <w:left w:w="55" w:type="dxa"/>
          <w:bottom w:w="55" w:type="dxa"/>
          <w:right w:w="55" w:type="dxa"/>
        </w:tblCellMar>
        <w:tblLook w:val="04A0" w:firstRow="1" w:lastRow="0" w:firstColumn="1" w:lastColumn="0" w:noHBand="0" w:noVBand="1"/>
      </w:tblPr>
      <w:tblGrid>
        <w:gridCol w:w="2110"/>
        <w:gridCol w:w="7040"/>
      </w:tblGrid>
      <w:tr w:rsidR="0049024E" w14:paraId="3807F48B" w14:textId="77777777" w:rsidTr="00D50A6A">
        <w:tc>
          <w:tcPr>
            <w:tcW w:w="2110" w:type="dxa"/>
            <w:tcBorders>
              <w:top w:val="single" w:sz="8" w:space="0" w:color="000000"/>
              <w:left w:val="single" w:sz="8" w:space="0" w:color="000000"/>
              <w:bottom w:val="single" w:sz="8" w:space="0" w:color="000000"/>
            </w:tcBorders>
            <w:shd w:val="clear" w:color="auto" w:fill="FFFFFF"/>
          </w:tcPr>
          <w:p w14:paraId="35C9F50B"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Procesor</w:t>
            </w:r>
          </w:p>
        </w:tc>
        <w:tc>
          <w:tcPr>
            <w:tcW w:w="7040" w:type="dxa"/>
            <w:tcBorders>
              <w:top w:val="single" w:sz="8" w:space="0" w:color="000000"/>
              <w:left w:val="single" w:sz="8" w:space="0" w:color="000000"/>
              <w:bottom w:val="single" w:sz="8" w:space="0" w:color="000000"/>
              <w:right w:val="single" w:sz="8" w:space="0" w:color="000000"/>
            </w:tcBorders>
            <w:shd w:val="clear" w:color="auto" w:fill="FFFFFF"/>
          </w:tcPr>
          <w:p w14:paraId="1FCA8974" w14:textId="77777777" w:rsidR="0049024E" w:rsidRDefault="0049024E" w:rsidP="00CB15ED">
            <w:pPr>
              <w:pStyle w:val="Standard"/>
              <w:widowControl w:val="0"/>
              <w:rPr>
                <w:rFonts w:ascii="Arial" w:hAnsi="Arial"/>
                <w:color w:val="000000"/>
                <w:sz w:val="20"/>
                <w:szCs w:val="20"/>
                <w:lang w:val="sl-SI" w:eastAsia="sl-SI"/>
              </w:rPr>
            </w:pPr>
            <w:r>
              <w:rPr>
                <w:rFonts w:ascii="Arial" w:hAnsi="Arial"/>
                <w:color w:val="000000"/>
                <w:sz w:val="20"/>
                <w:szCs w:val="20"/>
                <w:lang w:val="sl-SI" w:eastAsia="sl-SI"/>
              </w:rPr>
              <w:t xml:space="preserve">Intel </w:t>
            </w:r>
            <w:proofErr w:type="spellStart"/>
            <w:r>
              <w:rPr>
                <w:rFonts w:ascii="Arial" w:hAnsi="Arial"/>
                <w:color w:val="000000"/>
                <w:sz w:val="20"/>
                <w:szCs w:val="20"/>
                <w:lang w:val="sl-SI" w:eastAsia="sl-SI"/>
              </w:rPr>
              <w:t>Intel</w:t>
            </w:r>
            <w:proofErr w:type="spellEnd"/>
            <w:r>
              <w:rPr>
                <w:rFonts w:ascii="Arial" w:hAnsi="Arial"/>
                <w:color w:val="000000"/>
                <w:sz w:val="20"/>
                <w:szCs w:val="20"/>
                <w:lang w:val="sl-SI" w:eastAsia="sl-SI"/>
              </w:rPr>
              <w:t xml:space="preserve"> Ultra 7 265</w:t>
            </w:r>
          </w:p>
        </w:tc>
      </w:tr>
      <w:tr w:rsidR="0049024E" w14:paraId="1E7E56D8" w14:textId="77777777" w:rsidTr="00D50A6A">
        <w:tc>
          <w:tcPr>
            <w:tcW w:w="2110" w:type="dxa"/>
            <w:tcBorders>
              <w:left w:val="single" w:sz="8" w:space="0" w:color="000000"/>
              <w:bottom w:val="single" w:sz="8" w:space="0" w:color="000000"/>
            </w:tcBorders>
            <w:shd w:val="clear" w:color="auto" w:fill="FFFFFF"/>
          </w:tcPr>
          <w:p w14:paraId="243D4453"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Nabor vezij</w:t>
            </w:r>
          </w:p>
        </w:tc>
        <w:tc>
          <w:tcPr>
            <w:tcW w:w="7040" w:type="dxa"/>
            <w:tcBorders>
              <w:left w:val="single" w:sz="8" w:space="0" w:color="000000"/>
              <w:bottom w:val="single" w:sz="8" w:space="0" w:color="000000"/>
              <w:right w:val="single" w:sz="8" w:space="0" w:color="000000"/>
            </w:tcBorders>
            <w:shd w:val="clear" w:color="auto" w:fill="FFFFFF"/>
          </w:tcPr>
          <w:p w14:paraId="5D72F719"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Intel W880 nabor vezij</w:t>
            </w:r>
          </w:p>
        </w:tc>
      </w:tr>
      <w:tr w:rsidR="0049024E" w14:paraId="5C59771E" w14:textId="77777777" w:rsidTr="00D50A6A">
        <w:tc>
          <w:tcPr>
            <w:tcW w:w="2110" w:type="dxa"/>
            <w:tcBorders>
              <w:left w:val="single" w:sz="8" w:space="0" w:color="000000"/>
              <w:bottom w:val="single" w:sz="8" w:space="0" w:color="000000"/>
            </w:tcBorders>
            <w:shd w:val="clear" w:color="auto" w:fill="FFFFFF"/>
          </w:tcPr>
          <w:p w14:paraId="6FD6715C"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RAM</w:t>
            </w:r>
          </w:p>
        </w:tc>
        <w:tc>
          <w:tcPr>
            <w:tcW w:w="7040" w:type="dxa"/>
            <w:tcBorders>
              <w:left w:val="single" w:sz="8" w:space="0" w:color="000000"/>
              <w:bottom w:val="single" w:sz="8" w:space="0" w:color="000000"/>
              <w:right w:val="single" w:sz="8" w:space="0" w:color="000000"/>
            </w:tcBorders>
            <w:shd w:val="clear" w:color="auto" w:fill="FFFFFF"/>
          </w:tcPr>
          <w:p w14:paraId="10C7CEE9" w14:textId="77777777" w:rsidR="0049024E" w:rsidRDefault="0049024E" w:rsidP="00CB15ED">
            <w:pPr>
              <w:pStyle w:val="Standard"/>
              <w:widowControl w:val="0"/>
              <w:rPr>
                <w:rFonts w:hint="eastAsia"/>
              </w:rPr>
            </w:pPr>
            <w:r>
              <w:rPr>
                <w:rFonts w:ascii="Arial" w:hAnsi="Arial"/>
                <w:color w:val="000000"/>
                <w:sz w:val="20"/>
                <w:szCs w:val="20"/>
                <w:lang w:val="sl-SI"/>
              </w:rPr>
              <w:t>Najmanj 64GB (4x16GB) DDR5-5600</w:t>
            </w:r>
          </w:p>
        </w:tc>
      </w:tr>
      <w:tr w:rsidR="0049024E" w14:paraId="341E4064" w14:textId="77777777" w:rsidTr="00D50A6A">
        <w:tc>
          <w:tcPr>
            <w:tcW w:w="2110" w:type="dxa"/>
            <w:tcBorders>
              <w:left w:val="single" w:sz="8" w:space="0" w:color="000000"/>
              <w:bottom w:val="single" w:sz="8" w:space="0" w:color="000000"/>
            </w:tcBorders>
            <w:shd w:val="clear" w:color="auto" w:fill="FFFFFF"/>
          </w:tcPr>
          <w:p w14:paraId="6F3B95C2"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SSD disk 1</w:t>
            </w:r>
          </w:p>
        </w:tc>
        <w:tc>
          <w:tcPr>
            <w:tcW w:w="7040" w:type="dxa"/>
            <w:tcBorders>
              <w:left w:val="single" w:sz="8" w:space="0" w:color="000000"/>
              <w:bottom w:val="single" w:sz="8" w:space="0" w:color="000000"/>
              <w:right w:val="single" w:sz="8" w:space="0" w:color="000000"/>
            </w:tcBorders>
            <w:shd w:val="clear" w:color="auto" w:fill="FFFFFF"/>
          </w:tcPr>
          <w:p w14:paraId="5BED27D7" w14:textId="77777777" w:rsidR="0049024E" w:rsidRDefault="0049024E" w:rsidP="00CB15ED">
            <w:pPr>
              <w:pStyle w:val="Standard"/>
              <w:widowControl w:val="0"/>
              <w:rPr>
                <w:rFonts w:hint="eastAsia"/>
              </w:rPr>
            </w:pPr>
            <w:r>
              <w:rPr>
                <w:rFonts w:ascii="Arial" w:hAnsi="Arial"/>
                <w:color w:val="000000"/>
                <w:sz w:val="20"/>
                <w:szCs w:val="20"/>
                <w:lang w:val="sl-SI"/>
              </w:rPr>
              <w:t xml:space="preserve">Sistemski disk 512 GB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4x4 2280 - M.2 SSD</w:t>
            </w:r>
          </w:p>
        </w:tc>
      </w:tr>
      <w:tr w:rsidR="0049024E" w14:paraId="258DE5A8" w14:textId="77777777" w:rsidTr="00D50A6A">
        <w:tc>
          <w:tcPr>
            <w:tcW w:w="2110" w:type="dxa"/>
            <w:tcBorders>
              <w:left w:val="single" w:sz="8" w:space="0" w:color="000000"/>
              <w:bottom w:val="single" w:sz="8" w:space="0" w:color="000000"/>
            </w:tcBorders>
            <w:shd w:val="clear" w:color="auto" w:fill="FFFFFF"/>
          </w:tcPr>
          <w:p w14:paraId="07991BA4" w14:textId="77777777" w:rsidR="0049024E" w:rsidRDefault="0049024E" w:rsidP="00CB15ED">
            <w:pPr>
              <w:pStyle w:val="Standard"/>
              <w:widowControl w:val="0"/>
              <w:rPr>
                <w:rFonts w:hint="eastAsia"/>
              </w:rPr>
            </w:pPr>
            <w:r>
              <w:rPr>
                <w:rFonts w:ascii="Arial" w:hAnsi="Arial"/>
                <w:b/>
                <w:bCs/>
                <w:color w:val="000000"/>
                <w:sz w:val="20"/>
                <w:szCs w:val="20"/>
                <w:lang w:val="sl-SI"/>
              </w:rPr>
              <w:t>SSD disk 2</w:t>
            </w:r>
          </w:p>
        </w:tc>
        <w:tc>
          <w:tcPr>
            <w:tcW w:w="7040" w:type="dxa"/>
            <w:tcBorders>
              <w:left w:val="single" w:sz="8" w:space="0" w:color="000000"/>
              <w:bottom w:val="single" w:sz="8" w:space="0" w:color="000000"/>
              <w:right w:val="single" w:sz="8" w:space="0" w:color="000000"/>
            </w:tcBorders>
            <w:shd w:val="clear" w:color="auto" w:fill="FFFFFF"/>
          </w:tcPr>
          <w:p w14:paraId="17C617DB" w14:textId="77777777" w:rsidR="0049024E" w:rsidRDefault="0049024E" w:rsidP="00CB15ED">
            <w:pPr>
              <w:pStyle w:val="Standard"/>
              <w:widowControl w:val="0"/>
              <w:rPr>
                <w:rFonts w:hint="eastAsia"/>
              </w:rPr>
            </w:pPr>
            <w:r>
              <w:rPr>
                <w:rFonts w:ascii="Arial" w:hAnsi="Arial"/>
                <w:color w:val="000000"/>
                <w:sz w:val="20"/>
                <w:szCs w:val="20"/>
                <w:lang w:val="sl-SI"/>
              </w:rPr>
              <w:t xml:space="preserve">Podatkovni disk 1TB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4x4 2280  M.2  SSD</w:t>
            </w:r>
          </w:p>
        </w:tc>
      </w:tr>
      <w:tr w:rsidR="0049024E" w14:paraId="653D3553" w14:textId="77777777" w:rsidTr="00D50A6A">
        <w:tc>
          <w:tcPr>
            <w:tcW w:w="2110" w:type="dxa"/>
            <w:tcBorders>
              <w:left w:val="single" w:sz="8" w:space="0" w:color="000000"/>
              <w:bottom w:val="single" w:sz="8" w:space="0" w:color="000000"/>
            </w:tcBorders>
            <w:shd w:val="clear" w:color="auto" w:fill="FFFFFF"/>
          </w:tcPr>
          <w:p w14:paraId="4FB0213E"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Razširitvena vodila</w:t>
            </w:r>
          </w:p>
          <w:p w14:paraId="32F81EBE" w14:textId="77777777" w:rsidR="0049024E" w:rsidRDefault="0049024E" w:rsidP="00CB15ED">
            <w:pPr>
              <w:pStyle w:val="Standard"/>
              <w:widowControl w:val="0"/>
              <w:rPr>
                <w:rFonts w:ascii="Arial" w:hAnsi="Arial"/>
                <w:b/>
                <w:bCs/>
                <w:sz w:val="20"/>
                <w:szCs w:val="20"/>
                <w:lang w:val="sl-SI"/>
              </w:rPr>
            </w:pPr>
          </w:p>
        </w:tc>
        <w:tc>
          <w:tcPr>
            <w:tcW w:w="7040" w:type="dxa"/>
            <w:tcBorders>
              <w:left w:val="single" w:sz="8" w:space="0" w:color="000000"/>
              <w:bottom w:val="single" w:sz="8" w:space="0" w:color="000000"/>
              <w:right w:val="single" w:sz="8" w:space="0" w:color="000000"/>
            </w:tcBorders>
            <w:shd w:val="clear" w:color="auto" w:fill="FFFFFF"/>
          </w:tcPr>
          <w:p w14:paraId="73C022FB"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1x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16 vodilo</w:t>
            </w:r>
          </w:p>
          <w:p w14:paraId="2D0AEDB9"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1 x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4  vodilo</w:t>
            </w:r>
          </w:p>
          <w:p w14:paraId="174E9379"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 najmanj 2 x  M.2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 četrte  generacije x 4  vodilo za diske  2280</w:t>
            </w:r>
          </w:p>
          <w:p w14:paraId="3C7C4473" w14:textId="77777777" w:rsidR="0049024E" w:rsidRDefault="0049024E" w:rsidP="00CB15ED">
            <w:pPr>
              <w:pStyle w:val="Standard"/>
              <w:widowControl w:val="0"/>
              <w:rPr>
                <w:rFonts w:ascii="Arial" w:hAnsi="Arial"/>
                <w:sz w:val="20"/>
                <w:szCs w:val="20"/>
                <w:lang w:val="sl-SI"/>
              </w:rPr>
            </w:pPr>
            <w:r>
              <w:rPr>
                <w:rFonts w:ascii="Arial" w:hAnsi="Arial"/>
                <w:sz w:val="20"/>
                <w:szCs w:val="20"/>
                <w:lang w:val="sl-SI"/>
              </w:rPr>
              <w:t xml:space="preserve">-1x </w:t>
            </w:r>
            <w:proofErr w:type="spellStart"/>
            <w:r>
              <w:rPr>
                <w:rFonts w:ascii="Arial" w:hAnsi="Arial"/>
                <w:sz w:val="20"/>
                <w:szCs w:val="20"/>
                <w:lang w:val="sl-SI"/>
              </w:rPr>
              <w:t>Pcie</w:t>
            </w:r>
            <w:proofErr w:type="spellEnd"/>
            <w:r>
              <w:rPr>
                <w:rFonts w:ascii="Arial" w:hAnsi="Arial"/>
                <w:sz w:val="20"/>
                <w:szCs w:val="20"/>
                <w:lang w:val="sl-SI"/>
              </w:rPr>
              <w:t xml:space="preserve"> vodilo za BT/ </w:t>
            </w:r>
            <w:proofErr w:type="spellStart"/>
            <w:r>
              <w:rPr>
                <w:rFonts w:ascii="Arial" w:hAnsi="Arial"/>
                <w:sz w:val="20"/>
                <w:szCs w:val="20"/>
                <w:lang w:val="sl-SI"/>
              </w:rPr>
              <w:t>WiFi</w:t>
            </w:r>
            <w:proofErr w:type="spellEnd"/>
            <w:r>
              <w:rPr>
                <w:rFonts w:ascii="Arial" w:hAnsi="Arial"/>
                <w:sz w:val="20"/>
                <w:szCs w:val="20"/>
                <w:lang w:val="sl-SI"/>
              </w:rPr>
              <w:t xml:space="preserve"> vmesnik na plošči</w:t>
            </w:r>
          </w:p>
          <w:p w14:paraId="065AD229"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Vsi podatki so za električna vodila, </w:t>
            </w:r>
            <w:proofErr w:type="spellStart"/>
            <w:r>
              <w:rPr>
                <w:rFonts w:ascii="Arial" w:hAnsi="Arial"/>
                <w:color w:val="000000"/>
                <w:sz w:val="20"/>
                <w:szCs w:val="20"/>
                <w:lang w:val="sl-SI"/>
              </w:rPr>
              <w:t>konektor</w:t>
            </w:r>
            <w:proofErr w:type="spellEnd"/>
            <w:r>
              <w:rPr>
                <w:rFonts w:ascii="Arial" w:hAnsi="Arial"/>
                <w:color w:val="000000"/>
                <w:sz w:val="20"/>
                <w:szCs w:val="20"/>
                <w:lang w:val="sl-SI"/>
              </w:rPr>
              <w:t xml:space="preserve"> na osnovni plošči je lahko mehanske izvedbe tudi za širše tipe  vodil od minimalno zahtevanih.</w:t>
            </w:r>
          </w:p>
        </w:tc>
      </w:tr>
      <w:tr w:rsidR="0049024E" w14:paraId="1DF162E8" w14:textId="77777777" w:rsidTr="00D50A6A">
        <w:tc>
          <w:tcPr>
            <w:tcW w:w="2110" w:type="dxa"/>
            <w:tcBorders>
              <w:left w:val="single" w:sz="8" w:space="0" w:color="000000"/>
              <w:bottom w:val="single" w:sz="8" w:space="0" w:color="000000"/>
            </w:tcBorders>
            <w:shd w:val="clear" w:color="auto" w:fill="FFFFFF"/>
          </w:tcPr>
          <w:p w14:paraId="7833A776"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Grafična kartica</w:t>
            </w:r>
          </w:p>
        </w:tc>
        <w:tc>
          <w:tcPr>
            <w:tcW w:w="7040" w:type="dxa"/>
            <w:tcBorders>
              <w:left w:val="single" w:sz="8" w:space="0" w:color="000000"/>
              <w:bottom w:val="single" w:sz="8" w:space="0" w:color="000000"/>
              <w:right w:val="single" w:sz="8" w:space="0" w:color="000000"/>
            </w:tcBorders>
            <w:shd w:val="clear" w:color="auto" w:fill="FFFFFF"/>
          </w:tcPr>
          <w:p w14:paraId="70AC52CC"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Grafična kartica NVIDIA </w:t>
            </w:r>
            <w:proofErr w:type="spellStart"/>
            <w:r>
              <w:rPr>
                <w:rFonts w:ascii="Arial" w:hAnsi="Arial"/>
                <w:color w:val="000000"/>
                <w:sz w:val="20"/>
                <w:szCs w:val="20"/>
                <w:lang w:val="sl-SI"/>
              </w:rPr>
              <w:t>GeForce</w:t>
            </w:r>
            <w:proofErr w:type="spellEnd"/>
            <w:r>
              <w:rPr>
                <w:rFonts w:ascii="Arial" w:hAnsi="Arial"/>
                <w:color w:val="000000"/>
                <w:sz w:val="20"/>
                <w:szCs w:val="20"/>
                <w:lang w:val="sl-SI"/>
              </w:rPr>
              <w:t xml:space="preserve"> RTX 5050 8GB</w:t>
            </w:r>
          </w:p>
        </w:tc>
      </w:tr>
      <w:tr w:rsidR="0049024E" w14:paraId="627484E5" w14:textId="77777777" w:rsidTr="00D50A6A">
        <w:tc>
          <w:tcPr>
            <w:tcW w:w="2110" w:type="dxa"/>
            <w:tcBorders>
              <w:left w:val="single" w:sz="8" w:space="0" w:color="000000"/>
              <w:bottom w:val="single" w:sz="8" w:space="0" w:color="000000"/>
            </w:tcBorders>
            <w:shd w:val="clear" w:color="auto" w:fill="FFFFFF"/>
          </w:tcPr>
          <w:p w14:paraId="506C2F6E"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Ohišje</w:t>
            </w:r>
          </w:p>
        </w:tc>
        <w:tc>
          <w:tcPr>
            <w:tcW w:w="7040" w:type="dxa"/>
            <w:tcBorders>
              <w:left w:val="single" w:sz="8" w:space="0" w:color="000000"/>
              <w:bottom w:val="single" w:sz="8" w:space="0" w:color="000000"/>
              <w:right w:val="single" w:sz="8" w:space="0" w:color="000000"/>
            </w:tcBorders>
            <w:shd w:val="clear" w:color="auto" w:fill="FFFFFF"/>
          </w:tcPr>
          <w:p w14:paraId="61645DEF" w14:textId="77777777" w:rsidR="0049024E" w:rsidRDefault="0049024E" w:rsidP="00CB15ED">
            <w:pPr>
              <w:pStyle w:val="Standard"/>
              <w:widowControl w:val="0"/>
              <w:rPr>
                <w:rFonts w:ascii="Arial" w:hAnsi="Arial"/>
                <w:color w:val="000000"/>
                <w:sz w:val="20"/>
                <w:szCs w:val="20"/>
                <w:lang w:val="sl-SI"/>
              </w:rPr>
            </w:pPr>
            <w:proofErr w:type="spellStart"/>
            <w:r>
              <w:rPr>
                <w:rFonts w:ascii="Arial" w:hAnsi="Arial"/>
                <w:color w:val="000000"/>
                <w:sz w:val="20"/>
                <w:szCs w:val="20"/>
                <w:lang w:val="sl-SI"/>
              </w:rPr>
              <w:t>Tower</w:t>
            </w:r>
            <w:proofErr w:type="spellEnd"/>
            <w:r>
              <w:rPr>
                <w:rFonts w:ascii="Arial" w:hAnsi="Arial"/>
                <w:color w:val="000000"/>
                <w:sz w:val="20"/>
                <w:szCs w:val="20"/>
                <w:lang w:val="sl-SI"/>
              </w:rPr>
              <w:t xml:space="preserve"> ohišje z možnostjo vgradnje najmanj dveh 3.5" trdih diskov, najmanj ene 5.25“ vhodno/izhodnih enote,  kot na primer CDRW ali DVD pogon v normalni ali </w:t>
            </w:r>
            <w:proofErr w:type="spellStart"/>
            <w:r>
              <w:rPr>
                <w:rFonts w:ascii="Arial" w:hAnsi="Arial"/>
                <w:color w:val="000000"/>
                <w:sz w:val="20"/>
                <w:szCs w:val="20"/>
                <w:lang w:val="sl-SI"/>
              </w:rPr>
              <w:t>slim</w:t>
            </w:r>
            <w:proofErr w:type="spellEnd"/>
            <w:r>
              <w:rPr>
                <w:rFonts w:ascii="Arial" w:hAnsi="Arial"/>
                <w:color w:val="000000"/>
                <w:sz w:val="20"/>
                <w:szCs w:val="20"/>
                <w:lang w:val="sl-SI"/>
              </w:rPr>
              <w:t>“ izvedbi. Ohišje naj ima najmanj en večji ventilator na zadnji strani in en ventilator na sprednji strani ohišja. Ventilatorja naj imata spremenljivo hitrost vrtenja ( PWM). Na ohišju morajo biti na sprednji strani USB-A, USB-C in Mini-</w:t>
            </w:r>
            <w:proofErr w:type="spellStart"/>
            <w:r>
              <w:rPr>
                <w:rFonts w:ascii="Arial" w:hAnsi="Arial"/>
                <w:color w:val="000000"/>
                <w:sz w:val="20"/>
                <w:szCs w:val="20"/>
                <w:lang w:val="sl-SI"/>
              </w:rPr>
              <w:t>jack</w:t>
            </w:r>
            <w:proofErr w:type="spellEnd"/>
            <w:r>
              <w:rPr>
                <w:rFonts w:ascii="Arial" w:hAnsi="Arial"/>
                <w:color w:val="000000"/>
                <w:sz w:val="20"/>
                <w:szCs w:val="20"/>
                <w:lang w:val="sl-SI"/>
              </w:rPr>
              <w:t xml:space="preserve"> avdio priključek</w:t>
            </w:r>
          </w:p>
        </w:tc>
      </w:tr>
      <w:tr w:rsidR="0049024E" w14:paraId="007E5C90" w14:textId="77777777" w:rsidTr="00D50A6A">
        <w:tc>
          <w:tcPr>
            <w:tcW w:w="2110" w:type="dxa"/>
            <w:tcBorders>
              <w:left w:val="single" w:sz="8" w:space="0" w:color="000000"/>
              <w:bottom w:val="single" w:sz="8" w:space="0" w:color="000000"/>
            </w:tcBorders>
            <w:shd w:val="clear" w:color="auto" w:fill="FFFFFF"/>
          </w:tcPr>
          <w:p w14:paraId="2B1B34B0"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Napajalnik</w:t>
            </w:r>
          </w:p>
        </w:tc>
        <w:tc>
          <w:tcPr>
            <w:tcW w:w="7040" w:type="dxa"/>
            <w:tcBorders>
              <w:left w:val="single" w:sz="8" w:space="0" w:color="000000"/>
              <w:bottom w:val="single" w:sz="8" w:space="0" w:color="000000"/>
              <w:right w:val="single" w:sz="8" w:space="0" w:color="000000"/>
            </w:tcBorders>
            <w:shd w:val="clear" w:color="auto" w:fill="FFFFFF"/>
          </w:tcPr>
          <w:p w14:paraId="4DC10234" w14:textId="77777777" w:rsidR="0049024E" w:rsidRDefault="0049024E" w:rsidP="00CB15ED">
            <w:pPr>
              <w:pStyle w:val="Standard"/>
              <w:widowControl w:val="0"/>
              <w:rPr>
                <w:rFonts w:hint="eastAsia"/>
              </w:rPr>
            </w:pPr>
            <w:r>
              <w:rPr>
                <w:rFonts w:ascii="Arial" w:hAnsi="Arial"/>
                <w:color w:val="000000"/>
                <w:sz w:val="20"/>
                <w:szCs w:val="20"/>
                <w:lang w:val="sl-SI"/>
              </w:rPr>
              <w:t xml:space="preserve">Enojni napajalnik </w:t>
            </w:r>
            <w:r>
              <w:rPr>
                <w:rFonts w:ascii="Arial" w:hAnsi="Arial"/>
                <w:color w:val="000000"/>
                <w:sz w:val="20"/>
                <w:szCs w:val="20"/>
                <w:lang w:val="sl-SI" w:eastAsia="sl-SI"/>
              </w:rPr>
              <w:t>100V-250V, 50/60Hz</w:t>
            </w:r>
            <w:r>
              <w:rPr>
                <w:rFonts w:ascii="Arial" w:hAnsi="Arial"/>
                <w:color w:val="000000"/>
                <w:sz w:val="20"/>
                <w:szCs w:val="20"/>
                <w:lang w:val="sl-SI"/>
              </w:rPr>
              <w:t xml:space="preserve"> z vsaj 500W moči ali več</w:t>
            </w:r>
          </w:p>
        </w:tc>
      </w:tr>
      <w:tr w:rsidR="0049024E" w14:paraId="0B2322E1" w14:textId="77777777" w:rsidTr="00D50A6A">
        <w:tc>
          <w:tcPr>
            <w:tcW w:w="2110" w:type="dxa"/>
            <w:tcBorders>
              <w:left w:val="single" w:sz="8" w:space="0" w:color="000000"/>
              <w:bottom w:val="single" w:sz="8" w:space="0" w:color="000000"/>
            </w:tcBorders>
            <w:shd w:val="clear" w:color="auto" w:fill="FFFFFF"/>
          </w:tcPr>
          <w:p w14:paraId="0AB1A15C"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Operacijski sistem</w:t>
            </w:r>
          </w:p>
        </w:tc>
        <w:tc>
          <w:tcPr>
            <w:tcW w:w="7040" w:type="dxa"/>
            <w:tcBorders>
              <w:left w:val="single" w:sz="8" w:space="0" w:color="000000"/>
              <w:bottom w:val="single" w:sz="8" w:space="0" w:color="000000"/>
              <w:right w:val="single" w:sz="8" w:space="0" w:color="000000"/>
            </w:tcBorders>
            <w:shd w:val="clear" w:color="auto" w:fill="FFFFFF"/>
          </w:tcPr>
          <w:p w14:paraId="5B87FDDE" w14:textId="77777777" w:rsidR="0049024E" w:rsidRDefault="0049024E" w:rsidP="00CB15ED">
            <w:pPr>
              <w:pStyle w:val="Standard"/>
              <w:widowControl w:val="0"/>
              <w:rPr>
                <w:rFonts w:hint="eastAsia"/>
              </w:rPr>
            </w:pPr>
            <w:r>
              <w:rPr>
                <w:rFonts w:ascii="Arial" w:hAnsi="Arial"/>
                <w:color w:val="000000"/>
                <w:sz w:val="20"/>
                <w:szCs w:val="20"/>
                <w:lang w:val="sl-SI"/>
              </w:rPr>
              <w:t>Zahteva se priložena licenca in operacijski sistem Windows 11 Professional 64 bit OEM</w:t>
            </w:r>
          </w:p>
        </w:tc>
      </w:tr>
      <w:tr w:rsidR="0049024E" w14:paraId="2054C01A" w14:textId="77777777" w:rsidTr="00D50A6A">
        <w:tc>
          <w:tcPr>
            <w:tcW w:w="2110" w:type="dxa"/>
            <w:tcBorders>
              <w:left w:val="single" w:sz="8" w:space="0" w:color="000000"/>
              <w:bottom w:val="single" w:sz="8" w:space="0" w:color="000000"/>
            </w:tcBorders>
            <w:shd w:val="clear" w:color="auto" w:fill="FFFFFF"/>
          </w:tcPr>
          <w:p w14:paraId="5DFDB8D9"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Tipkovnica</w:t>
            </w:r>
          </w:p>
        </w:tc>
        <w:tc>
          <w:tcPr>
            <w:tcW w:w="7040" w:type="dxa"/>
            <w:tcBorders>
              <w:left w:val="single" w:sz="8" w:space="0" w:color="000000"/>
              <w:bottom w:val="single" w:sz="8" w:space="0" w:color="000000"/>
              <w:right w:val="single" w:sz="8" w:space="0" w:color="000000"/>
            </w:tcBorders>
            <w:shd w:val="clear" w:color="auto" w:fill="FFFFFF"/>
          </w:tcPr>
          <w:p w14:paraId="69A955FD" w14:textId="7E0D7F88" w:rsidR="0049024E" w:rsidRDefault="007C1B29" w:rsidP="00CB15ED">
            <w:pPr>
              <w:pStyle w:val="Standard"/>
              <w:widowControl w:val="0"/>
              <w:rPr>
                <w:rFonts w:ascii="Arial" w:hAnsi="Arial"/>
                <w:color w:val="000000"/>
                <w:sz w:val="20"/>
                <w:szCs w:val="20"/>
                <w:lang w:val="sl-SI"/>
              </w:rPr>
            </w:pPr>
            <w:proofErr w:type="spellStart"/>
            <w:r w:rsidRPr="007C1B29">
              <w:rPr>
                <w:rFonts w:ascii="Arial" w:hAnsi="Arial"/>
                <w:color w:val="000000"/>
                <w:sz w:val="20"/>
                <w:szCs w:val="20"/>
                <w:lang w:val="sl-SI"/>
              </w:rPr>
              <w:t>Nizkoprofilna</w:t>
            </w:r>
            <w:proofErr w:type="spellEnd"/>
            <w:r w:rsidRPr="007C1B29">
              <w:rPr>
                <w:rFonts w:ascii="Arial" w:hAnsi="Arial"/>
                <w:color w:val="000000"/>
                <w:sz w:val="20"/>
                <w:szCs w:val="20"/>
                <w:lang w:val="sl-SI"/>
              </w:rPr>
              <w:t xml:space="preserve"> standardna USB žična  tipkovnica z vgraviranimi SLO znaki   model </w:t>
            </w:r>
            <w:proofErr w:type="spellStart"/>
            <w:r w:rsidRPr="007C1B29">
              <w:rPr>
                <w:rFonts w:ascii="Arial" w:hAnsi="Arial"/>
                <w:color w:val="000000"/>
                <w:sz w:val="20"/>
                <w:szCs w:val="20"/>
                <w:lang w:val="sl-SI"/>
              </w:rPr>
              <w:t>Cherry</w:t>
            </w:r>
            <w:proofErr w:type="spellEnd"/>
            <w:r w:rsidRPr="007C1B29">
              <w:rPr>
                <w:rFonts w:ascii="Arial" w:hAnsi="Arial"/>
                <w:color w:val="000000"/>
                <w:sz w:val="20"/>
                <w:szCs w:val="20"/>
                <w:lang w:val="sl-SI"/>
              </w:rPr>
              <w:t xml:space="preserve"> </w:t>
            </w:r>
            <w:proofErr w:type="spellStart"/>
            <w:r w:rsidRPr="007C1B29">
              <w:rPr>
                <w:rFonts w:ascii="Arial" w:hAnsi="Arial"/>
                <w:color w:val="000000"/>
                <w:sz w:val="20"/>
                <w:szCs w:val="20"/>
                <w:lang w:val="sl-SI"/>
              </w:rPr>
              <w:t>Stream</w:t>
            </w:r>
            <w:proofErr w:type="spellEnd"/>
            <w:r w:rsidRPr="007C1B29">
              <w:rPr>
                <w:rFonts w:ascii="Arial" w:hAnsi="Arial"/>
                <w:color w:val="000000"/>
                <w:sz w:val="20"/>
                <w:szCs w:val="20"/>
                <w:lang w:val="sl-SI"/>
              </w:rPr>
              <w:t xml:space="preserve"> JK-8500SL-2, črne ali temno sive barve</w:t>
            </w:r>
          </w:p>
        </w:tc>
      </w:tr>
      <w:tr w:rsidR="00D50A6A" w14:paraId="27A78E2D" w14:textId="77777777" w:rsidTr="00D50A6A">
        <w:tc>
          <w:tcPr>
            <w:tcW w:w="2109" w:type="dxa"/>
            <w:tcBorders>
              <w:left w:val="single" w:sz="8" w:space="0" w:color="000000"/>
              <w:bottom w:val="single" w:sz="8" w:space="0" w:color="000000"/>
            </w:tcBorders>
            <w:shd w:val="clear" w:color="auto" w:fill="FFFFFF"/>
          </w:tcPr>
          <w:p w14:paraId="7E25597C" w14:textId="77777777" w:rsidR="00D50A6A" w:rsidRDefault="00D50A6A" w:rsidP="00B97811">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41" w:type="dxa"/>
            <w:tcBorders>
              <w:left w:val="single" w:sz="8" w:space="0" w:color="000000"/>
              <w:bottom w:val="single" w:sz="8" w:space="0" w:color="000000"/>
              <w:right w:val="single" w:sz="8" w:space="0" w:color="000000"/>
            </w:tcBorders>
            <w:shd w:val="clear" w:color="auto" w:fill="FFFFFF"/>
          </w:tcPr>
          <w:p w14:paraId="79E6D5DE" w14:textId="77777777" w:rsidR="00D50A6A" w:rsidRDefault="00D50A6A" w:rsidP="00B97811">
            <w:pPr>
              <w:pStyle w:val="Standard"/>
              <w:widowControl w:val="0"/>
              <w:rPr>
                <w:rFonts w:ascii="Arial" w:eastAsia="SimSun" w:hAnsi="Arial"/>
                <w:sz w:val="20"/>
                <w:szCs w:val="20"/>
                <w:lang w:val="sl-SI" w:eastAsia="hi-IN"/>
              </w:rPr>
            </w:pPr>
            <w:r>
              <w:rPr>
                <w:rFonts w:ascii="Arial" w:eastAsia="SimSun" w:hAnsi="Arial"/>
                <w:sz w:val="20"/>
                <w:szCs w:val="20"/>
                <w:lang w:val="sl-SI" w:eastAsia="hi-IN"/>
              </w:rPr>
              <w:t>Najmanj 36  mesečna garancija ponudnika</w:t>
            </w:r>
          </w:p>
        </w:tc>
      </w:tr>
    </w:tbl>
    <w:p w14:paraId="24339410" w14:textId="77777777" w:rsidR="0049024E" w:rsidRDefault="0049024E" w:rsidP="007D661D">
      <w:pPr>
        <w:pStyle w:val="Standard"/>
        <w:suppressAutoHyphens w:val="0"/>
        <w:spacing w:after="160" w:line="259" w:lineRule="auto"/>
        <w:rPr>
          <w:rFonts w:ascii="Arial" w:hAnsi="Arial"/>
          <w:b/>
          <w:caps/>
          <w:sz w:val="20"/>
          <w:szCs w:val="20"/>
          <w:lang w:val="sl-SI"/>
        </w:rPr>
      </w:pPr>
    </w:p>
    <w:p w14:paraId="343B0255" w14:textId="77777777" w:rsidR="0049024E" w:rsidRDefault="0049024E" w:rsidP="0049024E">
      <w:pPr>
        <w:pStyle w:val="Standard"/>
        <w:pageBreakBefore/>
        <w:widowControl w:val="0"/>
        <w:rPr>
          <w:rFonts w:ascii="Arial" w:eastAsia="SimSun" w:hAnsi="Arial"/>
          <w:b/>
          <w:bCs/>
          <w:sz w:val="20"/>
          <w:szCs w:val="20"/>
          <w:u w:val="single"/>
          <w:lang w:val="sl-SI" w:eastAsia="hi-IN"/>
        </w:rPr>
      </w:pPr>
      <w:r w:rsidRPr="00A2638E">
        <w:rPr>
          <w:rFonts w:ascii="Arial" w:eastAsia="SimSun" w:hAnsi="Arial"/>
          <w:b/>
          <w:bCs/>
          <w:sz w:val="20"/>
          <w:szCs w:val="20"/>
          <w:u w:val="single"/>
          <w:lang w:val="sl-SI" w:eastAsia="hi-IN"/>
        </w:rPr>
        <w:lastRenderedPageBreak/>
        <w:t xml:space="preserve">SKLOP </w:t>
      </w:r>
      <w:r>
        <w:rPr>
          <w:rFonts w:ascii="Arial" w:eastAsia="SimSun" w:hAnsi="Arial"/>
          <w:b/>
          <w:bCs/>
          <w:sz w:val="20"/>
          <w:szCs w:val="20"/>
          <w:u w:val="single"/>
          <w:lang w:val="sl-SI" w:eastAsia="hi-IN"/>
        </w:rPr>
        <w:t>D</w:t>
      </w:r>
      <w:r w:rsidRPr="00A2638E">
        <w:rPr>
          <w:rFonts w:ascii="Arial" w:eastAsia="SimSun" w:hAnsi="Arial"/>
          <w:b/>
          <w:bCs/>
          <w:sz w:val="20"/>
          <w:szCs w:val="20"/>
          <w:u w:val="single"/>
          <w:lang w:val="sl-SI" w:eastAsia="hi-IN"/>
        </w:rPr>
        <w:t xml:space="preserve">: </w:t>
      </w:r>
      <w:r>
        <w:rPr>
          <w:rFonts w:ascii="Arial" w:eastAsia="SimSun" w:hAnsi="Arial"/>
          <w:b/>
          <w:bCs/>
          <w:sz w:val="20"/>
          <w:szCs w:val="20"/>
          <w:u w:val="single"/>
          <w:lang w:val="sl-SI" w:eastAsia="hi-IN"/>
        </w:rPr>
        <w:t>Prenosniki INTEL</w:t>
      </w:r>
    </w:p>
    <w:p w14:paraId="40964CED" w14:textId="77777777" w:rsidR="007D661D" w:rsidRDefault="007D661D" w:rsidP="007D661D">
      <w:pPr>
        <w:pStyle w:val="Standard"/>
        <w:widowControl w:val="0"/>
        <w:rPr>
          <w:rFonts w:ascii="Arial" w:eastAsia="SimSun" w:hAnsi="Arial"/>
          <w:sz w:val="20"/>
          <w:szCs w:val="20"/>
          <w:lang w:val="sl-SI" w:eastAsia="hi-IN"/>
        </w:rPr>
      </w:pPr>
    </w:p>
    <w:tbl>
      <w:tblPr>
        <w:tblW w:w="9072" w:type="dxa"/>
        <w:tblInd w:w="54" w:type="dxa"/>
        <w:tblLayout w:type="fixed"/>
        <w:tblCellMar>
          <w:top w:w="55" w:type="dxa"/>
          <w:left w:w="55" w:type="dxa"/>
          <w:bottom w:w="55" w:type="dxa"/>
          <w:right w:w="55" w:type="dxa"/>
        </w:tblCellMar>
        <w:tblLook w:val="04A0" w:firstRow="1" w:lastRow="0" w:firstColumn="1" w:lastColumn="0" w:noHBand="0" w:noVBand="1"/>
      </w:tblPr>
      <w:tblGrid>
        <w:gridCol w:w="4977"/>
        <w:gridCol w:w="4095"/>
      </w:tblGrid>
      <w:tr w:rsidR="0049024E" w14:paraId="054B5CF6" w14:textId="77777777" w:rsidTr="007C1B29">
        <w:tc>
          <w:tcPr>
            <w:tcW w:w="4977" w:type="dxa"/>
            <w:tcBorders>
              <w:top w:val="single" w:sz="2" w:space="0" w:color="000000"/>
              <w:left w:val="single" w:sz="2" w:space="0" w:color="000000"/>
              <w:bottom w:val="single" w:sz="2" w:space="0" w:color="000000"/>
            </w:tcBorders>
            <w:shd w:val="clear" w:color="auto" w:fill="FFFFFF"/>
          </w:tcPr>
          <w:p w14:paraId="032C6DCC" w14:textId="77777777" w:rsidR="0049024E" w:rsidRDefault="0049024E" w:rsidP="00CB15ED">
            <w:pPr>
              <w:widowControl w:val="0"/>
            </w:pPr>
            <w:r>
              <w:rPr>
                <w:rFonts w:eastAsia="SimSun" w:cs="Arial"/>
                <w:b/>
                <w:bCs/>
                <w:kern w:val="2"/>
                <w:szCs w:val="20"/>
                <w:lang w:eastAsia="hi-IN" w:bidi="hi-IN"/>
              </w:rPr>
              <w:t xml:space="preserve">1) </w:t>
            </w:r>
            <w:bookmarkStart w:id="38" w:name="_Hlk214349736"/>
            <w:r>
              <w:rPr>
                <w:rFonts w:eastAsia="SimSun" w:cs="Arial"/>
                <w:b/>
                <w:bCs/>
                <w:kern w:val="2"/>
                <w:szCs w:val="20"/>
                <w:lang w:eastAsia="zh-CN" w:bidi="hi-IN"/>
              </w:rPr>
              <w:t>Prenosni računalnik</w:t>
            </w:r>
            <w:r w:rsidRPr="008E5239">
              <w:rPr>
                <w:rFonts w:eastAsia="SimSun" w:cs="Arial"/>
                <w:b/>
                <w:bCs/>
                <w:kern w:val="2"/>
                <w:szCs w:val="20"/>
                <w:lang w:eastAsia="zh-CN" w:bidi="hi-IN"/>
              </w:rPr>
              <w:t xml:space="preserve"> tip  </w:t>
            </w:r>
            <w:bookmarkEnd w:id="38"/>
            <w:r w:rsidRPr="008E5239">
              <w:rPr>
                <w:rFonts w:eastAsia="SimSun" w:cs="Arial"/>
                <w:b/>
                <w:bCs/>
                <w:kern w:val="2"/>
                <w:szCs w:val="20"/>
                <w:lang w:eastAsia="zh-CN" w:bidi="hi-IN"/>
              </w:rPr>
              <w:t>LT-26-DOP</w:t>
            </w:r>
          </w:p>
        </w:tc>
        <w:tc>
          <w:tcPr>
            <w:tcW w:w="409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7CEADF" w14:textId="77777777" w:rsidR="0049024E" w:rsidRDefault="0049024E" w:rsidP="007C1B29">
            <w:pPr>
              <w:widowControl w:val="0"/>
              <w:jc w:val="center"/>
            </w:pPr>
            <w:r>
              <w:rPr>
                <w:rFonts w:eastAsia="SimSun" w:cs="Arial"/>
                <w:b/>
                <w:bCs/>
                <w:kern w:val="2"/>
                <w:szCs w:val="20"/>
                <w:lang w:eastAsia="hi-IN" w:bidi="hi-IN"/>
              </w:rPr>
              <w:t>4 kos</w:t>
            </w:r>
          </w:p>
        </w:tc>
      </w:tr>
    </w:tbl>
    <w:p w14:paraId="3739FBB8" w14:textId="77777777" w:rsidR="0049024E" w:rsidRDefault="0049024E" w:rsidP="0049024E">
      <w:pPr>
        <w:widowControl w:val="0"/>
        <w:rPr>
          <w:rFonts w:eastAsia="SimSun"/>
          <w:szCs w:val="20"/>
          <w:lang w:eastAsia="hi-IN"/>
        </w:rPr>
      </w:pPr>
    </w:p>
    <w:tbl>
      <w:tblPr>
        <w:tblW w:w="9072" w:type="dxa"/>
        <w:tblInd w:w="56" w:type="dxa"/>
        <w:tblLayout w:type="fixed"/>
        <w:tblCellMar>
          <w:top w:w="55" w:type="dxa"/>
          <w:left w:w="55" w:type="dxa"/>
          <w:bottom w:w="55" w:type="dxa"/>
          <w:right w:w="55" w:type="dxa"/>
        </w:tblCellMar>
        <w:tblLook w:val="04A0" w:firstRow="1" w:lastRow="0" w:firstColumn="1" w:lastColumn="0" w:noHBand="0" w:noVBand="1"/>
      </w:tblPr>
      <w:tblGrid>
        <w:gridCol w:w="2068"/>
        <w:gridCol w:w="7004"/>
      </w:tblGrid>
      <w:tr w:rsidR="0049024E" w14:paraId="0C6738C8" w14:textId="77777777" w:rsidTr="00D50A6A">
        <w:tc>
          <w:tcPr>
            <w:tcW w:w="2068" w:type="dxa"/>
            <w:tcBorders>
              <w:top w:val="single" w:sz="2" w:space="0" w:color="000000"/>
              <w:left w:val="single" w:sz="2" w:space="0" w:color="000000"/>
              <w:bottom w:val="single" w:sz="2" w:space="0" w:color="000000"/>
            </w:tcBorders>
            <w:shd w:val="clear" w:color="auto" w:fill="FFFFFF"/>
          </w:tcPr>
          <w:p w14:paraId="467A9E15" w14:textId="77777777" w:rsidR="0049024E" w:rsidRDefault="0049024E"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Vzorčni model</w:t>
            </w:r>
          </w:p>
        </w:tc>
        <w:tc>
          <w:tcPr>
            <w:tcW w:w="7004" w:type="dxa"/>
            <w:tcBorders>
              <w:top w:val="single" w:sz="2" w:space="0" w:color="000000"/>
              <w:left w:val="single" w:sz="2" w:space="0" w:color="000000"/>
              <w:bottom w:val="single" w:sz="2" w:space="0" w:color="000000"/>
              <w:right w:val="single" w:sz="2" w:space="0" w:color="000000"/>
            </w:tcBorders>
            <w:shd w:val="clear" w:color="auto" w:fill="FFFFFF"/>
          </w:tcPr>
          <w:p w14:paraId="690F561B"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 xml:space="preserve">HP </w:t>
            </w:r>
            <w:proofErr w:type="spellStart"/>
            <w:r>
              <w:rPr>
                <w:rFonts w:ascii="Arial" w:eastAsia="SimSun" w:hAnsi="Arial"/>
                <w:sz w:val="20"/>
                <w:szCs w:val="20"/>
                <w:lang w:val="sl-SI" w:eastAsia="hi-IN"/>
              </w:rPr>
              <w:t>ZBook</w:t>
            </w:r>
            <w:proofErr w:type="spellEnd"/>
            <w:r>
              <w:rPr>
                <w:rFonts w:ascii="Arial" w:eastAsia="SimSun" w:hAnsi="Arial"/>
                <w:sz w:val="20"/>
                <w:szCs w:val="20"/>
                <w:lang w:val="sl-SI" w:eastAsia="hi-IN"/>
              </w:rPr>
              <w:t xml:space="preserve"> X G1i 16 ali enakovreden</w:t>
            </w:r>
          </w:p>
        </w:tc>
      </w:tr>
      <w:tr w:rsidR="0049024E" w14:paraId="38C3BA64" w14:textId="77777777" w:rsidTr="00D50A6A">
        <w:tc>
          <w:tcPr>
            <w:tcW w:w="2068" w:type="dxa"/>
            <w:tcBorders>
              <w:top w:val="single" w:sz="2" w:space="0" w:color="000000"/>
              <w:left w:val="single" w:sz="2" w:space="0" w:color="000000"/>
              <w:bottom w:val="single" w:sz="2" w:space="0" w:color="000000"/>
            </w:tcBorders>
            <w:shd w:val="clear" w:color="auto" w:fill="FFFFFF"/>
          </w:tcPr>
          <w:p w14:paraId="6EFA0481"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Matična plošča / priključki na ohišju</w:t>
            </w:r>
          </w:p>
        </w:tc>
        <w:tc>
          <w:tcPr>
            <w:tcW w:w="7004" w:type="dxa"/>
            <w:tcBorders>
              <w:top w:val="single" w:sz="2" w:space="0" w:color="000000"/>
              <w:left w:val="single" w:sz="2" w:space="0" w:color="000000"/>
              <w:bottom w:val="single" w:sz="2" w:space="0" w:color="000000"/>
              <w:right w:val="single" w:sz="2" w:space="0" w:color="000000"/>
            </w:tcBorders>
            <w:shd w:val="clear" w:color="auto" w:fill="FFFFFF"/>
          </w:tcPr>
          <w:p w14:paraId="088BBD61"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2 x USB-C (Thunderbolt 4),</w:t>
            </w:r>
          </w:p>
          <w:p w14:paraId="73ECF718"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1x HDMI 2.1,</w:t>
            </w:r>
          </w:p>
          <w:p w14:paraId="64D05126"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2 x USB-A 5Gbps,</w:t>
            </w:r>
          </w:p>
          <w:p w14:paraId="26C5FB58"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1 x kombiniran priključek slušalke/mikrofon,</w:t>
            </w:r>
          </w:p>
          <w:p w14:paraId="14481EF6"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najmanj 1x SD </w:t>
            </w:r>
            <w:proofErr w:type="spellStart"/>
            <w:r>
              <w:rPr>
                <w:rFonts w:ascii="Arial" w:eastAsia="SimSun" w:hAnsi="Arial"/>
                <w:kern w:val="2"/>
                <w:sz w:val="20"/>
                <w:szCs w:val="20"/>
                <w:lang w:val="sl-SI"/>
              </w:rPr>
              <w:t>card</w:t>
            </w:r>
            <w:proofErr w:type="spellEnd"/>
            <w:r>
              <w:rPr>
                <w:rFonts w:ascii="Arial" w:eastAsia="SimSun" w:hAnsi="Arial"/>
                <w:kern w:val="2"/>
                <w:sz w:val="20"/>
                <w:szCs w:val="20"/>
                <w:lang w:val="sl-SI"/>
              </w:rPr>
              <w:t xml:space="preserve"> </w:t>
            </w:r>
            <w:proofErr w:type="spellStart"/>
            <w:r>
              <w:rPr>
                <w:rFonts w:ascii="Arial" w:eastAsia="SimSun" w:hAnsi="Arial"/>
                <w:kern w:val="2"/>
                <w:sz w:val="20"/>
                <w:szCs w:val="20"/>
                <w:lang w:val="sl-SI"/>
              </w:rPr>
              <w:t>reader</w:t>
            </w:r>
            <w:proofErr w:type="spellEnd"/>
            <w:r>
              <w:rPr>
                <w:rFonts w:ascii="Arial" w:eastAsia="SimSun" w:hAnsi="Arial"/>
                <w:kern w:val="2"/>
                <w:sz w:val="20"/>
                <w:szCs w:val="20"/>
                <w:lang w:val="sl-SI"/>
              </w:rPr>
              <w:t>,</w:t>
            </w:r>
          </w:p>
          <w:p w14:paraId="2DD87B7D"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 najmanj 1 x Gigabit LAN   (1000Mbit – 1 x RJ45 priključek ),</w:t>
            </w:r>
          </w:p>
          <w:p w14:paraId="6506461F"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 WI-FI funkcionalnost,</w:t>
            </w:r>
          </w:p>
          <w:p w14:paraId="3CBCF9B0"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 - slovenska tipkovnica, osvetljena in odporna proti politju - nalepke za slovenske znake na tipkovnici niso dovoljene.</w:t>
            </w:r>
          </w:p>
        </w:tc>
      </w:tr>
      <w:tr w:rsidR="0049024E" w14:paraId="33C4ACEB" w14:textId="77777777" w:rsidTr="00D50A6A">
        <w:tc>
          <w:tcPr>
            <w:tcW w:w="2068" w:type="dxa"/>
            <w:tcBorders>
              <w:left w:val="single" w:sz="2" w:space="0" w:color="000000"/>
              <w:bottom w:val="single" w:sz="2" w:space="0" w:color="000000"/>
            </w:tcBorders>
            <w:shd w:val="clear" w:color="auto" w:fill="FFFFFF"/>
          </w:tcPr>
          <w:p w14:paraId="47D265EB" w14:textId="77777777" w:rsidR="0049024E" w:rsidRDefault="0049024E" w:rsidP="00CB15ED">
            <w:pPr>
              <w:pStyle w:val="Standard"/>
              <w:widowControl w:val="0"/>
              <w:suppressLineNumbers/>
              <w:spacing w:line="247" w:lineRule="auto"/>
              <w:rPr>
                <w:rFonts w:ascii="Arial" w:eastAsia="SimSun" w:hAnsi="Arial"/>
                <w:b/>
                <w:bCs/>
                <w:sz w:val="20"/>
                <w:szCs w:val="20"/>
                <w:lang w:val="sl-SI"/>
              </w:rPr>
            </w:pPr>
            <w:r>
              <w:rPr>
                <w:rFonts w:ascii="Arial" w:eastAsia="SimSun" w:hAnsi="Arial"/>
                <w:b/>
                <w:bCs/>
                <w:sz w:val="20"/>
                <w:szCs w:val="20"/>
                <w:lang w:val="sl-SI"/>
              </w:rPr>
              <w:t>Zaslon</w:t>
            </w:r>
          </w:p>
        </w:tc>
        <w:tc>
          <w:tcPr>
            <w:tcW w:w="7004" w:type="dxa"/>
            <w:tcBorders>
              <w:left w:val="single" w:sz="2" w:space="0" w:color="000000"/>
              <w:bottom w:val="single" w:sz="2" w:space="0" w:color="000000"/>
              <w:right w:val="single" w:sz="2" w:space="0" w:color="000000"/>
            </w:tcBorders>
            <w:shd w:val="clear" w:color="auto" w:fill="FFFFFF"/>
          </w:tcPr>
          <w:p w14:paraId="6D9CCF2C" w14:textId="77777777" w:rsidR="0049024E" w:rsidRDefault="0049024E" w:rsidP="00CB15ED">
            <w:pPr>
              <w:pStyle w:val="Standard"/>
              <w:widowControl w:val="0"/>
              <w:spacing w:line="247" w:lineRule="auto"/>
              <w:rPr>
                <w:rFonts w:ascii="Arial" w:eastAsia="SimSun" w:hAnsi="Arial"/>
                <w:color w:val="000000"/>
                <w:sz w:val="20"/>
                <w:szCs w:val="20"/>
                <w:lang w:val="sl-SI"/>
              </w:rPr>
            </w:pPr>
            <w:r>
              <w:rPr>
                <w:rFonts w:ascii="Arial" w:eastAsia="SimSun" w:hAnsi="Arial"/>
                <w:color w:val="000000"/>
                <w:sz w:val="20"/>
                <w:szCs w:val="20"/>
                <w:lang w:val="sl-SI"/>
              </w:rPr>
              <w:t xml:space="preserve">Diagonala zaslona najmanj 16" in največ 17,5" , IPS matrika, ločljivost najmanj 1920x1200, svetilnost najmanj 500 </w:t>
            </w:r>
            <w:proofErr w:type="spellStart"/>
            <w:r>
              <w:rPr>
                <w:rFonts w:ascii="Arial" w:eastAsia="SimSun" w:hAnsi="Arial"/>
                <w:color w:val="000000"/>
                <w:sz w:val="20"/>
                <w:szCs w:val="20"/>
                <w:lang w:val="sl-SI"/>
              </w:rPr>
              <w:t>nits</w:t>
            </w:r>
            <w:proofErr w:type="spellEnd"/>
            <w:r>
              <w:rPr>
                <w:rFonts w:ascii="Arial" w:eastAsia="SimSun" w:hAnsi="Arial"/>
                <w:color w:val="000000"/>
                <w:sz w:val="20"/>
                <w:szCs w:val="20"/>
                <w:lang w:val="sl-SI"/>
              </w:rPr>
              <w:t>, vgrajena spletna kamera z najmanj 5MP</w:t>
            </w:r>
          </w:p>
        </w:tc>
      </w:tr>
      <w:tr w:rsidR="0049024E" w14:paraId="0A2A8B84" w14:textId="77777777" w:rsidTr="00D50A6A">
        <w:trPr>
          <w:trHeight w:val="231"/>
        </w:trPr>
        <w:tc>
          <w:tcPr>
            <w:tcW w:w="2068" w:type="dxa"/>
            <w:tcBorders>
              <w:left w:val="single" w:sz="2" w:space="0" w:color="000000"/>
              <w:bottom w:val="single" w:sz="2" w:space="0" w:color="000000"/>
            </w:tcBorders>
            <w:shd w:val="clear" w:color="auto" w:fill="FFFFFF"/>
          </w:tcPr>
          <w:p w14:paraId="1B2A766F"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Grafična kartica</w:t>
            </w:r>
          </w:p>
        </w:tc>
        <w:tc>
          <w:tcPr>
            <w:tcW w:w="7004" w:type="dxa"/>
            <w:tcBorders>
              <w:left w:val="single" w:sz="2" w:space="0" w:color="000000"/>
              <w:bottom w:val="single" w:sz="2" w:space="0" w:color="000000"/>
              <w:right w:val="single" w:sz="2" w:space="0" w:color="000000"/>
            </w:tcBorders>
            <w:shd w:val="clear" w:color="auto" w:fill="FFFFFF"/>
          </w:tcPr>
          <w:p w14:paraId="470E499B" w14:textId="77777777" w:rsidR="0049024E" w:rsidRDefault="0049024E" w:rsidP="00CB15ED">
            <w:pPr>
              <w:pStyle w:val="Standard"/>
              <w:widowControl w:val="0"/>
              <w:spacing w:line="247" w:lineRule="auto"/>
              <w:rPr>
                <w:rFonts w:ascii="Arial" w:eastAsia="SimSun" w:hAnsi="Arial"/>
                <w:color w:val="000000"/>
                <w:sz w:val="20"/>
                <w:szCs w:val="20"/>
                <w:lang w:val="sl-SI"/>
              </w:rPr>
            </w:pPr>
            <w:r>
              <w:rPr>
                <w:rFonts w:ascii="Arial" w:eastAsia="SimSun" w:hAnsi="Arial"/>
                <w:color w:val="000000"/>
                <w:kern w:val="2"/>
                <w:sz w:val="20"/>
                <w:szCs w:val="20"/>
                <w:lang w:val="sl-SI"/>
              </w:rPr>
              <w:t>NVIDIA RTX PRO 2000 8GB ali zmogljivejša</w:t>
            </w:r>
          </w:p>
        </w:tc>
      </w:tr>
      <w:tr w:rsidR="0049024E" w14:paraId="7AB8E470" w14:textId="77777777" w:rsidTr="00D50A6A">
        <w:tc>
          <w:tcPr>
            <w:tcW w:w="2068" w:type="dxa"/>
            <w:tcBorders>
              <w:left w:val="single" w:sz="2" w:space="0" w:color="000000"/>
              <w:bottom w:val="single" w:sz="2" w:space="0" w:color="000000"/>
            </w:tcBorders>
            <w:shd w:val="clear" w:color="auto" w:fill="FFFFFF"/>
          </w:tcPr>
          <w:p w14:paraId="1D36F004"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Procesor</w:t>
            </w:r>
          </w:p>
        </w:tc>
        <w:tc>
          <w:tcPr>
            <w:tcW w:w="7004" w:type="dxa"/>
            <w:tcBorders>
              <w:left w:val="single" w:sz="2" w:space="0" w:color="000000"/>
              <w:bottom w:val="single" w:sz="2" w:space="0" w:color="000000"/>
              <w:right w:val="single" w:sz="2" w:space="0" w:color="000000"/>
            </w:tcBorders>
            <w:shd w:val="clear" w:color="auto" w:fill="FFFFFF"/>
          </w:tcPr>
          <w:p w14:paraId="5FA2919C" w14:textId="77777777" w:rsidR="0049024E" w:rsidRDefault="0049024E" w:rsidP="00CB15ED">
            <w:pPr>
              <w:pStyle w:val="Standard"/>
              <w:widowControl w:val="0"/>
              <w:suppressAutoHyphens w:val="0"/>
              <w:rPr>
                <w:rFonts w:ascii="Arial" w:eastAsia="SimSun" w:hAnsi="Arial"/>
                <w:sz w:val="20"/>
                <w:szCs w:val="20"/>
                <w:lang w:val="sl-SI"/>
              </w:rPr>
            </w:pPr>
            <w:r>
              <w:rPr>
                <w:rFonts w:ascii="Arial" w:eastAsia="SimSun" w:hAnsi="Arial"/>
                <w:color w:val="000000"/>
                <w:kern w:val="2"/>
                <w:sz w:val="20"/>
                <w:szCs w:val="20"/>
                <w:lang w:val="sl-SI"/>
              </w:rPr>
              <w:t xml:space="preserve">Intel® </w:t>
            </w:r>
            <w:proofErr w:type="spellStart"/>
            <w:r>
              <w:rPr>
                <w:rFonts w:ascii="Arial" w:eastAsia="SimSun" w:hAnsi="Arial"/>
                <w:color w:val="000000"/>
                <w:kern w:val="2"/>
                <w:sz w:val="20"/>
                <w:szCs w:val="20"/>
                <w:lang w:val="sl-SI"/>
              </w:rPr>
              <w:t>Core</w:t>
            </w:r>
            <w:proofErr w:type="spellEnd"/>
            <w:r>
              <w:rPr>
                <w:rFonts w:ascii="Arial" w:eastAsia="SimSun" w:hAnsi="Arial"/>
                <w:color w:val="000000"/>
                <w:kern w:val="2"/>
                <w:sz w:val="20"/>
                <w:szCs w:val="20"/>
                <w:lang w:val="sl-SI"/>
              </w:rPr>
              <w:t xml:space="preserve">™ </w:t>
            </w:r>
            <w:r>
              <w:rPr>
                <w:rFonts w:ascii="Arial" w:eastAsia="SimSun" w:hAnsi="Arial"/>
                <w:kern w:val="2"/>
                <w:sz w:val="20"/>
                <w:szCs w:val="20"/>
                <w:lang w:val="sl-SI"/>
              </w:rPr>
              <w:t xml:space="preserve">Ultra 7 255H </w:t>
            </w:r>
            <w:r>
              <w:rPr>
                <w:rFonts w:ascii="Arial" w:eastAsia="SimSun" w:hAnsi="Arial"/>
                <w:color w:val="000000"/>
                <w:kern w:val="2"/>
                <w:sz w:val="20"/>
                <w:szCs w:val="20"/>
                <w:lang w:val="sl-SI"/>
              </w:rPr>
              <w:t>ali zmogljivejši</w:t>
            </w:r>
          </w:p>
        </w:tc>
      </w:tr>
      <w:tr w:rsidR="0049024E" w14:paraId="1E6B20B8" w14:textId="77777777" w:rsidTr="00D50A6A">
        <w:tc>
          <w:tcPr>
            <w:tcW w:w="2068" w:type="dxa"/>
            <w:tcBorders>
              <w:left w:val="single" w:sz="2" w:space="0" w:color="000000"/>
              <w:bottom w:val="single" w:sz="2" w:space="0" w:color="000000"/>
            </w:tcBorders>
            <w:shd w:val="clear" w:color="auto" w:fill="FFFFFF"/>
          </w:tcPr>
          <w:p w14:paraId="22208391"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RAM</w:t>
            </w:r>
          </w:p>
        </w:tc>
        <w:tc>
          <w:tcPr>
            <w:tcW w:w="7004" w:type="dxa"/>
            <w:tcBorders>
              <w:left w:val="single" w:sz="2" w:space="0" w:color="000000"/>
              <w:bottom w:val="single" w:sz="2" w:space="0" w:color="000000"/>
              <w:right w:val="single" w:sz="2" w:space="0" w:color="000000"/>
            </w:tcBorders>
            <w:shd w:val="clear" w:color="auto" w:fill="FFFFFF"/>
          </w:tcPr>
          <w:p w14:paraId="54641449"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kern w:val="2"/>
                <w:sz w:val="20"/>
                <w:szCs w:val="20"/>
                <w:lang w:val="sl-SI"/>
              </w:rPr>
              <w:t>Najmanj 64 GB (2 x 32 GB) DDR5-5600 MHz</w:t>
            </w:r>
          </w:p>
        </w:tc>
      </w:tr>
      <w:tr w:rsidR="0049024E" w14:paraId="5F592513" w14:textId="77777777" w:rsidTr="00D50A6A">
        <w:trPr>
          <w:trHeight w:val="217"/>
        </w:trPr>
        <w:tc>
          <w:tcPr>
            <w:tcW w:w="2068" w:type="dxa"/>
            <w:tcBorders>
              <w:left w:val="single" w:sz="2" w:space="0" w:color="000000"/>
              <w:bottom w:val="single" w:sz="2" w:space="0" w:color="000000"/>
            </w:tcBorders>
            <w:shd w:val="clear" w:color="auto" w:fill="FFFFFF"/>
          </w:tcPr>
          <w:p w14:paraId="0ED2F16A"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SSD disk1</w:t>
            </w:r>
          </w:p>
        </w:tc>
        <w:tc>
          <w:tcPr>
            <w:tcW w:w="7004" w:type="dxa"/>
            <w:tcBorders>
              <w:left w:val="single" w:sz="2" w:space="0" w:color="000000"/>
              <w:bottom w:val="single" w:sz="2" w:space="0" w:color="000000"/>
              <w:right w:val="single" w:sz="2" w:space="0" w:color="000000"/>
            </w:tcBorders>
            <w:shd w:val="clear" w:color="auto" w:fill="FFFFFF"/>
          </w:tcPr>
          <w:p w14:paraId="4D841652"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Najmanj 512GB </w:t>
            </w:r>
            <w:proofErr w:type="spellStart"/>
            <w:r>
              <w:rPr>
                <w:rFonts w:ascii="Arial" w:eastAsia="SimSun" w:hAnsi="Arial"/>
                <w:sz w:val="20"/>
                <w:szCs w:val="20"/>
                <w:lang w:val="sl-SI"/>
              </w:rPr>
              <w:t>PCIe</w:t>
            </w:r>
            <w:proofErr w:type="spellEnd"/>
            <w:r>
              <w:rPr>
                <w:rFonts w:ascii="Arial" w:eastAsia="SimSun" w:hAnsi="Arial"/>
                <w:sz w:val="20"/>
                <w:szCs w:val="20"/>
                <w:lang w:val="sl-SI"/>
              </w:rPr>
              <w:t xml:space="preserve"> </w:t>
            </w:r>
            <w:proofErr w:type="spellStart"/>
            <w:r>
              <w:rPr>
                <w:rFonts w:ascii="Arial" w:eastAsia="SimSun" w:hAnsi="Arial"/>
                <w:sz w:val="20"/>
                <w:szCs w:val="20"/>
                <w:lang w:val="sl-SI"/>
              </w:rPr>
              <w:t>NVMe</w:t>
            </w:r>
            <w:proofErr w:type="spellEnd"/>
            <w:r>
              <w:rPr>
                <w:rFonts w:ascii="Arial" w:eastAsia="SimSun" w:hAnsi="Arial"/>
                <w:sz w:val="20"/>
                <w:szCs w:val="20"/>
                <w:lang w:val="sl-SI"/>
              </w:rPr>
              <w:t xml:space="preserve"> SSD</w:t>
            </w:r>
          </w:p>
        </w:tc>
      </w:tr>
      <w:tr w:rsidR="0049024E" w14:paraId="309A1526" w14:textId="77777777" w:rsidTr="00D50A6A">
        <w:trPr>
          <w:trHeight w:val="217"/>
        </w:trPr>
        <w:tc>
          <w:tcPr>
            <w:tcW w:w="2068" w:type="dxa"/>
            <w:tcBorders>
              <w:left w:val="single" w:sz="2" w:space="0" w:color="000000"/>
              <w:bottom w:val="single" w:sz="2" w:space="0" w:color="000000"/>
            </w:tcBorders>
            <w:shd w:val="clear" w:color="auto" w:fill="FFFFFF"/>
          </w:tcPr>
          <w:p w14:paraId="79F02935"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SSD disk2</w:t>
            </w:r>
          </w:p>
        </w:tc>
        <w:tc>
          <w:tcPr>
            <w:tcW w:w="7004" w:type="dxa"/>
            <w:tcBorders>
              <w:left w:val="single" w:sz="2" w:space="0" w:color="000000"/>
              <w:bottom w:val="single" w:sz="2" w:space="0" w:color="000000"/>
              <w:right w:val="single" w:sz="2" w:space="0" w:color="000000"/>
            </w:tcBorders>
            <w:shd w:val="clear" w:color="auto" w:fill="FFFFFF"/>
          </w:tcPr>
          <w:p w14:paraId="0D69D842"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Najmanj 1TB PCIe-4x4 2280 </w:t>
            </w:r>
            <w:proofErr w:type="spellStart"/>
            <w:r>
              <w:rPr>
                <w:rFonts w:ascii="Arial" w:eastAsia="SimSun" w:hAnsi="Arial"/>
                <w:sz w:val="20"/>
                <w:szCs w:val="20"/>
                <w:lang w:val="sl-SI"/>
              </w:rPr>
              <w:t>NVMe</w:t>
            </w:r>
            <w:proofErr w:type="spellEnd"/>
            <w:r>
              <w:rPr>
                <w:rFonts w:ascii="Arial" w:eastAsia="SimSun" w:hAnsi="Arial"/>
                <w:sz w:val="20"/>
                <w:szCs w:val="20"/>
                <w:lang w:val="sl-SI"/>
              </w:rPr>
              <w:t xml:space="preserve"> TLC</w:t>
            </w:r>
          </w:p>
        </w:tc>
      </w:tr>
      <w:tr w:rsidR="0049024E" w14:paraId="4C85F847" w14:textId="77777777" w:rsidTr="00D50A6A">
        <w:tc>
          <w:tcPr>
            <w:tcW w:w="2068" w:type="dxa"/>
            <w:tcBorders>
              <w:left w:val="single" w:sz="2" w:space="0" w:color="000000"/>
              <w:bottom w:val="single" w:sz="2" w:space="0" w:color="000000"/>
            </w:tcBorders>
            <w:shd w:val="clear" w:color="auto" w:fill="FFFFFF"/>
          </w:tcPr>
          <w:p w14:paraId="222A1CFC"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Operacijski sistem</w:t>
            </w:r>
          </w:p>
        </w:tc>
        <w:tc>
          <w:tcPr>
            <w:tcW w:w="7004" w:type="dxa"/>
            <w:tcBorders>
              <w:left w:val="single" w:sz="2" w:space="0" w:color="000000"/>
              <w:bottom w:val="single" w:sz="2" w:space="0" w:color="000000"/>
              <w:right w:val="single" w:sz="2" w:space="0" w:color="000000"/>
            </w:tcBorders>
            <w:shd w:val="clear" w:color="auto" w:fill="FFFFFF"/>
          </w:tcPr>
          <w:p w14:paraId="44A6C2A4"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Zahteva se priložena licenca za operacijski sistem </w:t>
            </w:r>
            <w:proofErr w:type="spellStart"/>
            <w:r>
              <w:rPr>
                <w:rFonts w:ascii="Arial" w:eastAsia="SimSun" w:hAnsi="Arial"/>
                <w:sz w:val="20"/>
                <w:szCs w:val="20"/>
                <w:lang w:val="sl-SI"/>
              </w:rPr>
              <w:t>Win</w:t>
            </w:r>
            <w:proofErr w:type="spellEnd"/>
            <w:r>
              <w:rPr>
                <w:rFonts w:ascii="Arial" w:eastAsia="SimSun" w:hAnsi="Arial"/>
                <w:sz w:val="20"/>
                <w:szCs w:val="20"/>
                <w:lang w:val="sl-SI"/>
              </w:rPr>
              <w:t xml:space="preserve"> 11 Pro 64  z instalacijskimi mediji za ponovno prvo instalacijo sistema</w:t>
            </w:r>
          </w:p>
        </w:tc>
      </w:tr>
      <w:tr w:rsidR="0049024E" w14:paraId="18D9D651" w14:textId="77777777" w:rsidTr="00D50A6A">
        <w:tc>
          <w:tcPr>
            <w:tcW w:w="2068" w:type="dxa"/>
            <w:tcBorders>
              <w:left w:val="single" w:sz="2" w:space="0" w:color="000000"/>
              <w:bottom w:val="single" w:sz="2" w:space="0" w:color="000000"/>
            </w:tcBorders>
            <w:shd w:val="clear" w:color="auto" w:fill="FFFFFF"/>
          </w:tcPr>
          <w:p w14:paraId="4A928872"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Miška</w:t>
            </w:r>
          </w:p>
        </w:tc>
        <w:tc>
          <w:tcPr>
            <w:tcW w:w="7004" w:type="dxa"/>
            <w:tcBorders>
              <w:left w:val="single" w:sz="2" w:space="0" w:color="000000"/>
              <w:bottom w:val="single" w:sz="2" w:space="0" w:color="000000"/>
              <w:right w:val="single" w:sz="2" w:space="0" w:color="000000"/>
            </w:tcBorders>
            <w:shd w:val="clear" w:color="auto" w:fill="FFFFFF"/>
          </w:tcPr>
          <w:p w14:paraId="72895048"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Brezžična miška </w:t>
            </w:r>
            <w:proofErr w:type="spellStart"/>
            <w:r>
              <w:rPr>
                <w:rFonts w:ascii="Arial" w:eastAsia="SimSun" w:hAnsi="Arial"/>
                <w:sz w:val="20"/>
                <w:szCs w:val="20"/>
                <w:lang w:val="sl-SI"/>
              </w:rPr>
              <w:t>Logitech</w:t>
            </w:r>
            <w:proofErr w:type="spellEnd"/>
            <w:r>
              <w:rPr>
                <w:rFonts w:ascii="Arial" w:eastAsia="SimSun" w:hAnsi="Arial"/>
                <w:sz w:val="20"/>
                <w:szCs w:val="20"/>
                <w:lang w:val="sl-SI"/>
              </w:rPr>
              <w:t xml:space="preserve"> ERGO M575</w:t>
            </w:r>
          </w:p>
        </w:tc>
      </w:tr>
      <w:tr w:rsidR="0049024E" w14:paraId="0B07DE58" w14:textId="77777777" w:rsidTr="00D50A6A">
        <w:tc>
          <w:tcPr>
            <w:tcW w:w="2068" w:type="dxa"/>
            <w:tcBorders>
              <w:left w:val="single" w:sz="2" w:space="0" w:color="000000"/>
              <w:bottom w:val="single" w:sz="2" w:space="0" w:color="000000"/>
            </w:tcBorders>
            <w:shd w:val="clear" w:color="auto" w:fill="FFFFFF"/>
          </w:tcPr>
          <w:p w14:paraId="77FF9426"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Zunanji napajalnik</w:t>
            </w:r>
          </w:p>
        </w:tc>
        <w:tc>
          <w:tcPr>
            <w:tcW w:w="7004" w:type="dxa"/>
            <w:tcBorders>
              <w:left w:val="single" w:sz="2" w:space="0" w:color="000000"/>
              <w:bottom w:val="single" w:sz="2" w:space="0" w:color="000000"/>
              <w:right w:val="single" w:sz="2" w:space="0" w:color="000000"/>
            </w:tcBorders>
            <w:shd w:val="clear" w:color="auto" w:fill="FFFFFF"/>
          </w:tcPr>
          <w:p w14:paraId="22E374E3"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Zunanji najmanj 150-vatni  napajalnik</w:t>
            </w:r>
          </w:p>
        </w:tc>
      </w:tr>
      <w:tr w:rsidR="0049024E" w14:paraId="2E55D5CC" w14:textId="77777777" w:rsidTr="00D50A6A">
        <w:tc>
          <w:tcPr>
            <w:tcW w:w="2068" w:type="dxa"/>
            <w:tcBorders>
              <w:left w:val="single" w:sz="2" w:space="0" w:color="000000"/>
              <w:bottom w:val="single" w:sz="2" w:space="0" w:color="000000"/>
            </w:tcBorders>
            <w:shd w:val="clear" w:color="auto" w:fill="FFFFFF"/>
          </w:tcPr>
          <w:p w14:paraId="47E97A16"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Izmenljiva baterija 1</w:t>
            </w:r>
          </w:p>
        </w:tc>
        <w:tc>
          <w:tcPr>
            <w:tcW w:w="7004" w:type="dxa"/>
            <w:tcBorders>
              <w:left w:val="single" w:sz="2" w:space="0" w:color="000000"/>
              <w:bottom w:val="single" w:sz="2" w:space="0" w:color="000000"/>
              <w:right w:val="single" w:sz="2" w:space="0" w:color="000000"/>
            </w:tcBorders>
            <w:shd w:val="clear" w:color="auto" w:fill="FFFFFF"/>
          </w:tcPr>
          <w:p w14:paraId="62FD6699"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Najmanj 80 </w:t>
            </w:r>
            <w:proofErr w:type="spellStart"/>
            <w:r>
              <w:rPr>
                <w:rFonts w:ascii="Arial" w:eastAsia="SimSun" w:hAnsi="Arial"/>
                <w:sz w:val="20"/>
                <w:szCs w:val="20"/>
                <w:lang w:val="sl-SI"/>
              </w:rPr>
              <w:t>Wh</w:t>
            </w:r>
            <w:proofErr w:type="spellEnd"/>
            <w:r>
              <w:rPr>
                <w:rFonts w:ascii="Arial" w:eastAsia="SimSun" w:hAnsi="Arial"/>
                <w:sz w:val="20"/>
                <w:szCs w:val="20"/>
                <w:lang w:val="sl-SI"/>
              </w:rPr>
              <w:t xml:space="preserve"> baterija</w:t>
            </w:r>
          </w:p>
        </w:tc>
      </w:tr>
      <w:tr w:rsidR="0049024E" w14:paraId="551857B9" w14:textId="77777777" w:rsidTr="00D50A6A">
        <w:tc>
          <w:tcPr>
            <w:tcW w:w="2068" w:type="dxa"/>
            <w:tcBorders>
              <w:left w:val="single" w:sz="2" w:space="0" w:color="000000"/>
              <w:bottom w:val="single" w:sz="2" w:space="0" w:color="000000"/>
            </w:tcBorders>
            <w:shd w:val="clear" w:color="auto" w:fill="FFFFFF"/>
          </w:tcPr>
          <w:p w14:paraId="2DF7C143"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Izmenljiva baterija 2</w:t>
            </w:r>
          </w:p>
        </w:tc>
        <w:tc>
          <w:tcPr>
            <w:tcW w:w="7004" w:type="dxa"/>
            <w:tcBorders>
              <w:left w:val="single" w:sz="2" w:space="0" w:color="000000"/>
              <w:bottom w:val="single" w:sz="2" w:space="0" w:color="000000"/>
              <w:right w:val="single" w:sz="2" w:space="0" w:color="000000"/>
            </w:tcBorders>
            <w:shd w:val="clear" w:color="auto" w:fill="FFFFFF"/>
          </w:tcPr>
          <w:p w14:paraId="14BDEC21"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Najmanj 80 </w:t>
            </w:r>
            <w:proofErr w:type="spellStart"/>
            <w:r>
              <w:rPr>
                <w:rFonts w:ascii="Arial" w:eastAsia="SimSun" w:hAnsi="Arial"/>
                <w:sz w:val="20"/>
                <w:szCs w:val="20"/>
                <w:lang w:val="sl-SI"/>
              </w:rPr>
              <w:t>Wh</w:t>
            </w:r>
            <w:proofErr w:type="spellEnd"/>
            <w:r>
              <w:rPr>
                <w:rFonts w:ascii="Arial" w:eastAsia="SimSun" w:hAnsi="Arial"/>
                <w:sz w:val="20"/>
                <w:szCs w:val="20"/>
                <w:lang w:val="sl-SI"/>
              </w:rPr>
              <w:t xml:space="preserve"> baterija</w:t>
            </w:r>
          </w:p>
        </w:tc>
      </w:tr>
      <w:tr w:rsidR="0049024E" w14:paraId="48206091" w14:textId="77777777" w:rsidTr="00D50A6A">
        <w:tc>
          <w:tcPr>
            <w:tcW w:w="2068" w:type="dxa"/>
            <w:tcBorders>
              <w:left w:val="single" w:sz="2" w:space="0" w:color="000000"/>
              <w:bottom w:val="single" w:sz="2" w:space="0" w:color="000000"/>
            </w:tcBorders>
            <w:shd w:val="clear" w:color="auto" w:fill="FFFFFF"/>
          </w:tcPr>
          <w:p w14:paraId="21EA34B8"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Transport</w:t>
            </w:r>
          </w:p>
        </w:tc>
        <w:tc>
          <w:tcPr>
            <w:tcW w:w="7004" w:type="dxa"/>
            <w:tcBorders>
              <w:left w:val="single" w:sz="2" w:space="0" w:color="000000"/>
              <w:bottom w:val="single" w:sz="2" w:space="0" w:color="000000"/>
              <w:right w:val="single" w:sz="2" w:space="0" w:color="000000"/>
            </w:tcBorders>
            <w:shd w:val="clear" w:color="auto" w:fill="FFFFFF"/>
          </w:tcPr>
          <w:p w14:paraId="30F52886"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Torbica ali nahrbtnik za prenosnik ustrezne velikosti, s prostorom za dodatni bateriji in zunanji napajalnik.</w:t>
            </w:r>
          </w:p>
        </w:tc>
      </w:tr>
      <w:tr w:rsidR="0049024E" w14:paraId="40AEA8CA" w14:textId="77777777" w:rsidTr="00D50A6A">
        <w:tc>
          <w:tcPr>
            <w:tcW w:w="2068" w:type="dxa"/>
            <w:tcBorders>
              <w:left w:val="single" w:sz="2" w:space="0" w:color="000000"/>
              <w:bottom w:val="single" w:sz="2" w:space="0" w:color="000000"/>
            </w:tcBorders>
            <w:shd w:val="clear" w:color="auto" w:fill="FFFFFF"/>
          </w:tcPr>
          <w:p w14:paraId="1D2563E2"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Garancijska doba</w:t>
            </w:r>
          </w:p>
        </w:tc>
        <w:tc>
          <w:tcPr>
            <w:tcW w:w="7004" w:type="dxa"/>
            <w:tcBorders>
              <w:left w:val="single" w:sz="2" w:space="0" w:color="000000"/>
              <w:bottom w:val="single" w:sz="2" w:space="0" w:color="000000"/>
              <w:right w:val="single" w:sz="2" w:space="0" w:color="000000"/>
            </w:tcBorders>
            <w:shd w:val="clear" w:color="auto" w:fill="FFFFFF"/>
          </w:tcPr>
          <w:p w14:paraId="3E759A56"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Zahtevana je najmanj 36 mesečna svetovna garancija za ponujene prenosne računalnike.</w:t>
            </w:r>
          </w:p>
        </w:tc>
      </w:tr>
    </w:tbl>
    <w:p w14:paraId="078E152B" w14:textId="77777777" w:rsidR="0049024E" w:rsidRDefault="0049024E" w:rsidP="0049024E">
      <w:pPr>
        <w:widowControl w:val="0"/>
        <w:rPr>
          <w:rFonts w:eastAsia="SimSun"/>
          <w:szCs w:val="20"/>
          <w:lang w:eastAsia="hi-IN"/>
        </w:rPr>
      </w:pPr>
    </w:p>
    <w:p w14:paraId="4AF15B80" w14:textId="77777777" w:rsidR="00C748EA" w:rsidRDefault="00C748EA" w:rsidP="0049024E">
      <w:pPr>
        <w:widowControl w:val="0"/>
        <w:rPr>
          <w:rFonts w:eastAsia="SimSun"/>
          <w:szCs w:val="20"/>
          <w:lang w:eastAsia="hi-IN"/>
        </w:rPr>
      </w:pPr>
    </w:p>
    <w:p w14:paraId="24C16917" w14:textId="77777777" w:rsidR="00C748EA" w:rsidRDefault="00C748EA" w:rsidP="0049024E">
      <w:pPr>
        <w:widowControl w:val="0"/>
        <w:rPr>
          <w:rFonts w:eastAsia="SimSun"/>
          <w:szCs w:val="20"/>
          <w:lang w:eastAsia="hi-IN"/>
        </w:rPr>
      </w:pPr>
    </w:p>
    <w:p w14:paraId="53169CFB" w14:textId="77777777" w:rsidR="00C748EA" w:rsidRDefault="00C748EA" w:rsidP="0049024E">
      <w:pPr>
        <w:widowControl w:val="0"/>
        <w:rPr>
          <w:rFonts w:eastAsia="SimSun"/>
          <w:szCs w:val="20"/>
          <w:lang w:eastAsia="hi-IN"/>
        </w:rPr>
      </w:pPr>
    </w:p>
    <w:p w14:paraId="4D861D01" w14:textId="77777777" w:rsidR="00C748EA" w:rsidRDefault="00C748EA" w:rsidP="0049024E">
      <w:pPr>
        <w:widowControl w:val="0"/>
        <w:rPr>
          <w:rFonts w:eastAsia="SimSun"/>
          <w:szCs w:val="20"/>
          <w:lang w:eastAsia="hi-IN"/>
        </w:rPr>
      </w:pPr>
    </w:p>
    <w:p w14:paraId="6274D6B3" w14:textId="77777777" w:rsidR="00C748EA" w:rsidRDefault="00C748EA" w:rsidP="0049024E">
      <w:pPr>
        <w:widowControl w:val="0"/>
        <w:rPr>
          <w:rFonts w:eastAsia="SimSun"/>
          <w:szCs w:val="20"/>
          <w:lang w:eastAsia="hi-IN"/>
        </w:rPr>
      </w:pPr>
    </w:p>
    <w:p w14:paraId="15A5DAA7" w14:textId="77777777" w:rsidR="00C748EA" w:rsidRDefault="00C748EA" w:rsidP="0049024E">
      <w:pPr>
        <w:widowControl w:val="0"/>
        <w:rPr>
          <w:rFonts w:eastAsia="SimSun"/>
          <w:szCs w:val="20"/>
          <w:lang w:eastAsia="hi-IN"/>
        </w:rPr>
      </w:pPr>
    </w:p>
    <w:p w14:paraId="281A1E4A" w14:textId="77777777" w:rsidR="00C748EA" w:rsidRDefault="00C748EA" w:rsidP="0049024E">
      <w:pPr>
        <w:widowControl w:val="0"/>
        <w:rPr>
          <w:rFonts w:eastAsia="SimSun"/>
          <w:szCs w:val="20"/>
          <w:lang w:eastAsia="hi-IN"/>
        </w:rPr>
      </w:pPr>
    </w:p>
    <w:p w14:paraId="23063837" w14:textId="77777777" w:rsidR="00C748EA" w:rsidRDefault="00C748EA" w:rsidP="0049024E">
      <w:pPr>
        <w:widowControl w:val="0"/>
        <w:rPr>
          <w:rFonts w:eastAsia="SimSun"/>
          <w:szCs w:val="20"/>
          <w:lang w:eastAsia="hi-IN"/>
        </w:rPr>
      </w:pPr>
    </w:p>
    <w:p w14:paraId="6E7A4B00" w14:textId="77777777" w:rsidR="00C748EA" w:rsidRDefault="00C748EA" w:rsidP="0049024E">
      <w:pPr>
        <w:widowControl w:val="0"/>
        <w:rPr>
          <w:rFonts w:eastAsia="SimSun"/>
          <w:szCs w:val="20"/>
          <w:lang w:eastAsia="hi-IN"/>
        </w:rPr>
      </w:pPr>
    </w:p>
    <w:p w14:paraId="54C4F297" w14:textId="77777777" w:rsidR="00C748EA" w:rsidRDefault="00C748EA" w:rsidP="0049024E">
      <w:pPr>
        <w:widowControl w:val="0"/>
        <w:rPr>
          <w:rFonts w:eastAsia="SimSun"/>
          <w:szCs w:val="20"/>
          <w:lang w:eastAsia="hi-IN"/>
        </w:rPr>
      </w:pPr>
    </w:p>
    <w:p w14:paraId="414A119E" w14:textId="77777777" w:rsidR="00C748EA" w:rsidRDefault="00C748EA" w:rsidP="0049024E">
      <w:pPr>
        <w:widowControl w:val="0"/>
        <w:rPr>
          <w:rFonts w:eastAsia="SimSun"/>
          <w:szCs w:val="20"/>
          <w:lang w:eastAsia="hi-IN"/>
        </w:rPr>
      </w:pPr>
    </w:p>
    <w:p w14:paraId="03028661" w14:textId="77777777" w:rsidR="00C748EA" w:rsidRDefault="00C748EA" w:rsidP="0049024E">
      <w:pPr>
        <w:widowControl w:val="0"/>
        <w:rPr>
          <w:rFonts w:eastAsia="SimSun"/>
          <w:szCs w:val="20"/>
          <w:lang w:eastAsia="hi-IN"/>
        </w:rPr>
      </w:pPr>
    </w:p>
    <w:p w14:paraId="35370520" w14:textId="77777777" w:rsidR="00C748EA" w:rsidRDefault="00C748EA" w:rsidP="0049024E">
      <w:pPr>
        <w:widowControl w:val="0"/>
        <w:rPr>
          <w:rFonts w:eastAsia="SimSun"/>
          <w:szCs w:val="20"/>
          <w:lang w:eastAsia="hi-IN"/>
        </w:rPr>
      </w:pPr>
    </w:p>
    <w:p w14:paraId="31B2BBDA" w14:textId="77777777" w:rsidR="00C748EA" w:rsidRDefault="00C748EA" w:rsidP="0049024E">
      <w:pPr>
        <w:widowControl w:val="0"/>
        <w:rPr>
          <w:rFonts w:eastAsia="SimSun"/>
          <w:szCs w:val="20"/>
          <w:lang w:eastAsia="hi-IN"/>
        </w:rPr>
      </w:pPr>
    </w:p>
    <w:p w14:paraId="37AB721E" w14:textId="77777777" w:rsidR="00C748EA" w:rsidRDefault="00C748EA" w:rsidP="0049024E">
      <w:pPr>
        <w:widowControl w:val="0"/>
        <w:rPr>
          <w:rFonts w:eastAsia="SimSun"/>
          <w:szCs w:val="20"/>
          <w:lang w:eastAsia="hi-IN"/>
        </w:rPr>
      </w:pPr>
    </w:p>
    <w:p w14:paraId="5B7D509F" w14:textId="77777777" w:rsidR="00C748EA" w:rsidRDefault="00C748EA" w:rsidP="0049024E">
      <w:pPr>
        <w:widowControl w:val="0"/>
        <w:rPr>
          <w:rFonts w:eastAsia="SimSun"/>
          <w:szCs w:val="20"/>
          <w:lang w:eastAsia="hi-IN"/>
        </w:rPr>
      </w:pPr>
    </w:p>
    <w:p w14:paraId="760DE6C8" w14:textId="77777777" w:rsidR="00C748EA" w:rsidRDefault="00C748EA" w:rsidP="0049024E">
      <w:pPr>
        <w:widowControl w:val="0"/>
        <w:rPr>
          <w:rFonts w:eastAsia="SimSun"/>
          <w:szCs w:val="20"/>
          <w:lang w:eastAsia="hi-IN"/>
        </w:rPr>
      </w:pPr>
    </w:p>
    <w:p w14:paraId="67C77DE0" w14:textId="77777777" w:rsidR="00C748EA" w:rsidRDefault="00C748EA" w:rsidP="0049024E">
      <w:pPr>
        <w:widowControl w:val="0"/>
        <w:rPr>
          <w:rFonts w:eastAsia="SimSun"/>
          <w:szCs w:val="20"/>
          <w:lang w:eastAsia="hi-IN"/>
        </w:rPr>
      </w:pPr>
    </w:p>
    <w:p w14:paraId="669E1E0E" w14:textId="77777777" w:rsidR="00C748EA" w:rsidRDefault="00C748EA" w:rsidP="0049024E">
      <w:pPr>
        <w:widowControl w:val="0"/>
        <w:rPr>
          <w:rFonts w:eastAsia="SimSun"/>
          <w:szCs w:val="20"/>
          <w:lang w:eastAsia="hi-IN"/>
        </w:rPr>
      </w:pPr>
    </w:p>
    <w:p w14:paraId="6FBC06D8" w14:textId="77777777" w:rsidR="0049024E" w:rsidRDefault="0049024E" w:rsidP="0049024E">
      <w:pPr>
        <w:widowControl w:val="0"/>
        <w:rPr>
          <w:rFonts w:eastAsia="SimSun"/>
          <w:szCs w:val="20"/>
          <w:lang w:eastAsia="hi-IN"/>
        </w:rPr>
      </w:pPr>
    </w:p>
    <w:tbl>
      <w:tblPr>
        <w:tblW w:w="9072" w:type="dxa"/>
        <w:tblInd w:w="54" w:type="dxa"/>
        <w:tblLayout w:type="fixed"/>
        <w:tblCellMar>
          <w:top w:w="55" w:type="dxa"/>
          <w:left w:w="55" w:type="dxa"/>
          <w:bottom w:w="55" w:type="dxa"/>
          <w:right w:w="55" w:type="dxa"/>
        </w:tblCellMar>
        <w:tblLook w:val="04A0" w:firstRow="1" w:lastRow="0" w:firstColumn="1" w:lastColumn="0" w:noHBand="0" w:noVBand="1"/>
      </w:tblPr>
      <w:tblGrid>
        <w:gridCol w:w="4977"/>
        <w:gridCol w:w="4095"/>
      </w:tblGrid>
      <w:tr w:rsidR="0049024E" w14:paraId="56AD0754" w14:textId="77777777" w:rsidTr="007C1B29">
        <w:tc>
          <w:tcPr>
            <w:tcW w:w="4976" w:type="dxa"/>
            <w:tcBorders>
              <w:top w:val="single" w:sz="2" w:space="0" w:color="000000"/>
              <w:left w:val="single" w:sz="2" w:space="0" w:color="000000"/>
              <w:bottom w:val="single" w:sz="2" w:space="0" w:color="000000"/>
            </w:tcBorders>
            <w:shd w:val="clear" w:color="auto" w:fill="FFFFFF"/>
          </w:tcPr>
          <w:p w14:paraId="1B5F834F" w14:textId="77777777" w:rsidR="0049024E" w:rsidRDefault="0049024E" w:rsidP="00CB15ED">
            <w:pPr>
              <w:widowControl w:val="0"/>
            </w:pPr>
            <w:r>
              <w:rPr>
                <w:rFonts w:eastAsia="SimSun" w:cs="Arial"/>
                <w:b/>
                <w:bCs/>
                <w:kern w:val="2"/>
                <w:szCs w:val="20"/>
                <w:lang w:eastAsia="hi-IN" w:bidi="hi-IN"/>
              </w:rPr>
              <w:lastRenderedPageBreak/>
              <w:t xml:space="preserve">2) </w:t>
            </w:r>
            <w:bookmarkStart w:id="39" w:name="_Hlk2143497361"/>
            <w:r>
              <w:rPr>
                <w:rFonts w:eastAsia="SimSun" w:cs="Arial"/>
                <w:b/>
                <w:bCs/>
                <w:kern w:val="2"/>
                <w:szCs w:val="20"/>
                <w:lang w:eastAsia="zh-CN" w:bidi="hi-IN"/>
              </w:rPr>
              <w:t>Prenosni računalni</w:t>
            </w:r>
            <w:r w:rsidRPr="00682EF5">
              <w:rPr>
                <w:rFonts w:eastAsia="SimSun" w:cs="Arial"/>
                <w:b/>
                <w:bCs/>
                <w:kern w:val="2"/>
                <w:szCs w:val="20"/>
                <w:lang w:eastAsia="zh-CN" w:bidi="hi-IN"/>
              </w:rPr>
              <w:t xml:space="preserve">k tip  </w:t>
            </w:r>
            <w:bookmarkEnd w:id="39"/>
            <w:r w:rsidRPr="00682EF5">
              <w:rPr>
                <w:rFonts w:eastAsia="SimSun" w:cs="Arial"/>
                <w:b/>
                <w:bCs/>
                <w:kern w:val="2"/>
                <w:szCs w:val="20"/>
                <w:lang w:eastAsia="zh-CN" w:bidi="hi-IN"/>
              </w:rPr>
              <w:t>LT-MC-WB</w:t>
            </w:r>
          </w:p>
        </w:tc>
        <w:tc>
          <w:tcPr>
            <w:tcW w:w="409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D2479" w14:textId="77777777" w:rsidR="0049024E" w:rsidRDefault="0049024E" w:rsidP="007C1B29">
            <w:pPr>
              <w:widowControl w:val="0"/>
              <w:jc w:val="center"/>
            </w:pPr>
            <w:r>
              <w:rPr>
                <w:rFonts w:eastAsia="SimSun" w:cs="Arial"/>
                <w:b/>
                <w:bCs/>
                <w:kern w:val="2"/>
                <w:szCs w:val="20"/>
                <w:lang w:eastAsia="hi-IN" w:bidi="hi-IN"/>
              </w:rPr>
              <w:t>3 kos</w:t>
            </w:r>
          </w:p>
        </w:tc>
      </w:tr>
    </w:tbl>
    <w:p w14:paraId="407ED267" w14:textId="77777777" w:rsidR="0049024E" w:rsidRDefault="0049024E" w:rsidP="0049024E">
      <w:pPr>
        <w:widowControl w:val="0"/>
        <w:rPr>
          <w:rFonts w:eastAsia="SimSun"/>
          <w:szCs w:val="20"/>
          <w:lang w:eastAsia="hi-IN"/>
        </w:rPr>
      </w:pPr>
    </w:p>
    <w:tbl>
      <w:tblPr>
        <w:tblW w:w="9072" w:type="dxa"/>
        <w:tblInd w:w="56" w:type="dxa"/>
        <w:tblLayout w:type="fixed"/>
        <w:tblCellMar>
          <w:top w:w="55" w:type="dxa"/>
          <w:left w:w="55" w:type="dxa"/>
          <w:bottom w:w="55" w:type="dxa"/>
          <w:right w:w="55" w:type="dxa"/>
        </w:tblCellMar>
        <w:tblLook w:val="04A0" w:firstRow="1" w:lastRow="0" w:firstColumn="1" w:lastColumn="0" w:noHBand="0" w:noVBand="1"/>
      </w:tblPr>
      <w:tblGrid>
        <w:gridCol w:w="2068"/>
        <w:gridCol w:w="7004"/>
      </w:tblGrid>
      <w:tr w:rsidR="0049024E" w14:paraId="46B1DC70" w14:textId="77777777" w:rsidTr="00D50A6A">
        <w:tc>
          <w:tcPr>
            <w:tcW w:w="2068" w:type="dxa"/>
            <w:tcBorders>
              <w:top w:val="single" w:sz="2" w:space="0" w:color="000000"/>
              <w:left w:val="single" w:sz="2" w:space="0" w:color="000000"/>
              <w:bottom w:val="single" w:sz="2" w:space="0" w:color="000000"/>
            </w:tcBorders>
            <w:shd w:val="clear" w:color="auto" w:fill="FFFFFF"/>
          </w:tcPr>
          <w:p w14:paraId="5C5A83AC" w14:textId="77777777" w:rsidR="0049024E" w:rsidRDefault="0049024E"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Vzorčni model</w:t>
            </w:r>
          </w:p>
        </w:tc>
        <w:tc>
          <w:tcPr>
            <w:tcW w:w="7004" w:type="dxa"/>
            <w:tcBorders>
              <w:top w:val="single" w:sz="2" w:space="0" w:color="000000"/>
              <w:left w:val="single" w:sz="2" w:space="0" w:color="000000"/>
              <w:bottom w:val="single" w:sz="2" w:space="0" w:color="000000"/>
              <w:right w:val="single" w:sz="2" w:space="0" w:color="000000"/>
            </w:tcBorders>
            <w:shd w:val="clear" w:color="auto" w:fill="FFFFFF"/>
          </w:tcPr>
          <w:p w14:paraId="177A378D"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 xml:space="preserve">HP </w:t>
            </w:r>
            <w:proofErr w:type="spellStart"/>
            <w:r>
              <w:rPr>
                <w:rFonts w:ascii="Arial" w:eastAsia="SimSun" w:hAnsi="Arial"/>
                <w:sz w:val="20"/>
                <w:szCs w:val="20"/>
                <w:lang w:val="sl-SI" w:eastAsia="hi-IN"/>
              </w:rPr>
              <w:t>ZBook</w:t>
            </w:r>
            <w:proofErr w:type="spellEnd"/>
            <w:r>
              <w:rPr>
                <w:rFonts w:ascii="Arial" w:eastAsia="SimSun" w:hAnsi="Arial"/>
                <w:sz w:val="20"/>
                <w:szCs w:val="20"/>
                <w:lang w:val="sl-SI" w:eastAsia="hi-IN"/>
              </w:rPr>
              <w:t xml:space="preserve"> X G1i 16 ali enakovreden</w:t>
            </w:r>
          </w:p>
        </w:tc>
      </w:tr>
      <w:tr w:rsidR="0049024E" w14:paraId="73197F4C" w14:textId="77777777" w:rsidTr="00D50A6A">
        <w:tc>
          <w:tcPr>
            <w:tcW w:w="2068" w:type="dxa"/>
            <w:tcBorders>
              <w:top w:val="single" w:sz="2" w:space="0" w:color="000000"/>
              <w:left w:val="single" w:sz="2" w:space="0" w:color="000000"/>
              <w:bottom w:val="single" w:sz="2" w:space="0" w:color="000000"/>
            </w:tcBorders>
            <w:shd w:val="clear" w:color="auto" w:fill="FFFFFF"/>
          </w:tcPr>
          <w:p w14:paraId="306281B7"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Matična plošča / priključki na ohišju</w:t>
            </w:r>
          </w:p>
        </w:tc>
        <w:tc>
          <w:tcPr>
            <w:tcW w:w="7004" w:type="dxa"/>
            <w:tcBorders>
              <w:top w:val="single" w:sz="2" w:space="0" w:color="000000"/>
              <w:left w:val="single" w:sz="2" w:space="0" w:color="000000"/>
              <w:bottom w:val="single" w:sz="2" w:space="0" w:color="000000"/>
              <w:right w:val="single" w:sz="2" w:space="0" w:color="000000"/>
            </w:tcBorders>
            <w:shd w:val="clear" w:color="auto" w:fill="FFFFFF"/>
          </w:tcPr>
          <w:p w14:paraId="4E1718D4"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2 x USB-C (Thunderbolt 4),</w:t>
            </w:r>
          </w:p>
          <w:p w14:paraId="67206491"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1x HDMI 2.1,</w:t>
            </w:r>
          </w:p>
          <w:p w14:paraId="60BEE990"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2 x USB-A 5Gbps,</w:t>
            </w:r>
          </w:p>
          <w:p w14:paraId="17131FD1"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najmanj 1 x kombiniran priključek slušalke/mikrofon,</w:t>
            </w:r>
          </w:p>
          <w:p w14:paraId="53B85AFC"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najmanj 1x SD </w:t>
            </w:r>
            <w:proofErr w:type="spellStart"/>
            <w:r>
              <w:rPr>
                <w:rFonts w:ascii="Arial" w:eastAsia="SimSun" w:hAnsi="Arial"/>
                <w:kern w:val="2"/>
                <w:sz w:val="20"/>
                <w:szCs w:val="20"/>
                <w:lang w:val="sl-SI"/>
              </w:rPr>
              <w:t>card</w:t>
            </w:r>
            <w:proofErr w:type="spellEnd"/>
            <w:r>
              <w:rPr>
                <w:rFonts w:ascii="Arial" w:eastAsia="SimSun" w:hAnsi="Arial"/>
                <w:kern w:val="2"/>
                <w:sz w:val="20"/>
                <w:szCs w:val="20"/>
                <w:lang w:val="sl-SI"/>
              </w:rPr>
              <w:t xml:space="preserve"> </w:t>
            </w:r>
            <w:proofErr w:type="spellStart"/>
            <w:r>
              <w:rPr>
                <w:rFonts w:ascii="Arial" w:eastAsia="SimSun" w:hAnsi="Arial"/>
                <w:kern w:val="2"/>
                <w:sz w:val="20"/>
                <w:szCs w:val="20"/>
                <w:lang w:val="sl-SI"/>
              </w:rPr>
              <w:t>reader</w:t>
            </w:r>
            <w:proofErr w:type="spellEnd"/>
            <w:r>
              <w:rPr>
                <w:rFonts w:ascii="Arial" w:eastAsia="SimSun" w:hAnsi="Arial"/>
                <w:kern w:val="2"/>
                <w:sz w:val="20"/>
                <w:szCs w:val="20"/>
                <w:lang w:val="sl-SI"/>
              </w:rPr>
              <w:t>,</w:t>
            </w:r>
          </w:p>
          <w:p w14:paraId="62874904"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 najmanj 1 x Gigabit LAN   (1000Mbit – 1 x RJ45 priključek ),</w:t>
            </w:r>
          </w:p>
          <w:p w14:paraId="7B0905A0" w14:textId="77777777" w:rsidR="0049024E" w:rsidRDefault="0049024E" w:rsidP="00CB15ED">
            <w:pPr>
              <w:pStyle w:val="Standard"/>
              <w:widowControl w:val="0"/>
              <w:rPr>
                <w:rFonts w:ascii="Arial" w:eastAsia="SimSun" w:hAnsi="Arial"/>
                <w:sz w:val="20"/>
                <w:szCs w:val="20"/>
                <w:lang w:val="sl-SI"/>
              </w:rPr>
            </w:pPr>
            <w:r>
              <w:rPr>
                <w:rFonts w:ascii="Arial" w:eastAsia="SimSun" w:hAnsi="Arial"/>
                <w:kern w:val="2"/>
                <w:sz w:val="20"/>
                <w:szCs w:val="20"/>
                <w:lang w:val="sl-SI"/>
              </w:rPr>
              <w:t xml:space="preserve"> - WI-FI funkcionalnost,</w:t>
            </w:r>
          </w:p>
          <w:p w14:paraId="2429CFE6"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 - slovenska tipkovnica, osvetljena in odporna proti politju - nalepke za slovenske znake na tipkovnici niso dovoljene.</w:t>
            </w:r>
          </w:p>
        </w:tc>
      </w:tr>
      <w:tr w:rsidR="0049024E" w14:paraId="001B2B88" w14:textId="77777777" w:rsidTr="00D50A6A">
        <w:tc>
          <w:tcPr>
            <w:tcW w:w="2068" w:type="dxa"/>
            <w:tcBorders>
              <w:left w:val="single" w:sz="2" w:space="0" w:color="000000"/>
              <w:bottom w:val="single" w:sz="2" w:space="0" w:color="000000"/>
            </w:tcBorders>
            <w:shd w:val="clear" w:color="auto" w:fill="FFFFFF"/>
          </w:tcPr>
          <w:p w14:paraId="34357129" w14:textId="77777777" w:rsidR="0049024E" w:rsidRDefault="0049024E" w:rsidP="00CB15ED">
            <w:pPr>
              <w:pStyle w:val="Standard"/>
              <w:widowControl w:val="0"/>
              <w:suppressLineNumbers/>
              <w:spacing w:line="247" w:lineRule="auto"/>
              <w:rPr>
                <w:rFonts w:ascii="Arial" w:eastAsia="SimSun" w:hAnsi="Arial"/>
                <w:b/>
                <w:bCs/>
                <w:sz w:val="20"/>
                <w:szCs w:val="20"/>
                <w:lang w:val="sl-SI"/>
              </w:rPr>
            </w:pPr>
            <w:r>
              <w:rPr>
                <w:rFonts w:ascii="Arial" w:eastAsia="SimSun" w:hAnsi="Arial"/>
                <w:b/>
                <w:bCs/>
                <w:sz w:val="20"/>
                <w:szCs w:val="20"/>
                <w:lang w:val="sl-SI"/>
              </w:rPr>
              <w:t>Zaslon</w:t>
            </w:r>
          </w:p>
        </w:tc>
        <w:tc>
          <w:tcPr>
            <w:tcW w:w="7004" w:type="dxa"/>
            <w:tcBorders>
              <w:left w:val="single" w:sz="2" w:space="0" w:color="000000"/>
              <w:bottom w:val="single" w:sz="2" w:space="0" w:color="000000"/>
              <w:right w:val="single" w:sz="2" w:space="0" w:color="000000"/>
            </w:tcBorders>
            <w:shd w:val="clear" w:color="auto" w:fill="FFFFFF"/>
          </w:tcPr>
          <w:p w14:paraId="0142F0C3" w14:textId="77777777" w:rsidR="0049024E" w:rsidRDefault="0049024E" w:rsidP="00CB15ED">
            <w:pPr>
              <w:pStyle w:val="Standard"/>
              <w:widowControl w:val="0"/>
              <w:spacing w:line="247" w:lineRule="auto"/>
              <w:rPr>
                <w:rFonts w:ascii="Arial" w:eastAsia="SimSun" w:hAnsi="Arial"/>
                <w:color w:val="000000"/>
                <w:sz w:val="20"/>
                <w:szCs w:val="20"/>
                <w:lang w:val="sl-SI"/>
              </w:rPr>
            </w:pPr>
            <w:r>
              <w:rPr>
                <w:rFonts w:ascii="Arial" w:eastAsia="SimSun" w:hAnsi="Arial"/>
                <w:color w:val="000000"/>
                <w:sz w:val="20"/>
                <w:szCs w:val="20"/>
                <w:lang w:val="sl-SI"/>
              </w:rPr>
              <w:t xml:space="preserve">Diagonala zaslona najmanj 16" in največ 17,5" , IPS matrika, ločljivost najmanj 1920x1200, svetilnost najmanj 500 </w:t>
            </w:r>
            <w:proofErr w:type="spellStart"/>
            <w:r>
              <w:rPr>
                <w:rFonts w:ascii="Arial" w:eastAsia="SimSun" w:hAnsi="Arial"/>
                <w:color w:val="000000"/>
                <w:sz w:val="20"/>
                <w:szCs w:val="20"/>
                <w:lang w:val="sl-SI"/>
              </w:rPr>
              <w:t>nits</w:t>
            </w:r>
            <w:proofErr w:type="spellEnd"/>
            <w:r>
              <w:rPr>
                <w:rFonts w:ascii="Arial" w:eastAsia="SimSun" w:hAnsi="Arial"/>
                <w:color w:val="000000"/>
                <w:sz w:val="20"/>
                <w:szCs w:val="20"/>
                <w:lang w:val="sl-SI"/>
              </w:rPr>
              <w:t>, vgrajena spletna kamera z najmanj 5MP</w:t>
            </w:r>
          </w:p>
        </w:tc>
      </w:tr>
      <w:tr w:rsidR="0049024E" w14:paraId="46D3D260" w14:textId="77777777" w:rsidTr="00D50A6A">
        <w:trPr>
          <w:trHeight w:val="231"/>
        </w:trPr>
        <w:tc>
          <w:tcPr>
            <w:tcW w:w="2068" w:type="dxa"/>
            <w:tcBorders>
              <w:left w:val="single" w:sz="2" w:space="0" w:color="000000"/>
              <w:bottom w:val="single" w:sz="2" w:space="0" w:color="000000"/>
            </w:tcBorders>
            <w:shd w:val="clear" w:color="auto" w:fill="FFFFFF"/>
          </w:tcPr>
          <w:p w14:paraId="2D61A6D9"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Grafična kartica</w:t>
            </w:r>
          </w:p>
        </w:tc>
        <w:tc>
          <w:tcPr>
            <w:tcW w:w="7004" w:type="dxa"/>
            <w:tcBorders>
              <w:left w:val="single" w:sz="2" w:space="0" w:color="000000"/>
              <w:bottom w:val="single" w:sz="2" w:space="0" w:color="000000"/>
              <w:right w:val="single" w:sz="2" w:space="0" w:color="000000"/>
            </w:tcBorders>
            <w:shd w:val="clear" w:color="auto" w:fill="FFFFFF"/>
          </w:tcPr>
          <w:p w14:paraId="164A98C7" w14:textId="77777777" w:rsidR="0049024E" w:rsidRDefault="0049024E" w:rsidP="00CB15ED">
            <w:pPr>
              <w:pStyle w:val="Standard"/>
              <w:widowControl w:val="0"/>
              <w:spacing w:line="247" w:lineRule="auto"/>
              <w:rPr>
                <w:rFonts w:ascii="Arial" w:eastAsia="SimSun" w:hAnsi="Arial"/>
                <w:color w:val="000000"/>
                <w:sz w:val="20"/>
                <w:szCs w:val="20"/>
                <w:lang w:val="sl-SI"/>
              </w:rPr>
            </w:pPr>
            <w:r>
              <w:rPr>
                <w:rFonts w:ascii="Arial" w:eastAsia="SimSun" w:hAnsi="Arial"/>
                <w:color w:val="000000"/>
                <w:kern w:val="2"/>
                <w:sz w:val="20"/>
                <w:szCs w:val="20"/>
                <w:lang w:val="sl-SI"/>
              </w:rPr>
              <w:t>NVIDIA RTX™ Pro 500  ali zmogljivejša</w:t>
            </w:r>
          </w:p>
        </w:tc>
      </w:tr>
      <w:tr w:rsidR="0049024E" w14:paraId="54EB0035" w14:textId="77777777" w:rsidTr="00D50A6A">
        <w:tc>
          <w:tcPr>
            <w:tcW w:w="2068" w:type="dxa"/>
            <w:tcBorders>
              <w:left w:val="single" w:sz="2" w:space="0" w:color="000000"/>
              <w:bottom w:val="single" w:sz="2" w:space="0" w:color="000000"/>
            </w:tcBorders>
            <w:shd w:val="clear" w:color="auto" w:fill="FFFFFF"/>
          </w:tcPr>
          <w:p w14:paraId="473A7CAC"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Procesor</w:t>
            </w:r>
          </w:p>
        </w:tc>
        <w:tc>
          <w:tcPr>
            <w:tcW w:w="7004" w:type="dxa"/>
            <w:tcBorders>
              <w:left w:val="single" w:sz="2" w:space="0" w:color="000000"/>
              <w:bottom w:val="single" w:sz="2" w:space="0" w:color="000000"/>
              <w:right w:val="single" w:sz="2" w:space="0" w:color="000000"/>
            </w:tcBorders>
            <w:shd w:val="clear" w:color="auto" w:fill="FFFFFF"/>
          </w:tcPr>
          <w:p w14:paraId="29CDBD7C" w14:textId="77777777" w:rsidR="0049024E" w:rsidRDefault="0049024E" w:rsidP="00CB15ED">
            <w:pPr>
              <w:pStyle w:val="Standard"/>
              <w:widowControl w:val="0"/>
              <w:suppressAutoHyphens w:val="0"/>
              <w:rPr>
                <w:rFonts w:ascii="Arial" w:eastAsia="SimSun" w:hAnsi="Arial"/>
                <w:sz w:val="20"/>
                <w:szCs w:val="20"/>
                <w:lang w:val="sl-SI"/>
              </w:rPr>
            </w:pPr>
            <w:r>
              <w:rPr>
                <w:rFonts w:ascii="Arial" w:eastAsia="SimSun" w:hAnsi="Arial"/>
                <w:color w:val="000000"/>
                <w:kern w:val="2"/>
                <w:sz w:val="20"/>
                <w:szCs w:val="20"/>
                <w:lang w:val="sl-SI"/>
              </w:rPr>
              <w:t xml:space="preserve">Intel® </w:t>
            </w:r>
            <w:proofErr w:type="spellStart"/>
            <w:r>
              <w:rPr>
                <w:rFonts w:ascii="Arial" w:eastAsia="SimSun" w:hAnsi="Arial"/>
                <w:color w:val="000000"/>
                <w:kern w:val="2"/>
                <w:sz w:val="20"/>
                <w:szCs w:val="20"/>
                <w:lang w:val="sl-SI"/>
              </w:rPr>
              <w:t>Core</w:t>
            </w:r>
            <w:proofErr w:type="spellEnd"/>
            <w:r>
              <w:rPr>
                <w:rFonts w:ascii="Arial" w:eastAsia="SimSun" w:hAnsi="Arial"/>
                <w:color w:val="000000"/>
                <w:kern w:val="2"/>
                <w:sz w:val="20"/>
                <w:szCs w:val="20"/>
                <w:lang w:val="sl-SI"/>
              </w:rPr>
              <w:t xml:space="preserve">™ </w:t>
            </w:r>
            <w:r>
              <w:rPr>
                <w:rFonts w:ascii="Arial" w:eastAsia="SimSun" w:hAnsi="Arial"/>
                <w:kern w:val="2"/>
                <w:sz w:val="20"/>
                <w:szCs w:val="20"/>
                <w:lang w:val="sl-SI"/>
              </w:rPr>
              <w:t xml:space="preserve">Ultra 7 255H </w:t>
            </w:r>
            <w:r>
              <w:rPr>
                <w:rFonts w:ascii="Arial" w:eastAsia="SimSun" w:hAnsi="Arial"/>
                <w:color w:val="000000"/>
                <w:kern w:val="2"/>
                <w:sz w:val="20"/>
                <w:szCs w:val="20"/>
                <w:lang w:val="sl-SI"/>
              </w:rPr>
              <w:t>ali zmogljivejši</w:t>
            </w:r>
          </w:p>
        </w:tc>
      </w:tr>
      <w:tr w:rsidR="0049024E" w14:paraId="6B540AF5" w14:textId="77777777" w:rsidTr="00D50A6A">
        <w:tc>
          <w:tcPr>
            <w:tcW w:w="2068" w:type="dxa"/>
            <w:tcBorders>
              <w:left w:val="single" w:sz="2" w:space="0" w:color="000000"/>
              <w:bottom w:val="single" w:sz="2" w:space="0" w:color="000000"/>
            </w:tcBorders>
            <w:shd w:val="clear" w:color="auto" w:fill="FFFFFF"/>
          </w:tcPr>
          <w:p w14:paraId="5673DA01"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RAM</w:t>
            </w:r>
          </w:p>
        </w:tc>
        <w:tc>
          <w:tcPr>
            <w:tcW w:w="7004" w:type="dxa"/>
            <w:tcBorders>
              <w:left w:val="single" w:sz="2" w:space="0" w:color="000000"/>
              <w:bottom w:val="single" w:sz="2" w:space="0" w:color="000000"/>
              <w:right w:val="single" w:sz="2" w:space="0" w:color="000000"/>
            </w:tcBorders>
            <w:shd w:val="clear" w:color="auto" w:fill="FFFFFF"/>
          </w:tcPr>
          <w:p w14:paraId="357F2FA8"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kern w:val="2"/>
                <w:sz w:val="20"/>
                <w:szCs w:val="20"/>
                <w:lang w:val="sl-SI"/>
              </w:rPr>
              <w:t>Najmanj 32 GB DDR5-5600 MHz</w:t>
            </w:r>
          </w:p>
        </w:tc>
      </w:tr>
      <w:tr w:rsidR="0049024E" w14:paraId="59857C79" w14:textId="77777777" w:rsidTr="00D50A6A">
        <w:trPr>
          <w:trHeight w:val="217"/>
        </w:trPr>
        <w:tc>
          <w:tcPr>
            <w:tcW w:w="2068" w:type="dxa"/>
            <w:tcBorders>
              <w:left w:val="single" w:sz="2" w:space="0" w:color="000000"/>
              <w:bottom w:val="single" w:sz="2" w:space="0" w:color="000000"/>
            </w:tcBorders>
            <w:shd w:val="clear" w:color="auto" w:fill="FFFFFF"/>
          </w:tcPr>
          <w:p w14:paraId="12354B6C"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SSD disk1</w:t>
            </w:r>
          </w:p>
        </w:tc>
        <w:tc>
          <w:tcPr>
            <w:tcW w:w="7004" w:type="dxa"/>
            <w:tcBorders>
              <w:left w:val="single" w:sz="2" w:space="0" w:color="000000"/>
              <w:bottom w:val="single" w:sz="2" w:space="0" w:color="000000"/>
              <w:right w:val="single" w:sz="2" w:space="0" w:color="000000"/>
            </w:tcBorders>
            <w:shd w:val="clear" w:color="auto" w:fill="FFFFFF"/>
          </w:tcPr>
          <w:p w14:paraId="219B2FCC"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Najmanj 1TB PCIe-4x4 2280 </w:t>
            </w:r>
            <w:proofErr w:type="spellStart"/>
            <w:r>
              <w:rPr>
                <w:rFonts w:ascii="Arial" w:eastAsia="SimSun" w:hAnsi="Arial"/>
                <w:sz w:val="20"/>
                <w:szCs w:val="20"/>
                <w:lang w:val="sl-SI"/>
              </w:rPr>
              <w:t>NVMe</w:t>
            </w:r>
            <w:proofErr w:type="spellEnd"/>
            <w:r>
              <w:rPr>
                <w:rFonts w:ascii="Arial" w:eastAsia="SimSun" w:hAnsi="Arial"/>
                <w:sz w:val="20"/>
                <w:szCs w:val="20"/>
                <w:lang w:val="sl-SI"/>
              </w:rPr>
              <w:t xml:space="preserve"> TLC</w:t>
            </w:r>
          </w:p>
        </w:tc>
      </w:tr>
      <w:tr w:rsidR="0049024E" w14:paraId="7A6937A7" w14:textId="77777777" w:rsidTr="00D50A6A">
        <w:tc>
          <w:tcPr>
            <w:tcW w:w="2068" w:type="dxa"/>
            <w:tcBorders>
              <w:left w:val="single" w:sz="2" w:space="0" w:color="000000"/>
              <w:bottom w:val="single" w:sz="2" w:space="0" w:color="000000"/>
            </w:tcBorders>
            <w:shd w:val="clear" w:color="auto" w:fill="FFFFFF"/>
          </w:tcPr>
          <w:p w14:paraId="71052637"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Operacijski sistem</w:t>
            </w:r>
          </w:p>
        </w:tc>
        <w:tc>
          <w:tcPr>
            <w:tcW w:w="7004" w:type="dxa"/>
            <w:tcBorders>
              <w:left w:val="single" w:sz="2" w:space="0" w:color="000000"/>
              <w:bottom w:val="single" w:sz="2" w:space="0" w:color="000000"/>
              <w:right w:val="single" w:sz="2" w:space="0" w:color="000000"/>
            </w:tcBorders>
            <w:shd w:val="clear" w:color="auto" w:fill="FFFFFF"/>
          </w:tcPr>
          <w:p w14:paraId="6D97FA46"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Zahteva se priložena licenca za operacijski sistem </w:t>
            </w:r>
            <w:proofErr w:type="spellStart"/>
            <w:r>
              <w:rPr>
                <w:rFonts w:ascii="Arial" w:eastAsia="SimSun" w:hAnsi="Arial"/>
                <w:sz w:val="20"/>
                <w:szCs w:val="20"/>
                <w:lang w:val="sl-SI"/>
              </w:rPr>
              <w:t>Win</w:t>
            </w:r>
            <w:proofErr w:type="spellEnd"/>
            <w:r>
              <w:rPr>
                <w:rFonts w:ascii="Arial" w:eastAsia="SimSun" w:hAnsi="Arial"/>
                <w:sz w:val="20"/>
                <w:szCs w:val="20"/>
                <w:lang w:val="sl-SI"/>
              </w:rPr>
              <w:t xml:space="preserve"> 11 Pro 64  z instalacijskimi mediji za ponovno prvo instalacijo sistema</w:t>
            </w:r>
          </w:p>
        </w:tc>
      </w:tr>
      <w:tr w:rsidR="0049024E" w14:paraId="09DD62A5" w14:textId="77777777" w:rsidTr="00D50A6A">
        <w:tc>
          <w:tcPr>
            <w:tcW w:w="2068" w:type="dxa"/>
            <w:tcBorders>
              <w:left w:val="single" w:sz="2" w:space="0" w:color="000000"/>
              <w:bottom w:val="single" w:sz="2" w:space="0" w:color="000000"/>
            </w:tcBorders>
            <w:shd w:val="clear" w:color="auto" w:fill="FFFFFF"/>
          </w:tcPr>
          <w:p w14:paraId="3188F4FC"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Miška</w:t>
            </w:r>
          </w:p>
        </w:tc>
        <w:tc>
          <w:tcPr>
            <w:tcW w:w="7004" w:type="dxa"/>
            <w:tcBorders>
              <w:left w:val="single" w:sz="2" w:space="0" w:color="000000"/>
              <w:bottom w:val="single" w:sz="2" w:space="0" w:color="000000"/>
              <w:right w:val="single" w:sz="2" w:space="0" w:color="000000"/>
            </w:tcBorders>
            <w:shd w:val="clear" w:color="auto" w:fill="FFFFFF"/>
          </w:tcPr>
          <w:p w14:paraId="6E2B3000"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 xml:space="preserve">Brezžična miška </w:t>
            </w:r>
            <w:proofErr w:type="spellStart"/>
            <w:r>
              <w:rPr>
                <w:rFonts w:ascii="Arial" w:eastAsia="SimSun" w:hAnsi="Arial"/>
                <w:sz w:val="20"/>
                <w:szCs w:val="20"/>
                <w:lang w:val="sl-SI"/>
              </w:rPr>
              <w:t>Logitech</w:t>
            </w:r>
            <w:proofErr w:type="spellEnd"/>
            <w:r>
              <w:rPr>
                <w:rFonts w:ascii="Arial" w:eastAsia="SimSun" w:hAnsi="Arial"/>
                <w:sz w:val="20"/>
                <w:szCs w:val="20"/>
                <w:lang w:val="sl-SI"/>
              </w:rPr>
              <w:t xml:space="preserve"> ERGO M575</w:t>
            </w:r>
          </w:p>
        </w:tc>
      </w:tr>
      <w:tr w:rsidR="0049024E" w14:paraId="799D2BB1" w14:textId="77777777" w:rsidTr="00D50A6A">
        <w:tc>
          <w:tcPr>
            <w:tcW w:w="2068" w:type="dxa"/>
            <w:tcBorders>
              <w:left w:val="single" w:sz="2" w:space="0" w:color="000000"/>
              <w:bottom w:val="single" w:sz="2" w:space="0" w:color="000000"/>
            </w:tcBorders>
            <w:shd w:val="clear" w:color="auto" w:fill="FFFFFF"/>
          </w:tcPr>
          <w:p w14:paraId="0D1E0420"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Zunanji napajalnik</w:t>
            </w:r>
          </w:p>
        </w:tc>
        <w:tc>
          <w:tcPr>
            <w:tcW w:w="7004" w:type="dxa"/>
            <w:tcBorders>
              <w:left w:val="single" w:sz="2" w:space="0" w:color="000000"/>
              <w:bottom w:val="single" w:sz="2" w:space="0" w:color="000000"/>
              <w:right w:val="single" w:sz="2" w:space="0" w:color="000000"/>
            </w:tcBorders>
            <w:shd w:val="clear" w:color="auto" w:fill="FFFFFF"/>
          </w:tcPr>
          <w:p w14:paraId="5390EB3B"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Zunanji najmanj 150-vatni  napajalnik</w:t>
            </w:r>
          </w:p>
        </w:tc>
      </w:tr>
      <w:tr w:rsidR="0049024E" w14:paraId="53C1E72E" w14:textId="77777777" w:rsidTr="00D50A6A">
        <w:tc>
          <w:tcPr>
            <w:tcW w:w="2068" w:type="dxa"/>
            <w:tcBorders>
              <w:left w:val="single" w:sz="2" w:space="0" w:color="000000"/>
              <w:bottom w:val="single" w:sz="2" w:space="0" w:color="000000"/>
            </w:tcBorders>
            <w:shd w:val="clear" w:color="auto" w:fill="FFFFFF"/>
          </w:tcPr>
          <w:p w14:paraId="1DA22FC5"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Garancijska doba</w:t>
            </w:r>
          </w:p>
        </w:tc>
        <w:tc>
          <w:tcPr>
            <w:tcW w:w="7004" w:type="dxa"/>
            <w:tcBorders>
              <w:left w:val="single" w:sz="2" w:space="0" w:color="000000"/>
              <w:bottom w:val="single" w:sz="2" w:space="0" w:color="000000"/>
              <w:right w:val="single" w:sz="2" w:space="0" w:color="000000"/>
            </w:tcBorders>
            <w:shd w:val="clear" w:color="auto" w:fill="FFFFFF"/>
          </w:tcPr>
          <w:p w14:paraId="720F65D1"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Zahtevana je najmanj 36 mesečna svetovna garancija za ponujene prenosne računalnike.</w:t>
            </w:r>
          </w:p>
        </w:tc>
      </w:tr>
    </w:tbl>
    <w:p w14:paraId="50CEAB0C" w14:textId="77777777" w:rsidR="0049024E" w:rsidRDefault="0049024E" w:rsidP="0049024E">
      <w:pPr>
        <w:widowControl w:val="0"/>
        <w:rPr>
          <w:rFonts w:eastAsia="SimSun"/>
          <w:szCs w:val="20"/>
          <w:lang w:eastAsia="hi-IN"/>
        </w:rPr>
      </w:pPr>
    </w:p>
    <w:p w14:paraId="4CC93F95" w14:textId="77777777" w:rsidR="0049024E" w:rsidRPr="00A2638E" w:rsidRDefault="0049024E" w:rsidP="007D661D">
      <w:pPr>
        <w:pStyle w:val="Standard"/>
        <w:widowControl w:val="0"/>
        <w:rPr>
          <w:rFonts w:ascii="Arial" w:eastAsia="SimSun" w:hAnsi="Arial"/>
          <w:sz w:val="20"/>
          <w:szCs w:val="20"/>
          <w:lang w:val="sl-SI" w:eastAsia="hi-IN"/>
        </w:rPr>
      </w:pPr>
    </w:p>
    <w:p w14:paraId="6111F0CB" w14:textId="77777777" w:rsidR="007D661D" w:rsidRPr="00A2638E" w:rsidRDefault="007D661D" w:rsidP="007D661D">
      <w:pPr>
        <w:pStyle w:val="Standard"/>
        <w:widowControl w:val="0"/>
        <w:rPr>
          <w:rFonts w:ascii="Arial" w:eastAsia="SimSun" w:hAnsi="Arial"/>
          <w:sz w:val="20"/>
          <w:szCs w:val="20"/>
          <w:lang w:val="sl-SI" w:eastAsia="hi-IN"/>
        </w:rPr>
      </w:pPr>
    </w:p>
    <w:p w14:paraId="34B2A1CD" w14:textId="1A22099C" w:rsidR="0049024E"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49024E">
        <w:rPr>
          <w:rFonts w:ascii="Arial" w:eastAsia="SimSun" w:hAnsi="Arial"/>
          <w:b/>
          <w:bCs/>
          <w:sz w:val="20"/>
          <w:szCs w:val="20"/>
          <w:u w:val="single"/>
          <w:lang w:val="sl-SI" w:eastAsia="hi-IN"/>
        </w:rPr>
        <w:t>E</w:t>
      </w:r>
      <w:r w:rsidRPr="00A2638E">
        <w:rPr>
          <w:rFonts w:ascii="Arial" w:eastAsia="SimSun" w:hAnsi="Arial"/>
          <w:b/>
          <w:bCs/>
          <w:sz w:val="20"/>
          <w:szCs w:val="20"/>
          <w:u w:val="single"/>
          <w:lang w:val="sl-SI" w:eastAsia="hi-IN"/>
        </w:rPr>
        <w:t xml:space="preserve">: </w:t>
      </w:r>
      <w:r w:rsidR="0049024E">
        <w:rPr>
          <w:rFonts w:ascii="Arial" w:eastAsia="SimSun" w:hAnsi="Arial"/>
          <w:b/>
          <w:bCs/>
          <w:sz w:val="20"/>
          <w:szCs w:val="20"/>
          <w:u w:val="single"/>
          <w:lang w:val="sl-SI" w:eastAsia="hi-IN"/>
        </w:rPr>
        <w:t>Prenosniki MAC</w:t>
      </w:r>
    </w:p>
    <w:p w14:paraId="7EBC7CBA" w14:textId="77777777" w:rsidR="0049024E" w:rsidRDefault="0049024E" w:rsidP="0049024E">
      <w:pPr>
        <w:widowControl w:val="0"/>
        <w:rPr>
          <w:rFonts w:eastAsia="SimSun"/>
          <w:szCs w:val="20"/>
          <w:lang w:eastAsia="hi-IN"/>
        </w:rPr>
      </w:pPr>
    </w:p>
    <w:tbl>
      <w:tblPr>
        <w:tblW w:w="9072" w:type="dxa"/>
        <w:tblInd w:w="54" w:type="dxa"/>
        <w:tblLayout w:type="fixed"/>
        <w:tblCellMar>
          <w:top w:w="55" w:type="dxa"/>
          <w:left w:w="55" w:type="dxa"/>
          <w:bottom w:w="55" w:type="dxa"/>
          <w:right w:w="55" w:type="dxa"/>
        </w:tblCellMar>
        <w:tblLook w:val="04A0" w:firstRow="1" w:lastRow="0" w:firstColumn="1" w:lastColumn="0" w:noHBand="0" w:noVBand="1"/>
      </w:tblPr>
      <w:tblGrid>
        <w:gridCol w:w="4977"/>
        <w:gridCol w:w="4095"/>
      </w:tblGrid>
      <w:tr w:rsidR="0049024E" w14:paraId="58EB9259" w14:textId="77777777" w:rsidTr="007C1B29">
        <w:tc>
          <w:tcPr>
            <w:tcW w:w="4977" w:type="dxa"/>
            <w:tcBorders>
              <w:top w:val="single" w:sz="2" w:space="0" w:color="000000"/>
              <w:left w:val="single" w:sz="2" w:space="0" w:color="000000"/>
              <w:bottom w:val="single" w:sz="2" w:space="0" w:color="000000"/>
            </w:tcBorders>
            <w:shd w:val="clear" w:color="auto" w:fill="FFFFFF"/>
          </w:tcPr>
          <w:p w14:paraId="35FD6FD1" w14:textId="77777777" w:rsidR="0049024E" w:rsidRDefault="0049024E" w:rsidP="00CB15ED">
            <w:pPr>
              <w:widowControl w:val="0"/>
            </w:pPr>
            <w:r>
              <w:rPr>
                <w:rFonts w:eastAsia="SimSun" w:cs="Arial"/>
                <w:b/>
                <w:bCs/>
                <w:kern w:val="2"/>
                <w:szCs w:val="20"/>
                <w:lang w:eastAsia="hi-IN" w:bidi="hi-IN"/>
              </w:rPr>
              <w:t xml:space="preserve">1) </w:t>
            </w:r>
            <w:bookmarkStart w:id="40" w:name="_Hlk21434973611"/>
            <w:r>
              <w:rPr>
                <w:rFonts w:eastAsia="SimSun" w:cs="Arial"/>
                <w:b/>
                <w:bCs/>
                <w:kern w:val="2"/>
                <w:szCs w:val="20"/>
                <w:lang w:eastAsia="zh-CN" w:bidi="hi-IN"/>
              </w:rPr>
              <w:t>Prenosni računaln</w:t>
            </w:r>
            <w:r w:rsidRPr="007C1B29">
              <w:rPr>
                <w:rFonts w:eastAsia="SimSun" w:cs="Arial"/>
                <w:b/>
                <w:bCs/>
                <w:kern w:val="2"/>
                <w:szCs w:val="20"/>
                <w:lang w:eastAsia="zh-CN" w:bidi="hi-IN"/>
              </w:rPr>
              <w:t xml:space="preserve">ik tip  </w:t>
            </w:r>
            <w:bookmarkEnd w:id="40"/>
            <w:r w:rsidRPr="007C1B29">
              <w:rPr>
                <w:rFonts w:eastAsia="SimSun" w:cs="Arial"/>
                <w:b/>
                <w:bCs/>
                <w:kern w:val="2"/>
                <w:szCs w:val="20"/>
                <w:lang w:eastAsia="zh-CN" w:bidi="hi-IN"/>
              </w:rPr>
              <w:t>MAC-26-MC1</w:t>
            </w:r>
          </w:p>
        </w:tc>
        <w:tc>
          <w:tcPr>
            <w:tcW w:w="409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B78163" w14:textId="77777777" w:rsidR="0049024E" w:rsidRDefault="0049024E" w:rsidP="007C1B29">
            <w:pPr>
              <w:widowControl w:val="0"/>
              <w:jc w:val="center"/>
            </w:pPr>
            <w:r>
              <w:rPr>
                <w:rFonts w:eastAsia="SimSun" w:cs="Arial"/>
                <w:b/>
                <w:bCs/>
                <w:kern w:val="2"/>
                <w:szCs w:val="20"/>
                <w:lang w:eastAsia="hi-IN" w:bidi="hi-IN"/>
              </w:rPr>
              <w:t>2 kos</w:t>
            </w:r>
          </w:p>
        </w:tc>
      </w:tr>
    </w:tbl>
    <w:p w14:paraId="605A42F0" w14:textId="77777777" w:rsidR="0049024E" w:rsidRDefault="0049024E" w:rsidP="0049024E">
      <w:pPr>
        <w:widowControl w:val="0"/>
        <w:rPr>
          <w:rFonts w:eastAsia="SimSun"/>
          <w:szCs w:val="20"/>
          <w:lang w:eastAsia="hi-IN"/>
        </w:rPr>
      </w:pPr>
    </w:p>
    <w:tbl>
      <w:tblPr>
        <w:tblW w:w="9072" w:type="dxa"/>
        <w:tblInd w:w="56" w:type="dxa"/>
        <w:tblLayout w:type="fixed"/>
        <w:tblCellMar>
          <w:top w:w="55" w:type="dxa"/>
          <w:left w:w="55" w:type="dxa"/>
          <w:bottom w:w="55" w:type="dxa"/>
          <w:right w:w="55" w:type="dxa"/>
        </w:tblCellMar>
        <w:tblLook w:val="04A0" w:firstRow="1" w:lastRow="0" w:firstColumn="1" w:lastColumn="0" w:noHBand="0" w:noVBand="1"/>
      </w:tblPr>
      <w:tblGrid>
        <w:gridCol w:w="1984"/>
        <w:gridCol w:w="7088"/>
      </w:tblGrid>
      <w:tr w:rsidR="0049024E" w14:paraId="39876630" w14:textId="77777777" w:rsidTr="007C1B29">
        <w:tc>
          <w:tcPr>
            <w:tcW w:w="1984" w:type="dxa"/>
            <w:tcBorders>
              <w:top w:val="single" w:sz="2" w:space="0" w:color="000000"/>
              <w:left w:val="single" w:sz="2" w:space="0" w:color="000000"/>
              <w:bottom w:val="single" w:sz="2" w:space="0" w:color="000000"/>
            </w:tcBorders>
            <w:shd w:val="clear" w:color="auto" w:fill="FFFFFF"/>
          </w:tcPr>
          <w:p w14:paraId="01C6CC87" w14:textId="77777777" w:rsidR="0049024E" w:rsidRDefault="0049024E" w:rsidP="00CB15ED">
            <w:pPr>
              <w:pStyle w:val="Standard"/>
              <w:widowControl w:val="0"/>
              <w:rPr>
                <w:rFonts w:ascii="Calibri" w:hAnsi="Calibri"/>
                <w:sz w:val="22"/>
              </w:rPr>
            </w:pPr>
            <w:r>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Pr>
          <w:p w14:paraId="42A11AA1" w14:textId="77777777" w:rsidR="0049024E" w:rsidRDefault="0049024E" w:rsidP="00CB15ED">
            <w:pPr>
              <w:widowControl w:val="0"/>
            </w:pPr>
            <w:r>
              <w:rPr>
                <w:rFonts w:ascii="Calibri" w:hAnsi="Calibri"/>
                <w:sz w:val="22"/>
              </w:rPr>
              <w:t>MacBook Pro 14, 32GB, 1TB</w:t>
            </w:r>
          </w:p>
        </w:tc>
      </w:tr>
      <w:tr w:rsidR="0049024E" w14:paraId="6FB18C22" w14:textId="77777777" w:rsidTr="007C1B29">
        <w:tc>
          <w:tcPr>
            <w:tcW w:w="1984" w:type="dxa"/>
            <w:tcBorders>
              <w:left w:val="single" w:sz="2" w:space="0" w:color="000000"/>
              <w:bottom w:val="single" w:sz="2" w:space="0" w:color="000000"/>
            </w:tcBorders>
            <w:shd w:val="clear" w:color="auto" w:fill="FFFFFF"/>
          </w:tcPr>
          <w:p w14:paraId="7DF8BD44"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Pr>
          <w:p w14:paraId="4A81C6B9" w14:textId="77777777" w:rsidR="0049024E" w:rsidRDefault="0049024E" w:rsidP="00CB15ED">
            <w:pPr>
              <w:pStyle w:val="Standard"/>
              <w:widowControl w:val="0"/>
              <w:suppressAutoHyphens w:val="0"/>
              <w:rPr>
                <w:rFonts w:ascii="Arial" w:hAnsi="Arial"/>
                <w:color w:val="000000"/>
                <w:sz w:val="20"/>
                <w:szCs w:val="20"/>
                <w:lang w:val="sl-SI"/>
              </w:rPr>
            </w:pPr>
            <w:r>
              <w:rPr>
                <w:rFonts w:ascii="Arial" w:hAnsi="Arial"/>
                <w:color w:val="000000"/>
                <w:sz w:val="20"/>
                <w:szCs w:val="20"/>
                <w:lang w:val="sl-SI"/>
              </w:rPr>
              <w:t>Apple M4</w:t>
            </w:r>
          </w:p>
        </w:tc>
      </w:tr>
      <w:tr w:rsidR="0049024E" w14:paraId="067E3E97" w14:textId="77777777" w:rsidTr="007C1B29">
        <w:tc>
          <w:tcPr>
            <w:tcW w:w="1984" w:type="dxa"/>
            <w:tcBorders>
              <w:left w:val="single" w:sz="2" w:space="0" w:color="000000"/>
              <w:bottom w:val="single" w:sz="2" w:space="0" w:color="000000"/>
            </w:tcBorders>
            <w:shd w:val="clear" w:color="auto" w:fill="FFFFFF"/>
          </w:tcPr>
          <w:p w14:paraId="0959E7E5"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Pr>
          <w:p w14:paraId="5921F343"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Najmanj 32 GB</w:t>
            </w:r>
          </w:p>
        </w:tc>
      </w:tr>
      <w:tr w:rsidR="0049024E" w14:paraId="1D7F2804" w14:textId="77777777" w:rsidTr="007C1B29">
        <w:trPr>
          <w:trHeight w:val="217"/>
        </w:trPr>
        <w:tc>
          <w:tcPr>
            <w:tcW w:w="1984" w:type="dxa"/>
            <w:tcBorders>
              <w:left w:val="single" w:sz="2" w:space="0" w:color="000000"/>
              <w:bottom w:val="single" w:sz="2" w:space="0" w:color="000000"/>
            </w:tcBorders>
            <w:shd w:val="clear" w:color="auto" w:fill="FFFFFF"/>
          </w:tcPr>
          <w:p w14:paraId="3433D3E3"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Pr>
          <w:p w14:paraId="43548BAC"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Velikosti 1TB</w:t>
            </w:r>
          </w:p>
        </w:tc>
      </w:tr>
      <w:tr w:rsidR="0049024E" w14:paraId="6E1F07BD" w14:textId="77777777" w:rsidTr="007C1B29">
        <w:tc>
          <w:tcPr>
            <w:tcW w:w="1984" w:type="dxa"/>
            <w:tcBorders>
              <w:left w:val="single" w:sz="2" w:space="0" w:color="000000"/>
              <w:bottom w:val="single" w:sz="2" w:space="0" w:color="000000"/>
            </w:tcBorders>
            <w:shd w:val="clear" w:color="auto" w:fill="FFFFFF"/>
          </w:tcPr>
          <w:p w14:paraId="322EF5D3"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Pr>
          <w:p w14:paraId="4E99675C"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Zahteva se licenca za operacijski sistem MAC OS</w:t>
            </w:r>
          </w:p>
        </w:tc>
      </w:tr>
      <w:tr w:rsidR="0049024E" w14:paraId="06397925" w14:textId="77777777" w:rsidTr="007C1B29">
        <w:tc>
          <w:tcPr>
            <w:tcW w:w="1984" w:type="dxa"/>
            <w:tcBorders>
              <w:left w:val="single" w:sz="2" w:space="0" w:color="000000"/>
              <w:bottom w:val="single" w:sz="2" w:space="0" w:color="000000"/>
            </w:tcBorders>
            <w:shd w:val="clear" w:color="auto" w:fill="FFFFFF"/>
          </w:tcPr>
          <w:p w14:paraId="3778DD44"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Pr>
          <w:p w14:paraId="32CD3A11"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Zunanji 150-vatni tanki napajalnik</w:t>
            </w:r>
          </w:p>
        </w:tc>
      </w:tr>
      <w:tr w:rsidR="0049024E" w14:paraId="27D466B9" w14:textId="77777777" w:rsidTr="007C1B29">
        <w:tc>
          <w:tcPr>
            <w:tcW w:w="1984" w:type="dxa"/>
            <w:tcBorders>
              <w:left w:val="single" w:sz="2" w:space="0" w:color="000000"/>
              <w:bottom w:val="single" w:sz="2" w:space="0" w:color="000000"/>
            </w:tcBorders>
            <w:shd w:val="clear" w:color="auto" w:fill="FFFFFF"/>
          </w:tcPr>
          <w:p w14:paraId="65E9212F"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Pr>
          <w:p w14:paraId="3BAAF060" w14:textId="77777777" w:rsidR="0049024E" w:rsidRDefault="0049024E" w:rsidP="00CB15ED">
            <w:pPr>
              <w:pStyle w:val="Standard"/>
              <w:widowControl w:val="0"/>
              <w:spacing w:line="247" w:lineRule="auto"/>
              <w:rPr>
                <w:rFonts w:ascii="Arial" w:eastAsia="SimSun" w:hAnsi="Arial"/>
                <w:sz w:val="20"/>
                <w:szCs w:val="20"/>
                <w:lang w:val="sl-SI"/>
              </w:rPr>
            </w:pPr>
            <w:r>
              <w:rPr>
                <w:rFonts w:ascii="Arial" w:eastAsia="SimSun" w:hAnsi="Arial"/>
                <w:sz w:val="20"/>
                <w:szCs w:val="20"/>
                <w:lang w:val="sl-SI"/>
              </w:rPr>
              <w:t>Zahtevana je najmanj 36 mesečna svetovna garancija za ponujene prenosne računalnike.</w:t>
            </w:r>
          </w:p>
        </w:tc>
      </w:tr>
    </w:tbl>
    <w:p w14:paraId="10422ECB" w14:textId="5AA66D18"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682EF5">
        <w:rPr>
          <w:rFonts w:ascii="Arial" w:eastAsia="SimSun" w:hAnsi="Arial"/>
          <w:b/>
          <w:bCs/>
          <w:sz w:val="20"/>
          <w:szCs w:val="20"/>
          <w:u w:val="single"/>
          <w:lang w:val="sl-SI" w:eastAsia="hi-IN"/>
        </w:rPr>
        <w:t>F</w:t>
      </w:r>
      <w:r w:rsidRPr="00A2638E">
        <w:rPr>
          <w:rFonts w:ascii="Arial" w:eastAsia="SimSun" w:hAnsi="Arial"/>
          <w:b/>
          <w:bCs/>
          <w:sz w:val="20"/>
          <w:szCs w:val="20"/>
          <w:u w:val="single"/>
          <w:lang w:val="sl-SI" w:eastAsia="hi-IN"/>
        </w:rPr>
        <w:t xml:space="preserve">: </w:t>
      </w:r>
      <w:r w:rsidR="0049024E">
        <w:rPr>
          <w:rFonts w:ascii="Arial" w:eastAsia="SimSun" w:hAnsi="Arial"/>
          <w:b/>
          <w:bCs/>
          <w:sz w:val="20"/>
          <w:szCs w:val="20"/>
          <w:u w:val="single"/>
          <w:lang w:val="sl-SI" w:eastAsia="hi-IN"/>
        </w:rPr>
        <w:t>P</w:t>
      </w:r>
      <w:r w:rsidR="0049024E" w:rsidRPr="0049024E">
        <w:rPr>
          <w:rFonts w:ascii="Arial" w:eastAsia="SimSun" w:hAnsi="Arial"/>
          <w:b/>
          <w:bCs/>
          <w:sz w:val="20"/>
          <w:szCs w:val="20"/>
          <w:u w:val="single"/>
          <w:lang w:val="sl-SI" w:eastAsia="hi-IN"/>
        </w:rPr>
        <w:t>renosniki MICROSOFT</w:t>
      </w:r>
    </w:p>
    <w:p w14:paraId="6E1E09DE" w14:textId="77777777" w:rsidR="0049024E" w:rsidRDefault="0049024E" w:rsidP="007D661D">
      <w:pPr>
        <w:pStyle w:val="Standard"/>
        <w:widowControl w:val="0"/>
        <w:rPr>
          <w:rFonts w:ascii="Arial" w:eastAsia="SimSun" w:hAnsi="Arial"/>
          <w:b/>
          <w:bCs/>
          <w:sz w:val="20"/>
          <w:szCs w:val="20"/>
          <w:u w:val="single"/>
          <w:lang w:val="sl-SI" w:eastAsia="hi-IN"/>
        </w:rPr>
      </w:pPr>
    </w:p>
    <w:tbl>
      <w:tblPr>
        <w:tblW w:w="9072" w:type="dxa"/>
        <w:tblInd w:w="54" w:type="dxa"/>
        <w:tblLayout w:type="fixed"/>
        <w:tblCellMar>
          <w:top w:w="55" w:type="dxa"/>
          <w:left w:w="55" w:type="dxa"/>
          <w:bottom w:w="55" w:type="dxa"/>
          <w:right w:w="55" w:type="dxa"/>
        </w:tblCellMar>
        <w:tblLook w:val="04A0" w:firstRow="1" w:lastRow="0" w:firstColumn="1" w:lastColumn="0" w:noHBand="0" w:noVBand="1"/>
      </w:tblPr>
      <w:tblGrid>
        <w:gridCol w:w="4977"/>
        <w:gridCol w:w="4095"/>
      </w:tblGrid>
      <w:tr w:rsidR="0049024E" w14:paraId="28E9F7C8" w14:textId="77777777" w:rsidTr="007C1B29">
        <w:tc>
          <w:tcPr>
            <w:tcW w:w="4976" w:type="dxa"/>
            <w:tcBorders>
              <w:top w:val="single" w:sz="2" w:space="0" w:color="000000"/>
              <w:left w:val="single" w:sz="2" w:space="0" w:color="000000"/>
              <w:bottom w:val="single" w:sz="2" w:space="0" w:color="000000"/>
            </w:tcBorders>
            <w:shd w:val="clear" w:color="auto" w:fill="FFFFFF"/>
          </w:tcPr>
          <w:p w14:paraId="4D4C7F54" w14:textId="77777777" w:rsidR="0049024E" w:rsidRDefault="0049024E" w:rsidP="00CB15ED">
            <w:pPr>
              <w:widowControl w:val="0"/>
            </w:pPr>
            <w:r>
              <w:rPr>
                <w:rFonts w:eastAsia="SimSun" w:cs="Arial"/>
                <w:b/>
                <w:bCs/>
                <w:kern w:val="2"/>
                <w:szCs w:val="20"/>
                <w:lang w:eastAsia="hi-IN" w:bidi="hi-IN"/>
              </w:rPr>
              <w:t xml:space="preserve">2) </w:t>
            </w:r>
            <w:bookmarkStart w:id="41" w:name="_Hlk214349736111"/>
            <w:r>
              <w:rPr>
                <w:rFonts w:eastAsia="SimSun" w:cs="Arial"/>
                <w:b/>
                <w:bCs/>
                <w:kern w:val="2"/>
                <w:szCs w:val="20"/>
                <w:lang w:eastAsia="zh-CN" w:bidi="hi-IN"/>
              </w:rPr>
              <w:t>Prenosni raču</w:t>
            </w:r>
            <w:r w:rsidRPr="00682EF5">
              <w:rPr>
                <w:rFonts w:eastAsia="SimSun" w:cs="Arial"/>
                <w:b/>
                <w:bCs/>
                <w:kern w:val="2"/>
                <w:szCs w:val="20"/>
                <w:lang w:eastAsia="zh-CN" w:bidi="hi-IN"/>
              </w:rPr>
              <w:t xml:space="preserve">nalnik tip  </w:t>
            </w:r>
            <w:bookmarkEnd w:id="41"/>
            <w:r w:rsidRPr="00682EF5">
              <w:rPr>
                <w:rFonts w:eastAsia="SimSun" w:cs="Arial"/>
                <w:b/>
                <w:bCs/>
                <w:kern w:val="2"/>
                <w:szCs w:val="20"/>
                <w:lang w:eastAsia="zh-CN" w:bidi="hi-IN"/>
              </w:rPr>
              <w:t>LT-MS-26</w:t>
            </w:r>
          </w:p>
        </w:tc>
        <w:tc>
          <w:tcPr>
            <w:tcW w:w="409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BDA830" w14:textId="77777777" w:rsidR="0049024E" w:rsidRDefault="0049024E" w:rsidP="007C1B29">
            <w:pPr>
              <w:widowControl w:val="0"/>
              <w:jc w:val="center"/>
            </w:pPr>
            <w:r>
              <w:rPr>
                <w:rFonts w:eastAsia="SimSun" w:cs="Arial"/>
                <w:b/>
                <w:bCs/>
                <w:kern w:val="2"/>
                <w:szCs w:val="20"/>
                <w:lang w:eastAsia="hi-IN" w:bidi="hi-IN"/>
              </w:rPr>
              <w:t>2 kos</w:t>
            </w:r>
          </w:p>
        </w:tc>
      </w:tr>
    </w:tbl>
    <w:p w14:paraId="32D36BEE" w14:textId="77777777" w:rsidR="0049024E" w:rsidRDefault="0049024E" w:rsidP="0049024E">
      <w:pPr>
        <w:widowControl w:val="0"/>
        <w:rPr>
          <w:rFonts w:eastAsia="SimSun"/>
          <w:szCs w:val="20"/>
          <w:lang w:eastAsia="hi-IN"/>
        </w:rPr>
      </w:pPr>
    </w:p>
    <w:tbl>
      <w:tblPr>
        <w:tblW w:w="9072" w:type="dxa"/>
        <w:tblInd w:w="56" w:type="dxa"/>
        <w:tblLayout w:type="fixed"/>
        <w:tblCellMar>
          <w:top w:w="55" w:type="dxa"/>
          <w:left w:w="55" w:type="dxa"/>
          <w:bottom w:w="55" w:type="dxa"/>
          <w:right w:w="55" w:type="dxa"/>
        </w:tblCellMar>
        <w:tblLook w:val="04A0" w:firstRow="1" w:lastRow="0" w:firstColumn="1" w:lastColumn="0" w:noHBand="0" w:noVBand="1"/>
      </w:tblPr>
      <w:tblGrid>
        <w:gridCol w:w="1984"/>
        <w:gridCol w:w="7088"/>
      </w:tblGrid>
      <w:tr w:rsidR="0049024E" w14:paraId="68FADC50" w14:textId="77777777" w:rsidTr="007C1B29">
        <w:tc>
          <w:tcPr>
            <w:tcW w:w="1984" w:type="dxa"/>
            <w:tcBorders>
              <w:top w:val="single" w:sz="2" w:space="0" w:color="000000"/>
              <w:left w:val="single" w:sz="2" w:space="0" w:color="000000"/>
              <w:bottom w:val="single" w:sz="2" w:space="0" w:color="000000"/>
            </w:tcBorders>
            <w:shd w:val="clear" w:color="auto" w:fill="FFFFFF"/>
          </w:tcPr>
          <w:p w14:paraId="73E04CBE" w14:textId="77777777" w:rsidR="0049024E" w:rsidRDefault="0049024E" w:rsidP="00CB15ED">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Vzorčni model</w:t>
            </w:r>
          </w:p>
        </w:tc>
        <w:tc>
          <w:tcPr>
            <w:tcW w:w="70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ED1991" w14:textId="15DE5B9F" w:rsidR="0049024E" w:rsidRPr="007C1B29" w:rsidRDefault="0049024E" w:rsidP="007C1B29">
            <w:pPr>
              <w:pStyle w:val="BodyText"/>
              <w:widowControl w:val="0"/>
              <w:tabs>
                <w:tab w:val="left" w:pos="0"/>
              </w:tabs>
              <w:suppressAutoHyphens/>
              <w:spacing w:after="140" w:line="276" w:lineRule="auto"/>
            </w:pPr>
            <w:r w:rsidRPr="007C1B29">
              <w:t xml:space="preserve">Microsoft Surface Pro 11, 16GB 256GB W11 Pro Platinum </w:t>
            </w:r>
            <w:r w:rsidR="007C1B29" w:rsidRPr="007C1B29">
              <w:t>ali enakovredno</w:t>
            </w:r>
          </w:p>
        </w:tc>
      </w:tr>
      <w:tr w:rsidR="0049024E" w14:paraId="49B07E8B" w14:textId="77777777" w:rsidTr="007C1B29">
        <w:tc>
          <w:tcPr>
            <w:tcW w:w="1984" w:type="dxa"/>
            <w:tcBorders>
              <w:left w:val="single" w:sz="2" w:space="0" w:color="000000"/>
              <w:bottom w:val="single" w:sz="2" w:space="0" w:color="000000"/>
            </w:tcBorders>
            <w:shd w:val="clear" w:color="auto" w:fill="FFFFFF"/>
          </w:tcPr>
          <w:p w14:paraId="7AE2E704" w14:textId="77777777" w:rsidR="0049024E" w:rsidRDefault="0049024E" w:rsidP="00CB15ED">
            <w:pPr>
              <w:pStyle w:val="Standard"/>
              <w:widowControl w:val="0"/>
              <w:spacing w:line="247" w:lineRule="auto"/>
              <w:rPr>
                <w:rFonts w:ascii="Arial" w:eastAsia="SimSun" w:hAnsi="Arial"/>
                <w:b/>
                <w:bCs/>
                <w:sz w:val="20"/>
                <w:szCs w:val="20"/>
                <w:lang w:val="sl-SI"/>
              </w:rPr>
            </w:pPr>
            <w:r>
              <w:rPr>
                <w:rFonts w:ascii="Arial" w:eastAsia="SimSun" w:hAnsi="Arial"/>
                <w:b/>
                <w:bCs/>
                <w:sz w:val="20"/>
                <w:szCs w:val="20"/>
                <w:lang w:val="sl-SI"/>
              </w:rPr>
              <w:t>Garancijska doba</w:t>
            </w:r>
          </w:p>
        </w:tc>
        <w:tc>
          <w:tcPr>
            <w:tcW w:w="7087" w:type="dxa"/>
            <w:tcBorders>
              <w:left w:val="single" w:sz="2" w:space="0" w:color="000000"/>
              <w:bottom w:val="single" w:sz="2" w:space="0" w:color="000000"/>
              <w:right w:val="single" w:sz="2" w:space="0" w:color="000000"/>
            </w:tcBorders>
            <w:shd w:val="clear" w:color="auto" w:fill="FFFFFF"/>
            <w:vAlign w:val="center"/>
          </w:tcPr>
          <w:p w14:paraId="6DC56B41" w14:textId="77777777" w:rsidR="0049024E" w:rsidRPr="007C1B29" w:rsidRDefault="0049024E" w:rsidP="007C1B29">
            <w:pPr>
              <w:pStyle w:val="BodyText"/>
              <w:widowControl w:val="0"/>
              <w:tabs>
                <w:tab w:val="left" w:pos="0"/>
              </w:tabs>
              <w:suppressAutoHyphens/>
              <w:spacing w:after="140" w:line="276" w:lineRule="auto"/>
            </w:pPr>
            <w:r w:rsidRPr="007C1B29">
              <w:t>Zahtevana je najmanj 36 mesečna svetovna garancija za ponujene prenosne računalnike.</w:t>
            </w:r>
          </w:p>
        </w:tc>
      </w:tr>
    </w:tbl>
    <w:p w14:paraId="310C506E" w14:textId="77777777" w:rsidR="0049024E" w:rsidRDefault="0049024E" w:rsidP="007D661D">
      <w:pPr>
        <w:pStyle w:val="Standard"/>
        <w:widowControl w:val="0"/>
        <w:rPr>
          <w:rFonts w:ascii="Arial" w:eastAsia="SimSun" w:hAnsi="Arial"/>
          <w:b/>
          <w:bCs/>
          <w:sz w:val="20"/>
          <w:szCs w:val="20"/>
          <w:u w:val="single"/>
          <w:lang w:val="sl-SI" w:eastAsia="hi-IN"/>
        </w:rPr>
      </w:pPr>
    </w:p>
    <w:p w14:paraId="089D1CDF" w14:textId="77777777" w:rsidR="007A4187" w:rsidRDefault="007A4187" w:rsidP="00CE0219"/>
    <w:p w14:paraId="58208A68" w14:textId="77777777" w:rsidR="00C748EA" w:rsidRDefault="00C748EA" w:rsidP="00CE0219"/>
    <w:p w14:paraId="206C8BA1" w14:textId="77777777" w:rsidR="0049024E" w:rsidRDefault="0049024E" w:rsidP="0049024E">
      <w:pPr>
        <w:pStyle w:val="Standard"/>
        <w:widowControl w:val="0"/>
        <w:rPr>
          <w:rFonts w:hint="eastAsia"/>
        </w:rPr>
      </w:pPr>
      <w:r>
        <w:rPr>
          <w:rFonts w:ascii="Arial" w:hAnsi="Arial"/>
          <w:b/>
          <w:bCs/>
          <w:sz w:val="20"/>
          <w:u w:val="single"/>
          <w:lang w:val="sl-SI"/>
        </w:rPr>
        <w:t>SKLOP G: LAN Stikalo</w:t>
      </w:r>
    </w:p>
    <w:p w14:paraId="7F3568C4" w14:textId="77777777" w:rsidR="0049024E" w:rsidRDefault="0049024E" w:rsidP="0049024E">
      <w:pPr>
        <w:widowControl w:val="0"/>
        <w:rPr>
          <w:rFonts w:eastAsia="SimSun"/>
          <w:szCs w:val="20"/>
          <w:lang w:eastAsia="hi-IN"/>
        </w:rPr>
      </w:pPr>
    </w:p>
    <w:tbl>
      <w:tblPr>
        <w:tblW w:w="8987" w:type="dxa"/>
        <w:tblInd w:w="139" w:type="dxa"/>
        <w:tblLayout w:type="fixed"/>
        <w:tblCellMar>
          <w:top w:w="55" w:type="dxa"/>
          <w:left w:w="55" w:type="dxa"/>
          <w:bottom w:w="55" w:type="dxa"/>
          <w:right w:w="55" w:type="dxa"/>
        </w:tblCellMar>
        <w:tblLook w:val="04A0" w:firstRow="1" w:lastRow="0" w:firstColumn="1" w:lastColumn="0" w:noHBand="0" w:noVBand="1"/>
      </w:tblPr>
      <w:tblGrid>
        <w:gridCol w:w="4892"/>
        <w:gridCol w:w="4095"/>
      </w:tblGrid>
      <w:tr w:rsidR="0049024E" w14:paraId="351385A7" w14:textId="77777777" w:rsidTr="007C1B29">
        <w:tc>
          <w:tcPr>
            <w:tcW w:w="4892" w:type="dxa"/>
            <w:tcBorders>
              <w:top w:val="single" w:sz="2" w:space="0" w:color="000000"/>
              <w:left w:val="single" w:sz="2" w:space="0" w:color="000000"/>
              <w:bottom w:val="single" w:sz="2" w:space="0" w:color="000000"/>
            </w:tcBorders>
            <w:shd w:val="clear" w:color="auto" w:fill="FFFFFF"/>
          </w:tcPr>
          <w:p w14:paraId="305FDD4D" w14:textId="77777777" w:rsidR="0049024E" w:rsidRDefault="0049024E" w:rsidP="00CB15ED">
            <w:pPr>
              <w:widowControl w:val="0"/>
            </w:pPr>
            <w:r>
              <w:rPr>
                <w:rFonts w:eastAsia="SimSun" w:cs="Arial"/>
                <w:b/>
                <w:bCs/>
                <w:kern w:val="2"/>
                <w:szCs w:val="20"/>
                <w:lang w:eastAsia="hi-IN" w:bidi="hi-IN"/>
              </w:rPr>
              <w:t>1) Lan stikalo tip</w:t>
            </w:r>
            <w:bookmarkStart w:id="42" w:name="_Hlk2143497361111"/>
            <w:r>
              <w:rPr>
                <w:rFonts w:eastAsia="SimSun" w:cs="Arial"/>
                <w:b/>
                <w:bCs/>
                <w:kern w:val="2"/>
                <w:szCs w:val="20"/>
                <w:lang w:eastAsia="hi-IN" w:bidi="hi-IN"/>
              </w:rPr>
              <w:t xml:space="preserve">  </w:t>
            </w:r>
            <w:bookmarkEnd w:id="42"/>
            <w:r>
              <w:rPr>
                <w:rFonts w:ascii="Calibri" w:eastAsia="SimSun" w:hAnsi="Calibri" w:cs="Arial"/>
                <w:b/>
                <w:bCs/>
                <w:kern w:val="2"/>
                <w:sz w:val="22"/>
                <w:szCs w:val="20"/>
                <w:lang w:eastAsia="hi-IN" w:bidi="hi-IN"/>
              </w:rPr>
              <w:t>LAN-DS-1G</w:t>
            </w:r>
          </w:p>
        </w:tc>
        <w:tc>
          <w:tcPr>
            <w:tcW w:w="409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B9A59E" w14:textId="77777777" w:rsidR="0049024E" w:rsidRDefault="0049024E" w:rsidP="007C1B29">
            <w:pPr>
              <w:widowControl w:val="0"/>
              <w:jc w:val="center"/>
            </w:pPr>
            <w:r>
              <w:rPr>
                <w:rFonts w:eastAsia="SimSun" w:cs="Arial"/>
                <w:b/>
                <w:bCs/>
                <w:kern w:val="2"/>
                <w:szCs w:val="20"/>
                <w:lang w:eastAsia="hi-IN" w:bidi="hi-IN"/>
              </w:rPr>
              <w:t>1 kos</w:t>
            </w:r>
          </w:p>
        </w:tc>
      </w:tr>
    </w:tbl>
    <w:p w14:paraId="63A20832" w14:textId="77777777" w:rsidR="0049024E" w:rsidRDefault="0049024E" w:rsidP="0049024E">
      <w:pPr>
        <w:widowControl w:val="0"/>
        <w:rPr>
          <w:szCs w:val="20"/>
        </w:rPr>
      </w:pPr>
    </w:p>
    <w:tbl>
      <w:tblPr>
        <w:tblW w:w="9023" w:type="dxa"/>
        <w:tblInd w:w="113" w:type="dxa"/>
        <w:tblLayout w:type="fixed"/>
        <w:tblLook w:val="04A0" w:firstRow="1" w:lastRow="0" w:firstColumn="1" w:lastColumn="0" w:noHBand="0" w:noVBand="1"/>
      </w:tblPr>
      <w:tblGrid>
        <w:gridCol w:w="2119"/>
        <w:gridCol w:w="6904"/>
      </w:tblGrid>
      <w:tr w:rsidR="0049024E" w14:paraId="22A5D9BB" w14:textId="77777777" w:rsidTr="00682EF5">
        <w:tc>
          <w:tcPr>
            <w:tcW w:w="2119" w:type="dxa"/>
            <w:tcBorders>
              <w:top w:val="single" w:sz="4" w:space="0" w:color="000000"/>
              <w:left w:val="single" w:sz="4" w:space="0" w:color="000000"/>
              <w:bottom w:val="single" w:sz="4" w:space="0" w:color="000000"/>
              <w:right w:val="single" w:sz="4" w:space="0" w:color="000000"/>
            </w:tcBorders>
          </w:tcPr>
          <w:p w14:paraId="5A215116"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Vzorčni model:</w:t>
            </w:r>
          </w:p>
        </w:tc>
        <w:tc>
          <w:tcPr>
            <w:tcW w:w="6904" w:type="dxa"/>
            <w:tcBorders>
              <w:top w:val="single" w:sz="4" w:space="0" w:color="000000"/>
              <w:left w:val="single" w:sz="4" w:space="0" w:color="000000"/>
              <w:bottom w:val="single" w:sz="4" w:space="0" w:color="000000"/>
              <w:right w:val="single" w:sz="4" w:space="0" w:color="000000"/>
            </w:tcBorders>
          </w:tcPr>
          <w:p w14:paraId="4B309A8C" w14:textId="77777777"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NETGEAR M4250-40G8F ali enakovredno</w:t>
            </w:r>
          </w:p>
        </w:tc>
      </w:tr>
      <w:tr w:rsidR="0049024E" w14:paraId="1883CF85" w14:textId="77777777" w:rsidTr="00682EF5">
        <w:tc>
          <w:tcPr>
            <w:tcW w:w="2119" w:type="dxa"/>
            <w:tcBorders>
              <w:top w:val="single" w:sz="4" w:space="0" w:color="000000"/>
              <w:left w:val="single" w:sz="4" w:space="0" w:color="000000"/>
              <w:bottom w:val="single" w:sz="4" w:space="0" w:color="000000"/>
              <w:right w:val="single" w:sz="4" w:space="0" w:color="000000"/>
            </w:tcBorders>
          </w:tcPr>
          <w:p w14:paraId="4F9EB1DA"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Opis:</w:t>
            </w:r>
          </w:p>
        </w:tc>
        <w:tc>
          <w:tcPr>
            <w:tcW w:w="6904" w:type="dxa"/>
            <w:tcBorders>
              <w:top w:val="single" w:sz="4" w:space="0" w:color="000000"/>
              <w:left w:val="single" w:sz="4" w:space="0" w:color="000000"/>
              <w:bottom w:val="single" w:sz="4" w:space="0" w:color="000000"/>
              <w:right w:val="single" w:sz="4" w:space="0" w:color="000000"/>
            </w:tcBorders>
          </w:tcPr>
          <w:p w14:paraId="1619C6A6" w14:textId="77777777" w:rsidR="0049024E" w:rsidRDefault="0049024E" w:rsidP="00CB15ED">
            <w:pPr>
              <w:pStyle w:val="BodyText"/>
              <w:widowControl w:val="0"/>
              <w:rPr>
                <w:rFonts w:eastAsia="SimSun"/>
                <w:szCs w:val="20"/>
                <w:lang w:eastAsia="hi-IN"/>
              </w:rPr>
            </w:pPr>
          </w:p>
          <w:p w14:paraId="75E68899"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najmanj </w:t>
            </w:r>
            <w:r>
              <w:rPr>
                <w:b/>
              </w:rPr>
              <w:t>40 × 1 Gbit/s Ethernet portov</w:t>
            </w:r>
            <w:r>
              <w:t>, vsi porti morajo omogočati sočasno delovanje pri polni hitrosti,</w:t>
            </w:r>
          </w:p>
          <w:p w14:paraId="28133B90"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stikalo mora imeti </w:t>
            </w:r>
            <w:r>
              <w:rPr>
                <w:b/>
              </w:rPr>
              <w:t>non-blocking switching kapaciteto</w:t>
            </w:r>
            <w:r>
              <w:t>, ki omogoča polno prepustnost na vseh portih hkrati,</w:t>
            </w:r>
          </w:p>
          <w:p w14:paraId="04E0BF09"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podpora </w:t>
            </w:r>
            <w:r>
              <w:rPr>
                <w:b/>
              </w:rPr>
              <w:t>QoS z razvrščanjem prometa po DSCP</w:t>
            </w:r>
            <w:r>
              <w:t>, z možnostjo prioritete za avdio promet,</w:t>
            </w:r>
          </w:p>
          <w:p w14:paraId="3D0D66D4"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podpora </w:t>
            </w:r>
            <w:r>
              <w:rPr>
                <w:b/>
              </w:rPr>
              <w:t>IGMP snooping</w:t>
            </w:r>
            <w:r>
              <w:t xml:space="preserve"> za stabilno multicast distribucijo,</w:t>
            </w:r>
          </w:p>
          <w:p w14:paraId="462EB373"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Podpora prehodu PTP v2 specifikacije za prenos sinhronizacijske ure</w:t>
            </w:r>
          </w:p>
          <w:p w14:paraId="08A713DA"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podpora </w:t>
            </w:r>
            <w:r>
              <w:rPr>
                <w:b/>
              </w:rPr>
              <w:t>VLAN (IEEE 802.1Q)</w:t>
            </w:r>
            <w:r>
              <w:t>,</w:t>
            </w:r>
          </w:p>
          <w:p w14:paraId="0CB15A34" w14:textId="77777777" w:rsidR="0049024E" w:rsidRDefault="0049024E" w:rsidP="0049024E">
            <w:pPr>
              <w:pStyle w:val="BodyText"/>
              <w:widowControl w:val="0"/>
              <w:numPr>
                <w:ilvl w:val="0"/>
                <w:numId w:val="47"/>
              </w:numPr>
              <w:tabs>
                <w:tab w:val="clear" w:pos="720"/>
                <w:tab w:val="left" w:pos="0"/>
              </w:tabs>
              <w:suppressAutoHyphens/>
              <w:spacing w:after="140" w:line="276" w:lineRule="auto"/>
              <w:jc w:val="left"/>
            </w:pPr>
            <w:r>
              <w:t xml:space="preserve">možnost </w:t>
            </w:r>
            <w:r>
              <w:rPr>
                <w:b/>
              </w:rPr>
              <w:t>izklopa Energy Efficient Ethernet (EEE)</w:t>
            </w:r>
            <w:r>
              <w:t xml:space="preserve"> funkcije,</w:t>
            </w:r>
          </w:p>
          <w:p w14:paraId="0C2592F7" w14:textId="0369FC25" w:rsidR="0049024E" w:rsidRPr="00682EF5" w:rsidRDefault="0049024E" w:rsidP="00CB15ED">
            <w:pPr>
              <w:pStyle w:val="BodyText"/>
              <w:widowControl w:val="0"/>
              <w:numPr>
                <w:ilvl w:val="0"/>
                <w:numId w:val="47"/>
              </w:numPr>
              <w:tabs>
                <w:tab w:val="clear" w:pos="720"/>
                <w:tab w:val="left" w:pos="0"/>
              </w:tabs>
              <w:suppressAutoHyphens/>
              <w:spacing w:after="140" w:line="276" w:lineRule="auto"/>
              <w:jc w:val="left"/>
            </w:pPr>
            <w:r>
              <w:t xml:space="preserve">stikalo mora biti </w:t>
            </w:r>
            <w:r>
              <w:rPr>
                <w:b/>
              </w:rPr>
              <w:t>polno upravljano (managed)</w:t>
            </w:r>
            <w:r>
              <w:t xml:space="preserve"> in omogočati pregled stanja portov, multicast prometa in VLAN konfiguracije,</w:t>
            </w:r>
          </w:p>
        </w:tc>
      </w:tr>
      <w:tr w:rsidR="0049024E" w14:paraId="7050405C" w14:textId="77777777" w:rsidTr="00682EF5">
        <w:trPr>
          <w:trHeight w:val="298"/>
        </w:trPr>
        <w:tc>
          <w:tcPr>
            <w:tcW w:w="2119" w:type="dxa"/>
            <w:tcBorders>
              <w:top w:val="single" w:sz="4" w:space="0" w:color="000000"/>
              <w:left w:val="single" w:sz="4" w:space="0" w:color="000000"/>
              <w:bottom w:val="single" w:sz="4" w:space="0" w:color="000000"/>
              <w:right w:val="single" w:sz="4" w:space="0" w:color="000000"/>
            </w:tcBorders>
          </w:tcPr>
          <w:p w14:paraId="13BCE73A"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Ohišje:</w:t>
            </w:r>
          </w:p>
        </w:tc>
        <w:tc>
          <w:tcPr>
            <w:tcW w:w="6904" w:type="dxa"/>
            <w:tcBorders>
              <w:top w:val="single" w:sz="4" w:space="0" w:color="000000"/>
              <w:left w:val="single" w:sz="4" w:space="0" w:color="000000"/>
              <w:bottom w:val="single" w:sz="4" w:space="0" w:color="000000"/>
              <w:right w:val="single" w:sz="4" w:space="0" w:color="000000"/>
            </w:tcBorders>
          </w:tcPr>
          <w:p w14:paraId="50FF619A"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1 RU</w:t>
            </w:r>
          </w:p>
        </w:tc>
      </w:tr>
      <w:tr w:rsidR="0049024E" w14:paraId="0EB613AB" w14:textId="77777777" w:rsidTr="00682EF5">
        <w:trPr>
          <w:trHeight w:val="289"/>
        </w:trPr>
        <w:tc>
          <w:tcPr>
            <w:tcW w:w="2119" w:type="dxa"/>
            <w:tcBorders>
              <w:top w:val="single" w:sz="4" w:space="0" w:color="000000"/>
              <w:left w:val="single" w:sz="4" w:space="0" w:color="000000"/>
              <w:bottom w:val="single" w:sz="4" w:space="0" w:color="000000"/>
              <w:right w:val="single" w:sz="4" w:space="0" w:color="000000"/>
            </w:tcBorders>
          </w:tcPr>
          <w:p w14:paraId="51C20D72" w14:textId="77777777" w:rsidR="0049024E" w:rsidRDefault="0049024E" w:rsidP="00CB15ED">
            <w:pPr>
              <w:pStyle w:val="Standard"/>
              <w:widowControl w:val="0"/>
              <w:rPr>
                <w:rFonts w:ascii="Arial" w:hAnsi="Arial"/>
                <w:sz w:val="20"/>
                <w:szCs w:val="20"/>
                <w:lang w:val="sl-SI" w:eastAsia="en-US" w:bidi="ar-SA"/>
              </w:rPr>
            </w:pPr>
            <w:r>
              <w:rPr>
                <w:rFonts w:ascii="Arial" w:hAnsi="Arial"/>
                <w:sz w:val="20"/>
                <w:szCs w:val="20"/>
                <w:lang w:val="sl-SI" w:eastAsia="en-US" w:bidi="ar-SA"/>
              </w:rPr>
              <w:t>Napajanje:</w:t>
            </w:r>
          </w:p>
        </w:tc>
        <w:tc>
          <w:tcPr>
            <w:tcW w:w="6904" w:type="dxa"/>
            <w:tcBorders>
              <w:top w:val="single" w:sz="4" w:space="0" w:color="000000"/>
              <w:left w:val="single" w:sz="4" w:space="0" w:color="000000"/>
              <w:bottom w:val="single" w:sz="4" w:space="0" w:color="000000"/>
              <w:right w:val="single" w:sz="4" w:space="0" w:color="000000"/>
            </w:tcBorders>
          </w:tcPr>
          <w:p w14:paraId="1C8AAA5B" w14:textId="6E0EC672" w:rsidR="0049024E" w:rsidRDefault="0049024E" w:rsidP="00CB15ED">
            <w:pPr>
              <w:pStyle w:val="Standard"/>
              <w:widowControl w:val="0"/>
              <w:rPr>
                <w:rFonts w:ascii="Arial" w:hAnsi="Arial"/>
                <w:color w:val="000000"/>
                <w:sz w:val="20"/>
                <w:szCs w:val="20"/>
                <w:lang w:val="sl-SI" w:eastAsia="en-US" w:bidi="ar-SA"/>
              </w:rPr>
            </w:pPr>
            <w:r>
              <w:rPr>
                <w:rFonts w:ascii="Arial" w:hAnsi="Arial"/>
                <w:color w:val="000000"/>
                <w:sz w:val="20"/>
                <w:szCs w:val="20"/>
                <w:lang w:val="sl-SI" w:eastAsia="en-US" w:bidi="ar-SA"/>
              </w:rPr>
              <w:t xml:space="preserve">Najmanj 1 x </w:t>
            </w:r>
            <w:r w:rsidR="00682EF5">
              <w:rPr>
                <w:rFonts w:ascii="Arial" w:hAnsi="Arial"/>
                <w:color w:val="000000"/>
                <w:sz w:val="20"/>
                <w:szCs w:val="20"/>
                <w:lang w:val="sl-SI" w:eastAsia="en-US" w:bidi="ar-SA"/>
              </w:rPr>
              <w:t>priključek</w:t>
            </w:r>
          </w:p>
        </w:tc>
      </w:tr>
      <w:tr w:rsidR="0049024E" w14:paraId="31716119" w14:textId="77777777" w:rsidTr="00682EF5">
        <w:trPr>
          <w:trHeight w:val="264"/>
        </w:trPr>
        <w:tc>
          <w:tcPr>
            <w:tcW w:w="2119" w:type="dxa"/>
            <w:tcBorders>
              <w:left w:val="single" w:sz="2" w:space="0" w:color="000000"/>
              <w:bottom w:val="single" w:sz="2" w:space="0" w:color="000000"/>
            </w:tcBorders>
            <w:shd w:val="clear" w:color="auto" w:fill="FFFFFF"/>
          </w:tcPr>
          <w:p w14:paraId="7A1D39D8" w14:textId="77777777" w:rsidR="0049024E" w:rsidRPr="007C1B29" w:rsidRDefault="0049024E" w:rsidP="00CB15ED">
            <w:pPr>
              <w:pStyle w:val="Standard"/>
              <w:widowControl w:val="0"/>
              <w:rPr>
                <w:rFonts w:ascii="Arial" w:eastAsia="SimSun" w:hAnsi="Arial"/>
                <w:b/>
                <w:bCs/>
                <w:sz w:val="20"/>
                <w:szCs w:val="20"/>
                <w:lang w:val="sl-SI" w:eastAsia="hi-IN"/>
              </w:rPr>
            </w:pPr>
            <w:r w:rsidRPr="007C1B29">
              <w:rPr>
                <w:rFonts w:ascii="Arial" w:eastAsia="SimSun" w:hAnsi="Arial"/>
                <w:b/>
                <w:bCs/>
                <w:sz w:val="20"/>
                <w:szCs w:val="20"/>
                <w:lang w:val="sl-SI" w:eastAsia="hi-IN"/>
              </w:rPr>
              <w:t>Garancijska doba</w:t>
            </w:r>
          </w:p>
        </w:tc>
        <w:tc>
          <w:tcPr>
            <w:tcW w:w="6904" w:type="dxa"/>
            <w:tcBorders>
              <w:left w:val="single" w:sz="2" w:space="0" w:color="000000"/>
              <w:bottom w:val="single" w:sz="2" w:space="0" w:color="000000"/>
              <w:right w:val="single" w:sz="2" w:space="0" w:color="000000"/>
            </w:tcBorders>
            <w:shd w:val="clear" w:color="auto" w:fill="FFFFFF"/>
          </w:tcPr>
          <w:p w14:paraId="4E41128C" w14:textId="581ECC79" w:rsidR="0049024E" w:rsidRPr="007C1B29" w:rsidRDefault="0049024E" w:rsidP="00CB15ED">
            <w:pPr>
              <w:pStyle w:val="Standard"/>
              <w:widowControl w:val="0"/>
              <w:rPr>
                <w:rFonts w:ascii="Arial" w:eastAsia="SimSun" w:hAnsi="Arial"/>
                <w:sz w:val="20"/>
                <w:szCs w:val="20"/>
                <w:lang w:val="sl-SI" w:eastAsia="hi-IN"/>
              </w:rPr>
            </w:pPr>
            <w:r w:rsidRPr="007C1B29">
              <w:rPr>
                <w:rFonts w:ascii="Arial" w:eastAsia="SimSun" w:hAnsi="Arial"/>
                <w:sz w:val="20"/>
                <w:szCs w:val="20"/>
                <w:lang w:val="sl-SI" w:eastAsia="hi-IN"/>
              </w:rPr>
              <w:t xml:space="preserve">Najmanj </w:t>
            </w:r>
            <w:r w:rsidR="00E84570" w:rsidRPr="007C1B29">
              <w:rPr>
                <w:rFonts w:ascii="Arial" w:eastAsia="SimSun" w:hAnsi="Arial"/>
                <w:sz w:val="20"/>
                <w:szCs w:val="20"/>
                <w:lang w:val="sl-SI" w:eastAsia="hi-IN"/>
              </w:rPr>
              <w:t>36</w:t>
            </w:r>
            <w:r w:rsidRPr="007C1B29">
              <w:rPr>
                <w:rFonts w:ascii="Arial" w:eastAsia="SimSun" w:hAnsi="Arial"/>
                <w:sz w:val="20"/>
                <w:szCs w:val="20"/>
                <w:lang w:val="sl-SI" w:eastAsia="hi-IN"/>
              </w:rPr>
              <w:t xml:space="preserve"> mesečna garancija ponudnika</w:t>
            </w:r>
          </w:p>
        </w:tc>
      </w:tr>
    </w:tbl>
    <w:p w14:paraId="65A6C68F" w14:textId="77777777" w:rsidR="0049024E" w:rsidRDefault="0049024E" w:rsidP="0049024E">
      <w:pPr>
        <w:pStyle w:val="Standard"/>
        <w:rPr>
          <w:rFonts w:ascii="Arial" w:hAnsi="Arial"/>
          <w:sz w:val="20"/>
          <w:szCs w:val="20"/>
          <w:lang w:val="sl-SI"/>
        </w:rPr>
      </w:pPr>
    </w:p>
    <w:p w14:paraId="4A1C4AEB" w14:textId="77777777" w:rsidR="0049024E" w:rsidRDefault="0049024E" w:rsidP="0049024E">
      <w:pPr>
        <w:widowControl w:val="0"/>
        <w:rPr>
          <w:rFonts w:eastAsia="SimSun"/>
          <w:szCs w:val="20"/>
          <w:lang w:eastAsia="hi-IN"/>
        </w:rPr>
      </w:pPr>
    </w:p>
    <w:p w14:paraId="3A72F396" w14:textId="77777777" w:rsidR="0049024E" w:rsidRDefault="0049024E" w:rsidP="0049024E">
      <w:pPr>
        <w:widowControl w:val="0"/>
        <w:rPr>
          <w:rFonts w:eastAsia="SimSun"/>
          <w:szCs w:val="20"/>
          <w:lang w:eastAsia="hi-IN"/>
        </w:rPr>
      </w:pPr>
    </w:p>
    <w:p w14:paraId="66F78FA4" w14:textId="77777777" w:rsidR="0049024E" w:rsidRDefault="0049024E" w:rsidP="0049024E">
      <w:pPr>
        <w:widowControl w:val="0"/>
        <w:rPr>
          <w:rFonts w:eastAsia="SimSun"/>
          <w:szCs w:val="20"/>
          <w:lang w:eastAsia="hi-IN"/>
        </w:rPr>
      </w:pPr>
    </w:p>
    <w:p w14:paraId="424E71BA" w14:textId="77777777" w:rsidR="0049024E" w:rsidRDefault="0049024E" w:rsidP="0049024E">
      <w:pPr>
        <w:widowControl w:val="0"/>
        <w:rPr>
          <w:rFonts w:eastAsia="SimSun"/>
          <w:szCs w:val="20"/>
          <w:lang w:eastAsia="hi-IN"/>
        </w:rPr>
      </w:pPr>
    </w:p>
    <w:p w14:paraId="566DBCAB" w14:textId="77777777" w:rsidR="0049024E" w:rsidRDefault="0049024E" w:rsidP="0049024E">
      <w:pPr>
        <w:widowControl w:val="0"/>
        <w:rPr>
          <w:rFonts w:eastAsia="SimSun"/>
          <w:szCs w:val="20"/>
          <w:lang w:eastAsia="hi-IN"/>
        </w:rPr>
      </w:pPr>
    </w:p>
    <w:p w14:paraId="46891BF4" w14:textId="77777777" w:rsidR="00682EF5" w:rsidRDefault="00682EF5">
      <w:pPr>
        <w:jc w:val="left"/>
        <w:rPr>
          <w:rFonts w:eastAsia="SimSun" w:cs="Arial"/>
          <w:b/>
          <w:bCs/>
          <w:noProof w:val="0"/>
          <w:kern w:val="3"/>
          <w:szCs w:val="20"/>
          <w:u w:val="single"/>
          <w:lang w:eastAsia="hi-IN" w:bidi="hi-IN"/>
        </w:rPr>
      </w:pPr>
      <w:r>
        <w:rPr>
          <w:rFonts w:eastAsia="SimSun"/>
          <w:b/>
          <w:bCs/>
          <w:szCs w:val="20"/>
          <w:u w:val="single"/>
          <w:lang w:eastAsia="hi-IN"/>
        </w:rPr>
        <w:br w:type="page"/>
      </w:r>
    </w:p>
    <w:p w14:paraId="4AEBCCA1" w14:textId="1A084538" w:rsidR="0049024E" w:rsidRPr="00D50A6A" w:rsidRDefault="0049024E" w:rsidP="0049024E">
      <w:pPr>
        <w:pStyle w:val="Standard"/>
        <w:widowControl w:val="0"/>
        <w:rPr>
          <w:rFonts w:hint="eastAsia"/>
        </w:rPr>
      </w:pPr>
      <w:r>
        <w:rPr>
          <w:rFonts w:ascii="Arial" w:eastAsia="SimSun" w:hAnsi="Arial"/>
          <w:b/>
          <w:bCs/>
          <w:sz w:val="20"/>
          <w:szCs w:val="20"/>
          <w:u w:val="single"/>
          <w:lang w:val="sl-SI" w:eastAsia="hi-IN"/>
        </w:rPr>
        <w:lastRenderedPageBreak/>
        <w:t>SKLOP H: Grafičn</w:t>
      </w:r>
      <w:r w:rsidR="00737D48">
        <w:rPr>
          <w:rFonts w:ascii="Arial" w:eastAsia="SimSun" w:hAnsi="Arial"/>
          <w:b/>
          <w:bCs/>
          <w:sz w:val="20"/>
          <w:szCs w:val="20"/>
          <w:u w:val="single"/>
          <w:lang w:val="sl-SI" w:eastAsia="hi-IN"/>
        </w:rPr>
        <w:t>a</w:t>
      </w:r>
      <w:r>
        <w:rPr>
          <w:rFonts w:ascii="Arial" w:eastAsia="SimSun" w:hAnsi="Arial"/>
          <w:b/>
          <w:bCs/>
          <w:sz w:val="20"/>
          <w:szCs w:val="20"/>
          <w:u w:val="single"/>
          <w:lang w:val="sl-SI" w:eastAsia="hi-IN"/>
        </w:rPr>
        <w:t xml:space="preserve"> </w:t>
      </w:r>
      <w:r w:rsidR="00737D48" w:rsidRPr="00D50A6A">
        <w:rPr>
          <w:rFonts w:ascii="Arial" w:eastAsia="SimSun" w:hAnsi="Arial"/>
          <w:b/>
          <w:bCs/>
          <w:sz w:val="20"/>
          <w:szCs w:val="20"/>
          <w:u w:val="single"/>
          <w:lang w:val="sl-SI" w:eastAsia="hi-IN"/>
        </w:rPr>
        <w:t xml:space="preserve">delovna </w:t>
      </w:r>
      <w:r w:rsidRPr="00D50A6A">
        <w:rPr>
          <w:rFonts w:ascii="Arial" w:eastAsia="SimSun" w:hAnsi="Arial"/>
          <w:b/>
          <w:bCs/>
          <w:sz w:val="20"/>
          <w:szCs w:val="20"/>
          <w:u w:val="single"/>
          <w:lang w:val="sl-SI" w:eastAsia="hi-IN"/>
        </w:rPr>
        <w:t>postaj</w:t>
      </w:r>
      <w:r w:rsidR="00737D48" w:rsidRPr="00D50A6A">
        <w:rPr>
          <w:rFonts w:ascii="Arial" w:eastAsia="SimSun" w:hAnsi="Arial"/>
          <w:b/>
          <w:bCs/>
          <w:sz w:val="20"/>
          <w:szCs w:val="20"/>
          <w:u w:val="single"/>
          <w:lang w:val="sl-SI" w:eastAsia="hi-IN"/>
        </w:rPr>
        <w:t>a</w:t>
      </w:r>
    </w:p>
    <w:p w14:paraId="111E694B" w14:textId="77777777" w:rsidR="0049024E" w:rsidRPr="00D50A6A" w:rsidRDefault="0049024E" w:rsidP="0049024E">
      <w:pPr>
        <w:widowControl w:val="0"/>
        <w:rPr>
          <w:rFonts w:eastAsia="SimSun"/>
          <w:szCs w:val="20"/>
          <w:lang w:eastAsia="hi-IN"/>
        </w:rPr>
      </w:pPr>
    </w:p>
    <w:tbl>
      <w:tblPr>
        <w:tblW w:w="9217" w:type="dxa"/>
        <w:tblInd w:w="54" w:type="dxa"/>
        <w:tblLayout w:type="fixed"/>
        <w:tblCellMar>
          <w:top w:w="55" w:type="dxa"/>
          <w:left w:w="55" w:type="dxa"/>
          <w:bottom w:w="55" w:type="dxa"/>
          <w:right w:w="55" w:type="dxa"/>
        </w:tblCellMar>
        <w:tblLook w:val="04A0" w:firstRow="1" w:lastRow="0" w:firstColumn="1" w:lastColumn="0" w:noHBand="0" w:noVBand="1"/>
      </w:tblPr>
      <w:tblGrid>
        <w:gridCol w:w="7518"/>
        <w:gridCol w:w="1699"/>
      </w:tblGrid>
      <w:tr w:rsidR="0049024E" w14:paraId="0DC4246C" w14:textId="77777777" w:rsidTr="00CB15ED">
        <w:tc>
          <w:tcPr>
            <w:tcW w:w="7517" w:type="dxa"/>
            <w:tcBorders>
              <w:top w:val="single" w:sz="2" w:space="0" w:color="000000"/>
              <w:left w:val="single" w:sz="2" w:space="0" w:color="000000"/>
              <w:bottom w:val="single" w:sz="2" w:space="0" w:color="000000"/>
            </w:tcBorders>
            <w:shd w:val="clear" w:color="auto" w:fill="FFFFFF"/>
          </w:tcPr>
          <w:p w14:paraId="56BA2B73" w14:textId="7531DD69" w:rsidR="0049024E" w:rsidRPr="00D50A6A" w:rsidRDefault="0049024E" w:rsidP="00CB15ED">
            <w:pPr>
              <w:widowControl w:val="0"/>
            </w:pPr>
            <w:r w:rsidRPr="00D50A6A">
              <w:rPr>
                <w:rFonts w:eastAsia="SimSun" w:cs="Arial"/>
                <w:b/>
                <w:bCs/>
                <w:kern w:val="2"/>
                <w:szCs w:val="20"/>
                <w:lang w:eastAsia="hi-IN" w:bidi="hi-IN"/>
              </w:rPr>
              <w:t xml:space="preserve">1) </w:t>
            </w:r>
            <w:r w:rsidR="00682EF5" w:rsidRPr="00D50A6A">
              <w:rPr>
                <w:rFonts w:eastAsia="SimSun" w:cs="Arial"/>
                <w:b/>
                <w:bCs/>
                <w:kern w:val="2"/>
                <w:szCs w:val="20"/>
                <w:lang w:eastAsia="hi-IN" w:bidi="hi-IN"/>
              </w:rPr>
              <w:t>Grafična d</w:t>
            </w:r>
            <w:r w:rsidRPr="00D50A6A">
              <w:rPr>
                <w:rFonts w:eastAsia="SimSun" w:cs="Arial"/>
                <w:b/>
                <w:bCs/>
                <w:kern w:val="2"/>
                <w:szCs w:val="20"/>
                <w:lang w:eastAsia="hi-IN" w:bidi="hi-IN"/>
              </w:rPr>
              <w:t>elovna postaja  tip GP-26-ZER</w:t>
            </w:r>
          </w:p>
        </w:tc>
        <w:tc>
          <w:tcPr>
            <w:tcW w:w="1699" w:type="dxa"/>
            <w:tcBorders>
              <w:top w:val="single" w:sz="2" w:space="0" w:color="000000"/>
              <w:left w:val="single" w:sz="2" w:space="0" w:color="000000"/>
              <w:bottom w:val="single" w:sz="2" w:space="0" w:color="000000"/>
              <w:right w:val="single" w:sz="2" w:space="0" w:color="000000"/>
            </w:tcBorders>
            <w:shd w:val="clear" w:color="auto" w:fill="FFFFFF"/>
          </w:tcPr>
          <w:p w14:paraId="3F21C660" w14:textId="77777777" w:rsidR="0049024E" w:rsidRDefault="0049024E" w:rsidP="00C748EA">
            <w:pPr>
              <w:widowControl w:val="0"/>
              <w:jc w:val="center"/>
            </w:pPr>
            <w:r w:rsidRPr="00D50A6A">
              <w:rPr>
                <w:rFonts w:eastAsia="SimSun" w:cs="Arial"/>
                <w:b/>
                <w:bCs/>
                <w:kern w:val="2"/>
                <w:szCs w:val="20"/>
                <w:lang w:eastAsia="hi-IN" w:bidi="hi-IN"/>
              </w:rPr>
              <w:t>5 kosov</w:t>
            </w:r>
          </w:p>
        </w:tc>
      </w:tr>
    </w:tbl>
    <w:p w14:paraId="38B60B04" w14:textId="77777777" w:rsidR="0049024E" w:rsidRDefault="0049024E" w:rsidP="0049024E">
      <w:pPr>
        <w:widowControl w:val="0"/>
        <w:rPr>
          <w:rFonts w:eastAsia="SimSun"/>
          <w:szCs w:val="20"/>
          <w:lang w:eastAsia="hi-IN"/>
        </w:rPr>
      </w:pPr>
    </w:p>
    <w:tbl>
      <w:tblPr>
        <w:tblW w:w="9231" w:type="dxa"/>
        <w:tblInd w:w="-10" w:type="dxa"/>
        <w:tblLayout w:type="fixed"/>
        <w:tblCellMar>
          <w:top w:w="55" w:type="dxa"/>
          <w:left w:w="55" w:type="dxa"/>
          <w:bottom w:w="55" w:type="dxa"/>
          <w:right w:w="55" w:type="dxa"/>
        </w:tblCellMar>
        <w:tblLook w:val="04A0" w:firstRow="1" w:lastRow="0" w:firstColumn="1" w:lastColumn="0" w:noHBand="0" w:noVBand="1"/>
      </w:tblPr>
      <w:tblGrid>
        <w:gridCol w:w="2191"/>
        <w:gridCol w:w="7040"/>
      </w:tblGrid>
      <w:tr w:rsidR="0049024E" w14:paraId="6929F048" w14:textId="77777777" w:rsidTr="00682EF5">
        <w:tc>
          <w:tcPr>
            <w:tcW w:w="2191" w:type="dxa"/>
            <w:tcBorders>
              <w:top w:val="single" w:sz="8" w:space="0" w:color="000000"/>
              <w:left w:val="single" w:sz="8" w:space="0" w:color="000000"/>
              <w:bottom w:val="single" w:sz="8" w:space="0" w:color="000000"/>
            </w:tcBorders>
            <w:shd w:val="clear" w:color="auto" w:fill="FFFFFF"/>
          </w:tcPr>
          <w:p w14:paraId="102BB825"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Procesor</w:t>
            </w:r>
          </w:p>
        </w:tc>
        <w:tc>
          <w:tcPr>
            <w:tcW w:w="7040" w:type="dxa"/>
            <w:tcBorders>
              <w:top w:val="single" w:sz="8" w:space="0" w:color="000000"/>
              <w:left w:val="single" w:sz="8" w:space="0" w:color="000000"/>
              <w:bottom w:val="single" w:sz="8" w:space="0" w:color="000000"/>
              <w:right w:val="single" w:sz="8" w:space="0" w:color="000000"/>
            </w:tcBorders>
            <w:shd w:val="clear" w:color="auto" w:fill="FFFFFF"/>
          </w:tcPr>
          <w:p w14:paraId="7844241A" w14:textId="77777777" w:rsidR="0049024E" w:rsidRDefault="0049024E" w:rsidP="00CB15ED">
            <w:pPr>
              <w:pStyle w:val="Standard"/>
              <w:widowControl w:val="0"/>
              <w:rPr>
                <w:rFonts w:ascii="Arial" w:hAnsi="Arial"/>
                <w:color w:val="000000"/>
                <w:sz w:val="20"/>
                <w:szCs w:val="20"/>
                <w:lang w:val="sl-SI" w:eastAsia="sl-SI"/>
              </w:rPr>
            </w:pPr>
            <w:r>
              <w:rPr>
                <w:rFonts w:ascii="Arial" w:hAnsi="Arial"/>
                <w:color w:val="000000"/>
                <w:sz w:val="20"/>
                <w:szCs w:val="20"/>
                <w:lang w:val="sl-SI" w:eastAsia="sl-SI"/>
              </w:rPr>
              <w:t xml:space="preserve">AMD </w:t>
            </w:r>
            <w:proofErr w:type="spellStart"/>
            <w:r>
              <w:rPr>
                <w:rFonts w:ascii="Arial" w:hAnsi="Arial"/>
                <w:color w:val="000000"/>
                <w:sz w:val="20"/>
                <w:szCs w:val="20"/>
                <w:lang w:val="sl-SI" w:eastAsia="sl-SI"/>
              </w:rPr>
              <w:t>Ryzen</w:t>
            </w:r>
            <w:proofErr w:type="spellEnd"/>
            <w:r>
              <w:rPr>
                <w:rFonts w:ascii="Arial" w:hAnsi="Arial"/>
                <w:color w:val="000000"/>
                <w:sz w:val="20"/>
                <w:szCs w:val="20"/>
                <w:lang w:val="sl-SI" w:eastAsia="sl-SI"/>
              </w:rPr>
              <w:t xml:space="preserve"> 9 9950X3D</w:t>
            </w:r>
          </w:p>
        </w:tc>
      </w:tr>
      <w:tr w:rsidR="0049024E" w14:paraId="7B247646" w14:textId="77777777" w:rsidTr="00682EF5">
        <w:tc>
          <w:tcPr>
            <w:tcW w:w="2191" w:type="dxa"/>
            <w:tcBorders>
              <w:left w:val="single" w:sz="8" w:space="0" w:color="000000"/>
              <w:bottom w:val="single" w:sz="8" w:space="0" w:color="000000"/>
            </w:tcBorders>
            <w:shd w:val="clear" w:color="auto" w:fill="FFFFFF"/>
          </w:tcPr>
          <w:p w14:paraId="08F3D74C" w14:textId="77777777" w:rsidR="0049024E" w:rsidRPr="00DB29CE" w:rsidRDefault="0049024E" w:rsidP="00CB15ED">
            <w:pPr>
              <w:pStyle w:val="Standard"/>
              <w:widowControl w:val="0"/>
              <w:rPr>
                <w:rFonts w:ascii="Arial" w:hAnsi="Arial"/>
                <w:b/>
                <w:bCs/>
                <w:color w:val="000000"/>
                <w:sz w:val="20"/>
                <w:szCs w:val="20"/>
                <w:lang w:val="sl-SI"/>
              </w:rPr>
            </w:pPr>
            <w:r w:rsidRPr="00DB29CE">
              <w:rPr>
                <w:rFonts w:ascii="Arial" w:hAnsi="Arial"/>
                <w:b/>
                <w:bCs/>
                <w:color w:val="000000"/>
                <w:sz w:val="20"/>
                <w:szCs w:val="20"/>
                <w:lang w:val="sl-SI"/>
              </w:rPr>
              <w:t>Matična plošča</w:t>
            </w:r>
          </w:p>
        </w:tc>
        <w:tc>
          <w:tcPr>
            <w:tcW w:w="7040" w:type="dxa"/>
            <w:tcBorders>
              <w:left w:val="single" w:sz="8" w:space="0" w:color="000000"/>
              <w:bottom w:val="single" w:sz="8" w:space="0" w:color="000000"/>
              <w:right w:val="single" w:sz="8" w:space="0" w:color="000000"/>
            </w:tcBorders>
            <w:shd w:val="clear" w:color="auto" w:fill="FFFFFF"/>
          </w:tcPr>
          <w:p w14:paraId="0D97299F" w14:textId="77777777" w:rsidR="0049024E" w:rsidRPr="00DB29CE" w:rsidRDefault="0049024E" w:rsidP="00CB15ED">
            <w:pPr>
              <w:pStyle w:val="Standard"/>
              <w:widowControl w:val="0"/>
              <w:rPr>
                <w:rFonts w:ascii="Arial" w:hAnsi="Arial"/>
                <w:color w:val="000000"/>
                <w:sz w:val="20"/>
                <w:szCs w:val="20"/>
                <w:lang w:val="sl-SI"/>
              </w:rPr>
            </w:pPr>
            <w:proofErr w:type="spellStart"/>
            <w:r w:rsidRPr="00DB29CE">
              <w:rPr>
                <w:rFonts w:ascii="Arial" w:hAnsi="Arial"/>
                <w:color w:val="000000"/>
                <w:sz w:val="20"/>
                <w:szCs w:val="20"/>
                <w:lang w:val="sl-SI"/>
              </w:rPr>
              <w:t>ASRock</w:t>
            </w:r>
            <w:proofErr w:type="spellEnd"/>
            <w:r w:rsidRPr="00DB29CE">
              <w:rPr>
                <w:rFonts w:ascii="Arial" w:hAnsi="Arial"/>
                <w:color w:val="000000"/>
                <w:sz w:val="20"/>
                <w:szCs w:val="20"/>
                <w:lang w:val="sl-SI"/>
              </w:rPr>
              <w:t xml:space="preserve"> X870E </w:t>
            </w:r>
            <w:proofErr w:type="spellStart"/>
            <w:r w:rsidRPr="00DB29CE">
              <w:rPr>
                <w:rFonts w:ascii="Arial" w:hAnsi="Arial"/>
                <w:color w:val="000000"/>
                <w:sz w:val="20"/>
                <w:szCs w:val="20"/>
                <w:lang w:val="sl-SI"/>
              </w:rPr>
              <w:t>Taichi</w:t>
            </w:r>
            <w:proofErr w:type="spellEnd"/>
            <w:r w:rsidRPr="00DB29CE">
              <w:rPr>
                <w:rFonts w:ascii="Arial" w:hAnsi="Arial"/>
                <w:color w:val="000000"/>
                <w:sz w:val="20"/>
                <w:szCs w:val="20"/>
                <w:lang w:val="sl-SI"/>
              </w:rPr>
              <w:t xml:space="preserve">  ali enakovredna</w:t>
            </w:r>
          </w:p>
        </w:tc>
      </w:tr>
      <w:tr w:rsidR="0049024E" w14:paraId="7EABFBF5" w14:textId="77777777" w:rsidTr="00682EF5">
        <w:tc>
          <w:tcPr>
            <w:tcW w:w="2191" w:type="dxa"/>
            <w:tcBorders>
              <w:left w:val="single" w:sz="8" w:space="0" w:color="000000"/>
              <w:bottom w:val="single" w:sz="8" w:space="0" w:color="000000"/>
            </w:tcBorders>
            <w:shd w:val="clear" w:color="auto" w:fill="FFFFFF"/>
          </w:tcPr>
          <w:p w14:paraId="40DA6081" w14:textId="77777777" w:rsidR="0049024E" w:rsidRPr="00DB29CE" w:rsidRDefault="0049024E" w:rsidP="00CB15ED">
            <w:pPr>
              <w:pStyle w:val="Standard"/>
              <w:widowControl w:val="0"/>
              <w:rPr>
                <w:rFonts w:ascii="Arial" w:hAnsi="Arial"/>
                <w:b/>
                <w:bCs/>
                <w:color w:val="000000"/>
                <w:sz w:val="20"/>
                <w:szCs w:val="20"/>
                <w:lang w:val="sl-SI"/>
              </w:rPr>
            </w:pPr>
            <w:r w:rsidRPr="00DB29CE">
              <w:rPr>
                <w:rFonts w:ascii="Arial" w:hAnsi="Arial"/>
                <w:b/>
                <w:bCs/>
                <w:color w:val="000000"/>
                <w:sz w:val="20"/>
                <w:szCs w:val="20"/>
                <w:lang w:val="sl-SI"/>
              </w:rPr>
              <w:t>Hladilnik procesorja</w:t>
            </w:r>
          </w:p>
        </w:tc>
        <w:tc>
          <w:tcPr>
            <w:tcW w:w="7040" w:type="dxa"/>
            <w:tcBorders>
              <w:left w:val="single" w:sz="8" w:space="0" w:color="000000"/>
              <w:bottom w:val="single" w:sz="8" w:space="0" w:color="000000"/>
              <w:right w:val="single" w:sz="8" w:space="0" w:color="000000"/>
            </w:tcBorders>
            <w:shd w:val="clear" w:color="auto" w:fill="FFFFFF"/>
          </w:tcPr>
          <w:p w14:paraId="14B4FF1F" w14:textId="77777777" w:rsidR="0049024E" w:rsidRPr="00DB29CE" w:rsidRDefault="0049024E" w:rsidP="00CB15ED">
            <w:pPr>
              <w:pStyle w:val="Standard"/>
              <w:widowControl w:val="0"/>
              <w:rPr>
                <w:rFonts w:ascii="Arial" w:hAnsi="Arial"/>
                <w:color w:val="000000"/>
                <w:sz w:val="20"/>
                <w:szCs w:val="20"/>
                <w:lang w:val="sl-SI"/>
              </w:rPr>
            </w:pPr>
            <w:proofErr w:type="spellStart"/>
            <w:r w:rsidRPr="00DB29CE">
              <w:rPr>
                <w:rFonts w:ascii="Arial" w:hAnsi="Arial"/>
                <w:color w:val="000000"/>
                <w:sz w:val="20"/>
                <w:szCs w:val="20"/>
                <w:lang w:val="sl-SI"/>
              </w:rPr>
              <w:t>Arctic</w:t>
            </w:r>
            <w:proofErr w:type="spellEnd"/>
            <w:r w:rsidRPr="00DB29CE">
              <w:rPr>
                <w:rFonts w:ascii="Arial" w:hAnsi="Arial"/>
                <w:color w:val="000000"/>
                <w:sz w:val="20"/>
                <w:szCs w:val="20"/>
                <w:lang w:val="sl-SI"/>
              </w:rPr>
              <w:t xml:space="preserve"> </w:t>
            </w:r>
            <w:proofErr w:type="spellStart"/>
            <w:r w:rsidRPr="00DB29CE">
              <w:rPr>
                <w:rFonts w:ascii="Arial" w:hAnsi="Arial"/>
                <w:color w:val="000000"/>
                <w:sz w:val="20"/>
                <w:szCs w:val="20"/>
                <w:lang w:val="sl-SI"/>
              </w:rPr>
              <w:t>Liquid</w:t>
            </w:r>
            <w:proofErr w:type="spellEnd"/>
            <w:r w:rsidRPr="00DB29CE">
              <w:rPr>
                <w:rFonts w:ascii="Arial" w:hAnsi="Arial"/>
                <w:color w:val="000000"/>
                <w:sz w:val="20"/>
                <w:szCs w:val="20"/>
                <w:lang w:val="sl-SI"/>
              </w:rPr>
              <w:t xml:space="preserve"> </w:t>
            </w:r>
            <w:proofErr w:type="spellStart"/>
            <w:r w:rsidRPr="00DB29CE">
              <w:rPr>
                <w:rFonts w:ascii="Arial" w:hAnsi="Arial"/>
                <w:color w:val="000000"/>
                <w:sz w:val="20"/>
                <w:szCs w:val="20"/>
                <w:lang w:val="sl-SI"/>
              </w:rPr>
              <w:t>Freezer</w:t>
            </w:r>
            <w:proofErr w:type="spellEnd"/>
            <w:r w:rsidRPr="00DB29CE">
              <w:rPr>
                <w:rFonts w:ascii="Arial" w:hAnsi="Arial"/>
                <w:color w:val="000000"/>
                <w:sz w:val="20"/>
                <w:szCs w:val="20"/>
                <w:lang w:val="sl-SI"/>
              </w:rPr>
              <w:t xml:space="preserve"> III 360 ali zmogljivejši</w:t>
            </w:r>
          </w:p>
        </w:tc>
      </w:tr>
      <w:tr w:rsidR="007C1B29" w14:paraId="3D0A2603" w14:textId="77777777" w:rsidTr="00682EF5">
        <w:tc>
          <w:tcPr>
            <w:tcW w:w="2191" w:type="dxa"/>
            <w:tcBorders>
              <w:left w:val="single" w:sz="8" w:space="0" w:color="000000"/>
              <w:bottom w:val="single" w:sz="8" w:space="0" w:color="000000"/>
            </w:tcBorders>
            <w:shd w:val="clear" w:color="auto" w:fill="FFFFFF"/>
          </w:tcPr>
          <w:p w14:paraId="57C7B67A" w14:textId="62D59C66" w:rsidR="007C1B29" w:rsidRPr="00DB29CE" w:rsidRDefault="007C1B29" w:rsidP="007C1B29">
            <w:pPr>
              <w:pStyle w:val="Standard"/>
              <w:widowControl w:val="0"/>
              <w:rPr>
                <w:rFonts w:ascii="Arial" w:hAnsi="Arial"/>
                <w:b/>
                <w:bCs/>
                <w:color w:val="000000"/>
                <w:sz w:val="20"/>
                <w:szCs w:val="20"/>
                <w:lang w:val="sl-SI"/>
              </w:rPr>
            </w:pPr>
            <w:r w:rsidRPr="00DB29CE">
              <w:rPr>
                <w:rFonts w:ascii="Arial" w:hAnsi="Arial"/>
                <w:b/>
                <w:bCs/>
                <w:color w:val="000000"/>
                <w:sz w:val="20"/>
                <w:szCs w:val="20"/>
                <w:lang w:val="sl-SI"/>
              </w:rPr>
              <w:t>NVME hladilnik</w:t>
            </w:r>
          </w:p>
        </w:tc>
        <w:tc>
          <w:tcPr>
            <w:tcW w:w="7040" w:type="dxa"/>
            <w:tcBorders>
              <w:left w:val="single" w:sz="8" w:space="0" w:color="000000"/>
              <w:bottom w:val="single" w:sz="8" w:space="0" w:color="000000"/>
              <w:right w:val="single" w:sz="8" w:space="0" w:color="000000"/>
            </w:tcBorders>
            <w:shd w:val="clear" w:color="auto" w:fill="FFFFFF"/>
          </w:tcPr>
          <w:p w14:paraId="23B049C1" w14:textId="1BD31ACE" w:rsidR="007C1B29" w:rsidRPr="00DB29CE" w:rsidRDefault="00DB29CE" w:rsidP="007C1B29">
            <w:pPr>
              <w:pStyle w:val="Standard"/>
              <w:widowControl w:val="0"/>
              <w:rPr>
                <w:rFonts w:ascii="Arial" w:hAnsi="Arial"/>
                <w:sz w:val="20"/>
                <w:szCs w:val="20"/>
                <w:lang w:val="sl-SI"/>
              </w:rPr>
            </w:pPr>
            <w:r w:rsidRPr="00DB29CE">
              <w:rPr>
                <w:rFonts w:ascii="Arial" w:hAnsi="Arial"/>
                <w:color w:val="000000"/>
                <w:sz w:val="20"/>
                <w:szCs w:val="20"/>
                <w:lang w:val="sl-SI"/>
              </w:rPr>
              <w:t xml:space="preserve">Ustrezni hladilnik za hlajenje NVME diskov ne more pisati ustrezni. Pasivni hladilnik za NVME DISK ( </w:t>
            </w:r>
            <w:proofErr w:type="spellStart"/>
            <w:r w:rsidRPr="00DB29CE">
              <w:rPr>
                <w:rFonts w:ascii="Arial" w:hAnsi="Arial"/>
                <w:color w:val="000000"/>
                <w:sz w:val="20"/>
                <w:szCs w:val="20"/>
                <w:lang w:val="sl-SI"/>
              </w:rPr>
              <w:t>Thermalright</w:t>
            </w:r>
            <w:proofErr w:type="spellEnd"/>
            <w:r w:rsidRPr="00DB29CE">
              <w:rPr>
                <w:rFonts w:ascii="Arial" w:hAnsi="Arial"/>
                <w:color w:val="000000"/>
                <w:sz w:val="20"/>
                <w:szCs w:val="20"/>
                <w:lang w:val="sl-SI"/>
              </w:rPr>
              <w:t xml:space="preserve"> HR-10 ali enakovreden)</w:t>
            </w:r>
          </w:p>
        </w:tc>
      </w:tr>
      <w:tr w:rsidR="0049024E" w14:paraId="0EE39EC6" w14:textId="77777777" w:rsidTr="00682EF5">
        <w:tc>
          <w:tcPr>
            <w:tcW w:w="2191" w:type="dxa"/>
            <w:tcBorders>
              <w:left w:val="single" w:sz="8" w:space="0" w:color="000000"/>
              <w:bottom w:val="single" w:sz="8" w:space="0" w:color="000000"/>
            </w:tcBorders>
            <w:shd w:val="clear" w:color="auto" w:fill="FFFFFF"/>
          </w:tcPr>
          <w:p w14:paraId="26EDF2F2" w14:textId="77777777" w:rsidR="0049024E" w:rsidRPr="00DB29CE" w:rsidRDefault="0049024E" w:rsidP="00CB15ED">
            <w:pPr>
              <w:pStyle w:val="Standard"/>
              <w:widowControl w:val="0"/>
              <w:rPr>
                <w:rFonts w:ascii="Arial" w:hAnsi="Arial"/>
                <w:b/>
                <w:bCs/>
                <w:color w:val="000000"/>
                <w:sz w:val="20"/>
                <w:szCs w:val="20"/>
                <w:lang w:val="sl-SI"/>
              </w:rPr>
            </w:pPr>
            <w:r w:rsidRPr="00DB29CE">
              <w:rPr>
                <w:rFonts w:ascii="Arial" w:hAnsi="Arial"/>
                <w:b/>
                <w:bCs/>
                <w:color w:val="000000"/>
                <w:sz w:val="20"/>
                <w:szCs w:val="20"/>
                <w:lang w:val="sl-SI"/>
              </w:rPr>
              <w:t>RAM pomnilnik</w:t>
            </w:r>
          </w:p>
        </w:tc>
        <w:tc>
          <w:tcPr>
            <w:tcW w:w="7040" w:type="dxa"/>
            <w:tcBorders>
              <w:left w:val="single" w:sz="8" w:space="0" w:color="000000"/>
              <w:bottom w:val="single" w:sz="8" w:space="0" w:color="000000"/>
              <w:right w:val="single" w:sz="8" w:space="0" w:color="000000"/>
            </w:tcBorders>
            <w:shd w:val="clear" w:color="auto" w:fill="FFFFFF"/>
          </w:tcPr>
          <w:p w14:paraId="118DFB05" w14:textId="77777777" w:rsidR="0049024E" w:rsidRPr="00DB29CE" w:rsidRDefault="0049024E" w:rsidP="00CB15ED">
            <w:pPr>
              <w:pStyle w:val="Standard"/>
              <w:widowControl w:val="0"/>
              <w:rPr>
                <w:rFonts w:hint="eastAsia"/>
              </w:rPr>
            </w:pPr>
            <w:r w:rsidRPr="00DB29CE">
              <w:rPr>
                <w:rFonts w:ascii="Arial" w:hAnsi="Arial"/>
                <w:color w:val="000000"/>
                <w:sz w:val="20"/>
                <w:szCs w:val="20"/>
                <w:lang w:val="sl-SI"/>
              </w:rPr>
              <w:t>Najmanj 64 GB DDR5 RAM - 2 x 32GB / najmanj 5200MT/s</w:t>
            </w:r>
          </w:p>
        </w:tc>
      </w:tr>
      <w:tr w:rsidR="0049024E" w14:paraId="24384589" w14:textId="77777777" w:rsidTr="00682EF5">
        <w:tc>
          <w:tcPr>
            <w:tcW w:w="2191" w:type="dxa"/>
            <w:tcBorders>
              <w:left w:val="single" w:sz="8" w:space="0" w:color="000000"/>
              <w:bottom w:val="single" w:sz="8" w:space="0" w:color="000000"/>
            </w:tcBorders>
            <w:shd w:val="clear" w:color="auto" w:fill="FFFFFF"/>
          </w:tcPr>
          <w:p w14:paraId="4D4ECEFF" w14:textId="77777777" w:rsidR="0049024E" w:rsidRPr="00DB29CE" w:rsidRDefault="0049024E" w:rsidP="00CB15ED">
            <w:pPr>
              <w:pStyle w:val="Standard"/>
              <w:widowControl w:val="0"/>
              <w:rPr>
                <w:rFonts w:ascii="Arial" w:hAnsi="Arial"/>
                <w:b/>
                <w:bCs/>
                <w:color w:val="000000"/>
                <w:sz w:val="20"/>
                <w:szCs w:val="20"/>
                <w:lang w:val="sl-SI"/>
              </w:rPr>
            </w:pPr>
            <w:r w:rsidRPr="00DB29CE">
              <w:rPr>
                <w:rFonts w:ascii="Arial" w:hAnsi="Arial"/>
                <w:b/>
                <w:bCs/>
                <w:color w:val="000000"/>
                <w:sz w:val="20"/>
                <w:szCs w:val="20"/>
                <w:lang w:val="sl-SI"/>
              </w:rPr>
              <w:t>SSD disk 1</w:t>
            </w:r>
          </w:p>
        </w:tc>
        <w:tc>
          <w:tcPr>
            <w:tcW w:w="7040" w:type="dxa"/>
            <w:tcBorders>
              <w:left w:val="single" w:sz="8" w:space="0" w:color="000000"/>
              <w:bottom w:val="single" w:sz="8" w:space="0" w:color="000000"/>
              <w:right w:val="single" w:sz="8" w:space="0" w:color="000000"/>
            </w:tcBorders>
            <w:shd w:val="clear" w:color="auto" w:fill="FFFFFF"/>
          </w:tcPr>
          <w:p w14:paraId="6367E7E6" w14:textId="77777777" w:rsidR="0049024E" w:rsidRPr="00DB29CE" w:rsidRDefault="0049024E" w:rsidP="00CB15ED">
            <w:pPr>
              <w:pStyle w:val="Standard"/>
              <w:widowControl w:val="0"/>
              <w:rPr>
                <w:rFonts w:hint="eastAsia"/>
              </w:rPr>
            </w:pPr>
            <w:r w:rsidRPr="00DB29CE">
              <w:rPr>
                <w:rFonts w:ascii="Arial" w:hAnsi="Arial"/>
                <w:color w:val="000000"/>
                <w:sz w:val="20"/>
                <w:szCs w:val="20"/>
                <w:lang w:val="sl-SI"/>
              </w:rPr>
              <w:t xml:space="preserve">Sistemski disk Samsung 990 PRO 1TBPCIe 4.0  / 7,450 MB/s </w:t>
            </w:r>
          </w:p>
        </w:tc>
      </w:tr>
      <w:tr w:rsidR="0049024E" w14:paraId="10128A50" w14:textId="77777777" w:rsidTr="00682EF5">
        <w:tc>
          <w:tcPr>
            <w:tcW w:w="2191" w:type="dxa"/>
            <w:tcBorders>
              <w:left w:val="single" w:sz="8" w:space="0" w:color="000000"/>
              <w:bottom w:val="single" w:sz="8" w:space="0" w:color="000000"/>
            </w:tcBorders>
            <w:shd w:val="clear" w:color="auto" w:fill="FFFFFF"/>
          </w:tcPr>
          <w:p w14:paraId="1DD07097" w14:textId="77777777" w:rsidR="0049024E" w:rsidRDefault="0049024E" w:rsidP="00CB15ED">
            <w:pPr>
              <w:pStyle w:val="Standard"/>
              <w:widowControl w:val="0"/>
              <w:rPr>
                <w:rFonts w:hint="eastAsia"/>
              </w:rPr>
            </w:pPr>
            <w:r>
              <w:rPr>
                <w:rFonts w:ascii="Arial" w:hAnsi="Arial"/>
                <w:b/>
                <w:bCs/>
                <w:color w:val="000000"/>
                <w:sz w:val="20"/>
                <w:szCs w:val="20"/>
                <w:lang w:val="sl-SI"/>
              </w:rPr>
              <w:t>SSD disk 2</w:t>
            </w:r>
          </w:p>
        </w:tc>
        <w:tc>
          <w:tcPr>
            <w:tcW w:w="7040" w:type="dxa"/>
            <w:tcBorders>
              <w:left w:val="single" w:sz="8" w:space="0" w:color="000000"/>
              <w:bottom w:val="single" w:sz="8" w:space="0" w:color="000000"/>
              <w:right w:val="single" w:sz="8" w:space="0" w:color="000000"/>
            </w:tcBorders>
            <w:shd w:val="clear" w:color="auto" w:fill="FFFFFF"/>
          </w:tcPr>
          <w:p w14:paraId="607BFFD5"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Podatkovni disk </w:t>
            </w:r>
            <w:proofErr w:type="spellStart"/>
            <w:r>
              <w:rPr>
                <w:rFonts w:ascii="Arial" w:hAnsi="Arial"/>
                <w:color w:val="000000"/>
                <w:sz w:val="20"/>
                <w:szCs w:val="20"/>
                <w:lang w:val="sl-SI"/>
              </w:rPr>
              <w:t>Crucial</w:t>
            </w:r>
            <w:proofErr w:type="spellEnd"/>
            <w:r>
              <w:rPr>
                <w:rFonts w:ascii="Arial" w:hAnsi="Arial"/>
                <w:color w:val="000000"/>
                <w:sz w:val="20"/>
                <w:szCs w:val="20"/>
                <w:lang w:val="sl-SI"/>
              </w:rPr>
              <w:t xml:space="preserve"> T705 1TBPCIe 5.0 / 13,600 MB/s </w:t>
            </w:r>
          </w:p>
        </w:tc>
      </w:tr>
      <w:tr w:rsidR="0049024E" w14:paraId="6ABF90F3" w14:textId="77777777" w:rsidTr="00682EF5">
        <w:tc>
          <w:tcPr>
            <w:tcW w:w="2191" w:type="dxa"/>
            <w:tcBorders>
              <w:left w:val="single" w:sz="8" w:space="0" w:color="000000"/>
              <w:bottom w:val="single" w:sz="8" w:space="0" w:color="000000"/>
            </w:tcBorders>
            <w:shd w:val="clear" w:color="auto" w:fill="FFFFFF"/>
          </w:tcPr>
          <w:p w14:paraId="3250E32C" w14:textId="77777777" w:rsidR="0049024E" w:rsidRDefault="0049024E" w:rsidP="00CB15ED">
            <w:pPr>
              <w:pStyle w:val="Standard"/>
              <w:widowControl w:val="0"/>
              <w:rPr>
                <w:rFonts w:hint="eastAsia"/>
              </w:rPr>
            </w:pPr>
            <w:proofErr w:type="spellStart"/>
            <w:r>
              <w:rPr>
                <w:rFonts w:ascii="Arial" w:hAnsi="Arial"/>
                <w:b/>
                <w:bCs/>
                <w:color w:val="000000"/>
                <w:sz w:val="20"/>
                <w:szCs w:val="20"/>
                <w:lang w:val="sl-SI"/>
              </w:rPr>
              <w:t>Prilagodilni</w:t>
            </w:r>
            <w:proofErr w:type="spellEnd"/>
            <w:r>
              <w:rPr>
                <w:rFonts w:ascii="Arial" w:hAnsi="Arial"/>
                <w:b/>
                <w:bCs/>
                <w:color w:val="000000"/>
                <w:sz w:val="20"/>
                <w:szCs w:val="20"/>
                <w:lang w:val="sl-SI"/>
              </w:rPr>
              <w:t xml:space="preserve"> vmesniki</w:t>
            </w:r>
          </w:p>
        </w:tc>
        <w:tc>
          <w:tcPr>
            <w:tcW w:w="7040" w:type="dxa"/>
            <w:tcBorders>
              <w:left w:val="single" w:sz="8" w:space="0" w:color="000000"/>
              <w:bottom w:val="single" w:sz="8" w:space="0" w:color="000000"/>
              <w:right w:val="single" w:sz="8" w:space="0" w:color="000000"/>
            </w:tcBorders>
            <w:shd w:val="clear" w:color="auto" w:fill="FFFFFF"/>
          </w:tcPr>
          <w:p w14:paraId="6427ED18" w14:textId="77777777" w:rsidR="0049024E" w:rsidRDefault="0049024E" w:rsidP="00CB15ED">
            <w:pPr>
              <w:pStyle w:val="Standard"/>
              <w:widowControl w:val="0"/>
              <w:rPr>
                <w:rFonts w:hint="eastAsia"/>
              </w:rPr>
            </w:pPr>
            <w:r>
              <w:rPr>
                <w:rFonts w:ascii="Arial" w:hAnsi="Arial"/>
                <w:color w:val="000000"/>
                <w:sz w:val="20"/>
                <w:szCs w:val="20"/>
                <w:lang w:val="sl-SI"/>
              </w:rPr>
              <w:t xml:space="preserve">M.2 na  </w:t>
            </w:r>
            <w:proofErr w:type="spellStart"/>
            <w:r>
              <w:rPr>
                <w:rFonts w:ascii="Arial" w:hAnsi="Arial"/>
                <w:color w:val="000000"/>
                <w:sz w:val="20"/>
                <w:szCs w:val="20"/>
                <w:lang w:val="sl-SI"/>
              </w:rPr>
              <w:t>PCIe</w:t>
            </w:r>
            <w:proofErr w:type="spellEnd"/>
            <w:r>
              <w:rPr>
                <w:rFonts w:ascii="Arial" w:hAnsi="Arial"/>
                <w:color w:val="000000"/>
                <w:sz w:val="20"/>
                <w:szCs w:val="20"/>
                <w:lang w:val="sl-SI"/>
              </w:rPr>
              <w:t xml:space="preserve"> x4 </w:t>
            </w:r>
            <w:proofErr w:type="spellStart"/>
            <w:r>
              <w:rPr>
                <w:rFonts w:ascii="Arial" w:hAnsi="Arial"/>
                <w:color w:val="000000"/>
                <w:sz w:val="20"/>
                <w:szCs w:val="20"/>
                <w:lang w:val="sl-SI"/>
              </w:rPr>
              <w:t>Riser</w:t>
            </w:r>
            <w:proofErr w:type="spellEnd"/>
            <w:r>
              <w:rPr>
                <w:rFonts w:ascii="Arial" w:hAnsi="Arial"/>
                <w:color w:val="000000"/>
                <w:sz w:val="20"/>
                <w:szCs w:val="20"/>
                <w:lang w:val="sl-SI"/>
              </w:rPr>
              <w:t xml:space="preserve">  kartica za </w:t>
            </w:r>
            <w:proofErr w:type="spellStart"/>
            <w:r>
              <w:rPr>
                <w:rFonts w:ascii="Arial" w:hAnsi="Arial"/>
                <w:color w:val="000000"/>
                <w:sz w:val="20"/>
                <w:szCs w:val="20"/>
                <w:lang w:val="sl-SI"/>
              </w:rPr>
              <w:t>vgradjo</w:t>
            </w:r>
            <w:proofErr w:type="spellEnd"/>
            <w:r>
              <w:rPr>
                <w:rFonts w:ascii="Arial" w:hAnsi="Arial"/>
                <w:color w:val="000000"/>
                <w:sz w:val="20"/>
                <w:szCs w:val="20"/>
                <w:lang w:val="sl-SI"/>
              </w:rPr>
              <w:t xml:space="preserve"> PCI-e x 4 LAN kartice ponujena z ustreznimi  napajalnimi kabli</w:t>
            </w:r>
          </w:p>
        </w:tc>
      </w:tr>
      <w:tr w:rsidR="0049024E" w14:paraId="39463BFE" w14:textId="77777777" w:rsidTr="00682EF5">
        <w:tc>
          <w:tcPr>
            <w:tcW w:w="2191" w:type="dxa"/>
            <w:tcBorders>
              <w:left w:val="single" w:sz="8" w:space="0" w:color="000000"/>
              <w:bottom w:val="single" w:sz="8" w:space="0" w:color="000000"/>
            </w:tcBorders>
            <w:shd w:val="clear" w:color="auto" w:fill="FFFFFF"/>
          </w:tcPr>
          <w:p w14:paraId="5228B54F"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LAN Kartica</w:t>
            </w:r>
          </w:p>
        </w:tc>
        <w:tc>
          <w:tcPr>
            <w:tcW w:w="7040" w:type="dxa"/>
            <w:tcBorders>
              <w:left w:val="single" w:sz="8" w:space="0" w:color="000000"/>
              <w:bottom w:val="single" w:sz="8" w:space="0" w:color="000000"/>
              <w:right w:val="single" w:sz="8" w:space="0" w:color="000000"/>
            </w:tcBorders>
            <w:shd w:val="clear" w:color="auto" w:fill="FFFFFF"/>
          </w:tcPr>
          <w:p w14:paraId="7EC07B47" w14:textId="77777777" w:rsidR="0049024E" w:rsidRPr="00D50A6A" w:rsidRDefault="0049024E" w:rsidP="00CB15ED">
            <w:pPr>
              <w:pStyle w:val="Standard"/>
              <w:widowControl w:val="0"/>
              <w:rPr>
                <w:rFonts w:ascii="Arial" w:hAnsi="Arial"/>
                <w:color w:val="000000"/>
                <w:sz w:val="20"/>
                <w:szCs w:val="20"/>
                <w:lang w:val="sl-SI"/>
              </w:rPr>
            </w:pPr>
            <w:r w:rsidRPr="00D50A6A">
              <w:rPr>
                <w:rFonts w:ascii="Arial" w:hAnsi="Arial"/>
                <w:color w:val="000000"/>
                <w:sz w:val="20"/>
                <w:szCs w:val="20"/>
                <w:lang w:val="sl-SI"/>
              </w:rPr>
              <w:t xml:space="preserve">Intel X550-T2 dvojno 1-5-10G </w:t>
            </w:r>
            <w:proofErr w:type="spellStart"/>
            <w:r w:rsidRPr="00D50A6A">
              <w:rPr>
                <w:rFonts w:ascii="Arial" w:hAnsi="Arial"/>
                <w:color w:val="000000"/>
                <w:sz w:val="20"/>
                <w:szCs w:val="20"/>
                <w:lang w:val="sl-SI"/>
              </w:rPr>
              <w:t>prikjučitvijo</w:t>
            </w:r>
            <w:proofErr w:type="spellEnd"/>
            <w:r w:rsidRPr="00D50A6A">
              <w:rPr>
                <w:rFonts w:ascii="Arial" w:hAnsi="Arial"/>
                <w:color w:val="000000"/>
                <w:sz w:val="20"/>
                <w:szCs w:val="20"/>
                <w:lang w:val="sl-SI"/>
              </w:rPr>
              <w:t xml:space="preserve"> ali enakovredna</w:t>
            </w:r>
          </w:p>
        </w:tc>
      </w:tr>
      <w:tr w:rsidR="0049024E" w14:paraId="4D0CE455" w14:textId="77777777" w:rsidTr="00682EF5">
        <w:tc>
          <w:tcPr>
            <w:tcW w:w="2191" w:type="dxa"/>
            <w:tcBorders>
              <w:left w:val="single" w:sz="8" w:space="0" w:color="000000"/>
              <w:bottom w:val="single" w:sz="8" w:space="0" w:color="000000"/>
            </w:tcBorders>
            <w:shd w:val="clear" w:color="auto" w:fill="FFFFFF"/>
          </w:tcPr>
          <w:p w14:paraId="56785A03"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Grafična kartica</w:t>
            </w:r>
          </w:p>
        </w:tc>
        <w:tc>
          <w:tcPr>
            <w:tcW w:w="7040" w:type="dxa"/>
            <w:tcBorders>
              <w:left w:val="single" w:sz="8" w:space="0" w:color="000000"/>
              <w:bottom w:val="single" w:sz="8" w:space="0" w:color="000000"/>
              <w:right w:val="single" w:sz="8" w:space="0" w:color="000000"/>
            </w:tcBorders>
            <w:shd w:val="clear" w:color="auto" w:fill="FFFFFF"/>
          </w:tcPr>
          <w:p w14:paraId="6221FDA7" w14:textId="77777777" w:rsidR="0049024E" w:rsidRPr="00D50A6A"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Grafična kartica NVIDIA RTX 5090 (24GB/32GB VRAM) </w:t>
            </w:r>
          </w:p>
        </w:tc>
      </w:tr>
      <w:tr w:rsidR="0049024E" w14:paraId="1FB8E3BC" w14:textId="77777777" w:rsidTr="00682EF5">
        <w:tc>
          <w:tcPr>
            <w:tcW w:w="2191" w:type="dxa"/>
            <w:tcBorders>
              <w:left w:val="single" w:sz="8" w:space="0" w:color="000000"/>
              <w:bottom w:val="single" w:sz="8" w:space="0" w:color="000000"/>
            </w:tcBorders>
            <w:shd w:val="clear" w:color="auto" w:fill="FFFFFF"/>
          </w:tcPr>
          <w:p w14:paraId="02A0639B"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Ohišje</w:t>
            </w:r>
          </w:p>
        </w:tc>
        <w:tc>
          <w:tcPr>
            <w:tcW w:w="7040" w:type="dxa"/>
            <w:tcBorders>
              <w:left w:val="single" w:sz="8" w:space="0" w:color="000000"/>
              <w:bottom w:val="single" w:sz="8" w:space="0" w:color="000000"/>
              <w:right w:val="single" w:sz="8" w:space="0" w:color="000000"/>
            </w:tcBorders>
            <w:shd w:val="clear" w:color="auto" w:fill="FFFFFF"/>
          </w:tcPr>
          <w:p w14:paraId="5E19D2CD" w14:textId="354F9183" w:rsidR="0049024E" w:rsidRDefault="007C1B29" w:rsidP="007C1B29">
            <w:pPr>
              <w:pStyle w:val="Standard"/>
              <w:widowControl w:val="0"/>
              <w:jc w:val="both"/>
              <w:rPr>
                <w:rFonts w:ascii="Arial" w:hAnsi="Arial"/>
                <w:color w:val="000000"/>
                <w:sz w:val="20"/>
                <w:szCs w:val="20"/>
                <w:lang w:val="sl-SI"/>
              </w:rPr>
            </w:pPr>
            <w:r w:rsidRPr="007C1B29">
              <w:rPr>
                <w:rFonts w:ascii="Arial" w:hAnsi="Arial"/>
                <w:color w:val="000000"/>
                <w:sz w:val="20"/>
                <w:szCs w:val="20"/>
                <w:lang w:val="sl-SI"/>
              </w:rPr>
              <w:t xml:space="preserve">Ohišje najmanj 4 RU višine, dobavljeno z </w:t>
            </w:r>
            <w:proofErr w:type="spellStart"/>
            <w:r w:rsidRPr="007C1B29">
              <w:rPr>
                <w:rFonts w:ascii="Arial" w:hAnsi="Arial"/>
                <w:color w:val="000000"/>
                <w:sz w:val="20"/>
                <w:szCs w:val="20"/>
                <w:lang w:val="sl-SI"/>
              </w:rPr>
              <w:t>rackmount</w:t>
            </w:r>
            <w:proofErr w:type="spellEnd"/>
            <w:r w:rsidRPr="007C1B29">
              <w:rPr>
                <w:rFonts w:ascii="Arial" w:hAnsi="Arial"/>
                <w:color w:val="000000"/>
                <w:sz w:val="20"/>
                <w:szCs w:val="20"/>
                <w:lang w:val="sl-SI"/>
              </w:rPr>
              <w:t xml:space="preserve"> priborom za </w:t>
            </w:r>
            <w:proofErr w:type="spellStart"/>
            <w:r w:rsidRPr="007C1B29">
              <w:rPr>
                <w:rFonts w:ascii="Arial" w:hAnsi="Arial"/>
                <w:color w:val="000000"/>
                <w:sz w:val="20"/>
                <w:szCs w:val="20"/>
                <w:lang w:val="sl-SI"/>
              </w:rPr>
              <w:t>vgradjo</w:t>
            </w:r>
            <w:proofErr w:type="spellEnd"/>
            <w:r w:rsidRPr="007C1B29">
              <w:rPr>
                <w:rFonts w:ascii="Arial" w:hAnsi="Arial"/>
                <w:color w:val="000000"/>
                <w:sz w:val="20"/>
                <w:szCs w:val="20"/>
                <w:lang w:val="sl-SI"/>
              </w:rPr>
              <w:t xml:space="preserve"> v 19« omaro (dodatno bo vgrajena tudi grafična kartica  AJA </w:t>
            </w:r>
            <w:proofErr w:type="spellStart"/>
            <w:r w:rsidRPr="007C1B29">
              <w:rPr>
                <w:rFonts w:ascii="Arial" w:hAnsi="Arial"/>
                <w:color w:val="000000"/>
                <w:sz w:val="20"/>
                <w:szCs w:val="20"/>
                <w:lang w:val="sl-SI"/>
              </w:rPr>
              <w:t>Corvid</w:t>
            </w:r>
            <w:proofErr w:type="spellEnd"/>
            <w:r w:rsidRPr="007C1B29">
              <w:rPr>
                <w:rFonts w:ascii="Arial" w:hAnsi="Arial"/>
                <w:color w:val="000000"/>
                <w:sz w:val="20"/>
                <w:szCs w:val="20"/>
                <w:lang w:val="sl-SI"/>
              </w:rPr>
              <w:t xml:space="preserve"> 44 – 12G, ki bo ponujena v SKLOP-u I)</w:t>
            </w:r>
          </w:p>
        </w:tc>
      </w:tr>
      <w:tr w:rsidR="0049024E" w14:paraId="3BCC09AC" w14:textId="77777777" w:rsidTr="00682EF5">
        <w:tc>
          <w:tcPr>
            <w:tcW w:w="2191" w:type="dxa"/>
            <w:tcBorders>
              <w:left w:val="single" w:sz="8" w:space="0" w:color="000000"/>
              <w:bottom w:val="single" w:sz="8" w:space="0" w:color="000000"/>
            </w:tcBorders>
            <w:shd w:val="clear" w:color="auto" w:fill="FFFFFF"/>
          </w:tcPr>
          <w:p w14:paraId="130564F0"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Napajalnik</w:t>
            </w:r>
          </w:p>
        </w:tc>
        <w:tc>
          <w:tcPr>
            <w:tcW w:w="7040" w:type="dxa"/>
            <w:tcBorders>
              <w:left w:val="single" w:sz="8" w:space="0" w:color="000000"/>
              <w:bottom w:val="single" w:sz="8" w:space="0" w:color="000000"/>
              <w:right w:val="single" w:sz="8" w:space="0" w:color="000000"/>
            </w:tcBorders>
            <w:shd w:val="clear" w:color="auto" w:fill="FFFFFF"/>
          </w:tcPr>
          <w:p w14:paraId="50FE0329" w14:textId="77777777" w:rsidR="0049024E" w:rsidRPr="00D50A6A"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Z izhodno močjo  najmanj 1600W</w:t>
            </w:r>
          </w:p>
        </w:tc>
      </w:tr>
      <w:tr w:rsidR="0049024E" w14:paraId="191A17A1" w14:textId="77777777" w:rsidTr="00682EF5">
        <w:tc>
          <w:tcPr>
            <w:tcW w:w="2191" w:type="dxa"/>
            <w:tcBorders>
              <w:left w:val="single" w:sz="8" w:space="0" w:color="000000"/>
              <w:bottom w:val="single" w:sz="8" w:space="0" w:color="000000"/>
            </w:tcBorders>
            <w:shd w:val="clear" w:color="auto" w:fill="FFFFFF"/>
          </w:tcPr>
          <w:p w14:paraId="1D9BD3CB"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Operacijski sistem</w:t>
            </w:r>
          </w:p>
        </w:tc>
        <w:tc>
          <w:tcPr>
            <w:tcW w:w="7040" w:type="dxa"/>
            <w:tcBorders>
              <w:left w:val="single" w:sz="8" w:space="0" w:color="000000"/>
              <w:bottom w:val="single" w:sz="8" w:space="0" w:color="000000"/>
              <w:right w:val="single" w:sz="8" w:space="0" w:color="000000"/>
            </w:tcBorders>
            <w:shd w:val="clear" w:color="auto" w:fill="FFFFFF"/>
          </w:tcPr>
          <w:p w14:paraId="7E18D115" w14:textId="77777777" w:rsidR="0049024E" w:rsidRPr="00D50A6A"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Zahteva se priložena licenca in operacijski sistem Windows 11 Professional 64 bit OEM</w:t>
            </w:r>
          </w:p>
        </w:tc>
      </w:tr>
      <w:tr w:rsidR="0049024E" w14:paraId="754F78A0" w14:textId="77777777" w:rsidTr="00682EF5">
        <w:tc>
          <w:tcPr>
            <w:tcW w:w="2191" w:type="dxa"/>
            <w:tcBorders>
              <w:left w:val="single" w:sz="8" w:space="0" w:color="000000"/>
              <w:bottom w:val="single" w:sz="8" w:space="0" w:color="000000"/>
            </w:tcBorders>
            <w:shd w:val="clear" w:color="auto" w:fill="FFFFFF"/>
          </w:tcPr>
          <w:p w14:paraId="19093EDA" w14:textId="77777777" w:rsidR="0049024E" w:rsidRDefault="0049024E"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40" w:type="dxa"/>
            <w:tcBorders>
              <w:left w:val="single" w:sz="8" w:space="0" w:color="000000"/>
              <w:bottom w:val="single" w:sz="8" w:space="0" w:color="000000"/>
              <w:right w:val="single" w:sz="8" w:space="0" w:color="000000"/>
            </w:tcBorders>
            <w:shd w:val="clear" w:color="auto" w:fill="FFFFFF"/>
          </w:tcPr>
          <w:p w14:paraId="12BCEFFD"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Najmanj 12 mesečna garancija ponudnika</w:t>
            </w:r>
          </w:p>
        </w:tc>
      </w:tr>
    </w:tbl>
    <w:p w14:paraId="04D3896A" w14:textId="77777777" w:rsidR="0049024E" w:rsidRDefault="0049024E" w:rsidP="0049024E">
      <w:pPr>
        <w:widowControl w:val="0"/>
        <w:rPr>
          <w:rFonts w:eastAsia="SimSun"/>
          <w:szCs w:val="20"/>
          <w:lang w:eastAsia="hi-IN"/>
        </w:rPr>
      </w:pPr>
    </w:p>
    <w:p w14:paraId="1CE85FBA" w14:textId="77777777" w:rsidR="00C748EA" w:rsidRDefault="00C748EA" w:rsidP="0049024E">
      <w:pPr>
        <w:widowControl w:val="0"/>
        <w:rPr>
          <w:rFonts w:eastAsia="SimSun"/>
          <w:szCs w:val="20"/>
          <w:lang w:eastAsia="hi-IN"/>
        </w:rPr>
      </w:pPr>
    </w:p>
    <w:p w14:paraId="70AA745D" w14:textId="77777777" w:rsidR="0049024E" w:rsidRDefault="0049024E" w:rsidP="0049024E">
      <w:pPr>
        <w:widowControl w:val="0"/>
        <w:rPr>
          <w:rFonts w:eastAsia="SimSun"/>
          <w:szCs w:val="20"/>
          <w:lang w:eastAsia="hi-IN"/>
        </w:rPr>
      </w:pPr>
    </w:p>
    <w:p w14:paraId="563F02E7" w14:textId="77777777" w:rsidR="0049024E" w:rsidRDefault="0049024E" w:rsidP="0049024E">
      <w:pPr>
        <w:pStyle w:val="Standard"/>
        <w:widowControl w:val="0"/>
        <w:rPr>
          <w:rFonts w:hint="eastAsia"/>
        </w:rPr>
      </w:pPr>
      <w:r>
        <w:rPr>
          <w:rFonts w:ascii="Arial" w:eastAsia="SimSun" w:hAnsi="Arial"/>
          <w:b/>
          <w:bCs/>
          <w:sz w:val="20"/>
          <w:szCs w:val="20"/>
          <w:u w:val="single"/>
          <w:lang w:val="sl-SI" w:eastAsia="hi-IN"/>
        </w:rPr>
        <w:t>SKLOP I: Video kartica AJA</w:t>
      </w:r>
    </w:p>
    <w:p w14:paraId="4A5F4025" w14:textId="77777777" w:rsidR="0049024E" w:rsidRDefault="0049024E" w:rsidP="0049024E">
      <w:pPr>
        <w:pStyle w:val="Standard"/>
        <w:widowControl w:val="0"/>
        <w:rPr>
          <w:rFonts w:ascii="Arial" w:eastAsia="Garamond" w:hAnsi="Arial"/>
          <w:sz w:val="20"/>
          <w:szCs w:val="20"/>
          <w:lang w:val="sl-SI" w:eastAsia="hi-IN"/>
        </w:rPr>
      </w:pPr>
    </w:p>
    <w:p w14:paraId="432C9851" w14:textId="77777777" w:rsidR="0049024E" w:rsidRDefault="0049024E" w:rsidP="0049024E">
      <w:pPr>
        <w:widowControl w:val="0"/>
        <w:rPr>
          <w:rFonts w:eastAsia="SimSun"/>
          <w:szCs w:val="20"/>
          <w:lang w:eastAsia="hi-IN"/>
        </w:rPr>
      </w:pPr>
    </w:p>
    <w:tbl>
      <w:tblPr>
        <w:tblW w:w="9217" w:type="dxa"/>
        <w:tblInd w:w="54" w:type="dxa"/>
        <w:tblLayout w:type="fixed"/>
        <w:tblCellMar>
          <w:top w:w="55" w:type="dxa"/>
          <w:left w:w="55" w:type="dxa"/>
          <w:bottom w:w="55" w:type="dxa"/>
          <w:right w:w="55" w:type="dxa"/>
        </w:tblCellMar>
        <w:tblLook w:val="04A0" w:firstRow="1" w:lastRow="0" w:firstColumn="1" w:lastColumn="0" w:noHBand="0" w:noVBand="1"/>
      </w:tblPr>
      <w:tblGrid>
        <w:gridCol w:w="7518"/>
        <w:gridCol w:w="1699"/>
      </w:tblGrid>
      <w:tr w:rsidR="0049024E" w14:paraId="66F282ED" w14:textId="77777777" w:rsidTr="00CB15ED">
        <w:tc>
          <w:tcPr>
            <w:tcW w:w="7517" w:type="dxa"/>
            <w:tcBorders>
              <w:top w:val="single" w:sz="2" w:space="0" w:color="000000"/>
              <w:left w:val="single" w:sz="2" w:space="0" w:color="000000"/>
              <w:bottom w:val="single" w:sz="2" w:space="0" w:color="000000"/>
            </w:tcBorders>
            <w:shd w:val="clear" w:color="auto" w:fill="FFFFFF"/>
          </w:tcPr>
          <w:p w14:paraId="20DC4334" w14:textId="77777777" w:rsidR="0049024E" w:rsidRDefault="0049024E" w:rsidP="00CB15ED">
            <w:pPr>
              <w:widowControl w:val="0"/>
            </w:pPr>
            <w:r>
              <w:rPr>
                <w:rFonts w:eastAsia="SimSun" w:cs="Arial"/>
                <w:b/>
                <w:bCs/>
                <w:kern w:val="2"/>
                <w:szCs w:val="20"/>
                <w:lang w:eastAsia="hi-IN" w:bidi="hi-IN"/>
              </w:rPr>
              <w:t>1) Video kartica</w:t>
            </w:r>
            <w:r w:rsidRPr="00682EF5">
              <w:rPr>
                <w:rFonts w:eastAsia="SimSun" w:cs="Arial"/>
                <w:b/>
                <w:bCs/>
                <w:kern w:val="2"/>
                <w:szCs w:val="20"/>
                <w:lang w:eastAsia="hi-IN" w:bidi="hi-IN"/>
              </w:rPr>
              <w:t xml:space="preserve">  tip AJA-C-44-12G</w:t>
            </w:r>
          </w:p>
        </w:tc>
        <w:tc>
          <w:tcPr>
            <w:tcW w:w="1699" w:type="dxa"/>
            <w:tcBorders>
              <w:top w:val="single" w:sz="2" w:space="0" w:color="000000"/>
              <w:left w:val="single" w:sz="2" w:space="0" w:color="000000"/>
              <w:bottom w:val="single" w:sz="2" w:space="0" w:color="000000"/>
              <w:right w:val="single" w:sz="2" w:space="0" w:color="000000"/>
            </w:tcBorders>
            <w:shd w:val="clear" w:color="auto" w:fill="FFFFFF"/>
          </w:tcPr>
          <w:p w14:paraId="3D0AEB52" w14:textId="77777777" w:rsidR="0049024E" w:rsidRDefault="0049024E" w:rsidP="00CB15ED">
            <w:pPr>
              <w:widowControl w:val="0"/>
            </w:pPr>
            <w:r>
              <w:rPr>
                <w:rFonts w:eastAsia="SimSun" w:cs="Arial"/>
                <w:b/>
                <w:bCs/>
                <w:kern w:val="2"/>
                <w:szCs w:val="20"/>
                <w:lang w:eastAsia="hi-IN" w:bidi="hi-IN"/>
              </w:rPr>
              <w:t>5 kosov</w:t>
            </w:r>
          </w:p>
        </w:tc>
      </w:tr>
    </w:tbl>
    <w:p w14:paraId="08E6A1DA" w14:textId="77777777" w:rsidR="0049024E" w:rsidRDefault="0049024E" w:rsidP="0049024E">
      <w:pPr>
        <w:widowControl w:val="0"/>
        <w:rPr>
          <w:rFonts w:eastAsia="SimSun"/>
          <w:szCs w:val="20"/>
          <w:lang w:eastAsia="hi-IN"/>
        </w:rPr>
      </w:pPr>
    </w:p>
    <w:tbl>
      <w:tblPr>
        <w:tblW w:w="9150" w:type="dxa"/>
        <w:tblInd w:w="71" w:type="dxa"/>
        <w:tblLayout w:type="fixed"/>
        <w:tblCellMar>
          <w:top w:w="55" w:type="dxa"/>
          <w:left w:w="55" w:type="dxa"/>
          <w:bottom w:w="55" w:type="dxa"/>
          <w:right w:w="55" w:type="dxa"/>
        </w:tblCellMar>
        <w:tblLook w:val="04A0" w:firstRow="1" w:lastRow="0" w:firstColumn="1" w:lastColumn="0" w:noHBand="0" w:noVBand="1"/>
      </w:tblPr>
      <w:tblGrid>
        <w:gridCol w:w="2110"/>
        <w:gridCol w:w="7040"/>
      </w:tblGrid>
      <w:tr w:rsidR="0049024E" w14:paraId="118D67D5" w14:textId="77777777" w:rsidTr="00CB15ED">
        <w:tc>
          <w:tcPr>
            <w:tcW w:w="2110" w:type="dxa"/>
            <w:tcBorders>
              <w:top w:val="single" w:sz="8" w:space="0" w:color="000000"/>
              <w:left w:val="single" w:sz="8" w:space="0" w:color="000000"/>
              <w:bottom w:val="single" w:sz="8" w:space="0" w:color="000000"/>
            </w:tcBorders>
            <w:shd w:val="clear" w:color="auto" w:fill="FFFFFF"/>
          </w:tcPr>
          <w:p w14:paraId="12DBD18F" w14:textId="77777777" w:rsidR="0049024E" w:rsidRDefault="0049024E" w:rsidP="00CB15ED">
            <w:pPr>
              <w:pStyle w:val="Standard"/>
              <w:widowControl w:val="0"/>
              <w:rPr>
                <w:rFonts w:ascii="Arial" w:hAnsi="Arial"/>
                <w:b/>
                <w:bCs/>
                <w:color w:val="000000"/>
                <w:sz w:val="20"/>
                <w:szCs w:val="20"/>
                <w:lang w:val="sl-SI"/>
              </w:rPr>
            </w:pPr>
            <w:r>
              <w:rPr>
                <w:rFonts w:ascii="Arial" w:hAnsi="Arial"/>
                <w:b/>
                <w:bCs/>
                <w:color w:val="000000"/>
                <w:sz w:val="20"/>
                <w:szCs w:val="20"/>
                <w:lang w:val="sl-SI"/>
              </w:rPr>
              <w:t>Video grafična kartica</w:t>
            </w:r>
          </w:p>
        </w:tc>
        <w:tc>
          <w:tcPr>
            <w:tcW w:w="7039" w:type="dxa"/>
            <w:tcBorders>
              <w:top w:val="single" w:sz="8" w:space="0" w:color="000000"/>
              <w:left w:val="single" w:sz="8" w:space="0" w:color="000000"/>
              <w:bottom w:val="single" w:sz="8" w:space="0" w:color="000000"/>
              <w:right w:val="single" w:sz="8" w:space="0" w:color="000000"/>
            </w:tcBorders>
            <w:shd w:val="clear" w:color="auto" w:fill="FFFFFF"/>
          </w:tcPr>
          <w:p w14:paraId="1603241F" w14:textId="77777777" w:rsidR="0049024E" w:rsidRDefault="0049024E" w:rsidP="00CB15ED">
            <w:pPr>
              <w:pStyle w:val="Standard"/>
              <w:widowControl w:val="0"/>
              <w:rPr>
                <w:rFonts w:ascii="Arial" w:hAnsi="Arial"/>
                <w:color w:val="000000"/>
                <w:sz w:val="20"/>
                <w:szCs w:val="20"/>
                <w:lang w:val="sl-SI"/>
              </w:rPr>
            </w:pPr>
            <w:r>
              <w:rPr>
                <w:rFonts w:ascii="Arial" w:hAnsi="Arial"/>
                <w:color w:val="000000"/>
                <w:sz w:val="20"/>
                <w:szCs w:val="20"/>
                <w:lang w:val="sl-SI"/>
              </w:rPr>
              <w:t xml:space="preserve">Model AJA </w:t>
            </w:r>
            <w:proofErr w:type="spellStart"/>
            <w:r>
              <w:rPr>
                <w:rFonts w:ascii="Arial" w:hAnsi="Arial"/>
                <w:color w:val="000000"/>
                <w:sz w:val="20"/>
                <w:szCs w:val="20"/>
                <w:lang w:val="sl-SI"/>
              </w:rPr>
              <w:t>Corvid</w:t>
            </w:r>
            <w:proofErr w:type="spellEnd"/>
            <w:r>
              <w:rPr>
                <w:rFonts w:ascii="Arial" w:hAnsi="Arial"/>
                <w:color w:val="000000"/>
                <w:sz w:val="20"/>
                <w:szCs w:val="20"/>
                <w:lang w:val="sl-SI"/>
              </w:rPr>
              <w:t xml:space="preserve"> 44 – 12G.</w:t>
            </w:r>
          </w:p>
        </w:tc>
      </w:tr>
      <w:tr w:rsidR="0049024E" w14:paraId="0EA47E0D" w14:textId="77777777" w:rsidTr="00CB15ED">
        <w:tc>
          <w:tcPr>
            <w:tcW w:w="2110" w:type="dxa"/>
            <w:tcBorders>
              <w:left w:val="single" w:sz="8" w:space="0" w:color="000000"/>
              <w:bottom w:val="single" w:sz="8" w:space="0" w:color="000000"/>
            </w:tcBorders>
            <w:shd w:val="clear" w:color="auto" w:fill="FFFFFF"/>
          </w:tcPr>
          <w:p w14:paraId="78D518CD" w14:textId="77777777" w:rsidR="0049024E" w:rsidRDefault="0049024E" w:rsidP="00CB15ED">
            <w:pPr>
              <w:pStyle w:val="Standard"/>
              <w:widowControl w:val="0"/>
              <w:rPr>
                <w:rFonts w:ascii="Arial" w:eastAsia="SimSun" w:hAnsi="Arial"/>
                <w:b/>
                <w:bCs/>
                <w:sz w:val="20"/>
                <w:szCs w:val="20"/>
                <w:lang w:val="sl-SI" w:eastAsia="hi-IN"/>
              </w:rPr>
            </w:pPr>
            <w:r>
              <w:rPr>
                <w:rFonts w:ascii="Arial" w:eastAsia="SimSun" w:hAnsi="Arial"/>
                <w:b/>
                <w:bCs/>
                <w:sz w:val="20"/>
                <w:szCs w:val="20"/>
                <w:lang w:val="sl-SI" w:eastAsia="hi-IN"/>
              </w:rPr>
              <w:t>Garancijska doba</w:t>
            </w:r>
          </w:p>
        </w:tc>
        <w:tc>
          <w:tcPr>
            <w:tcW w:w="7039" w:type="dxa"/>
            <w:tcBorders>
              <w:left w:val="single" w:sz="8" w:space="0" w:color="000000"/>
              <w:bottom w:val="single" w:sz="8" w:space="0" w:color="000000"/>
              <w:right w:val="single" w:sz="8" w:space="0" w:color="000000"/>
            </w:tcBorders>
            <w:shd w:val="clear" w:color="auto" w:fill="FFFFFF"/>
          </w:tcPr>
          <w:p w14:paraId="22255E6F" w14:textId="77777777" w:rsidR="0049024E" w:rsidRDefault="0049024E" w:rsidP="00CB15ED">
            <w:pPr>
              <w:pStyle w:val="Standard"/>
              <w:widowControl w:val="0"/>
              <w:rPr>
                <w:rFonts w:ascii="Arial" w:eastAsia="SimSun" w:hAnsi="Arial"/>
                <w:sz w:val="20"/>
                <w:szCs w:val="20"/>
                <w:lang w:val="sl-SI" w:eastAsia="hi-IN"/>
              </w:rPr>
            </w:pPr>
            <w:r>
              <w:rPr>
                <w:rFonts w:ascii="Arial" w:eastAsia="SimSun" w:hAnsi="Arial"/>
                <w:sz w:val="20"/>
                <w:szCs w:val="20"/>
                <w:lang w:val="sl-SI" w:eastAsia="hi-IN"/>
              </w:rPr>
              <w:t>Najmanj 12 mesečna garancija ponudnika</w:t>
            </w:r>
          </w:p>
        </w:tc>
      </w:tr>
    </w:tbl>
    <w:p w14:paraId="3FEEBEC5" w14:textId="77777777" w:rsidR="00CE0219" w:rsidRDefault="00CE0219" w:rsidP="00710236">
      <w:pPr>
        <w:widowControl w:val="0"/>
        <w:suppressAutoHyphens/>
        <w:jc w:val="left"/>
        <w:rPr>
          <w:rFonts w:eastAsia="SimSun" w:cs="Arial"/>
          <w:b/>
          <w:bCs/>
          <w:noProof w:val="0"/>
          <w:kern w:val="1"/>
          <w:szCs w:val="20"/>
          <w:u w:val="single"/>
          <w:lang w:eastAsia="hi-IN" w:bidi="hi-IN"/>
        </w:rPr>
      </w:pPr>
    </w:p>
    <w:p w14:paraId="5B80C580" w14:textId="77777777" w:rsidR="00C748EA" w:rsidRPr="00C459A6" w:rsidRDefault="00C748EA" w:rsidP="00710236">
      <w:pPr>
        <w:widowControl w:val="0"/>
        <w:suppressAutoHyphens/>
        <w:jc w:val="left"/>
        <w:rPr>
          <w:rFonts w:eastAsia="SimSun" w:cs="Arial"/>
          <w:b/>
          <w:bCs/>
          <w:noProof w:val="0"/>
          <w:kern w:val="1"/>
          <w:szCs w:val="20"/>
          <w:u w:val="single"/>
          <w:lang w:eastAsia="hi-IN" w:bidi="hi-IN"/>
        </w:rPr>
      </w:pPr>
    </w:p>
    <w:p w14:paraId="0DD25729" w14:textId="67547308" w:rsidR="002F1AD6" w:rsidRPr="00D50A6A" w:rsidRDefault="00AE5EDC" w:rsidP="00603378">
      <w:pPr>
        <w:pStyle w:val="Heading2"/>
        <w:numPr>
          <w:ilvl w:val="1"/>
          <w:numId w:val="1"/>
        </w:numPr>
        <w:rPr>
          <w:b/>
          <w:noProof w:val="0"/>
          <w:sz w:val="24"/>
          <w:szCs w:val="24"/>
          <w:lang w:eastAsia="ar-SA"/>
        </w:rPr>
      </w:pPr>
      <w:bookmarkStart w:id="43" w:name="_Toc6225938"/>
      <w:bookmarkStart w:id="44" w:name="_Toc227745068"/>
      <w:r w:rsidRPr="00D50A6A">
        <w:rPr>
          <w:b/>
          <w:noProof w:val="0"/>
          <w:sz w:val="24"/>
          <w:szCs w:val="24"/>
          <w:lang w:eastAsia="ar-SA"/>
        </w:rPr>
        <w:t>TEMELJNE OKOLJSKE</w:t>
      </w:r>
      <w:r w:rsidR="002F1AD6" w:rsidRPr="00D50A6A">
        <w:rPr>
          <w:b/>
          <w:noProof w:val="0"/>
          <w:sz w:val="24"/>
          <w:szCs w:val="24"/>
          <w:lang w:eastAsia="ar-SA"/>
        </w:rPr>
        <w:t xml:space="preserve"> ZAHTEVE</w:t>
      </w:r>
      <w:bookmarkEnd w:id="43"/>
      <w:bookmarkEnd w:id="44"/>
    </w:p>
    <w:p w14:paraId="59667A6A" w14:textId="77777777" w:rsidR="00AE5EDC" w:rsidRPr="00D50A6A" w:rsidRDefault="00AE5EDC" w:rsidP="00AE5EDC">
      <w:pPr>
        <w:rPr>
          <w:noProof w:val="0"/>
        </w:rPr>
      </w:pPr>
    </w:p>
    <w:p w14:paraId="4B730907" w14:textId="026050EB" w:rsidR="00567D6A" w:rsidRPr="00E84570" w:rsidRDefault="00567D6A" w:rsidP="00567D6A">
      <w:pPr>
        <w:spacing w:line="100" w:lineRule="atLeast"/>
        <w:rPr>
          <w:rFonts w:cs="Arial"/>
          <w:noProof w:val="0"/>
        </w:rPr>
      </w:pPr>
      <w:r w:rsidRPr="00D50A6A">
        <w:rPr>
          <w:rFonts w:cs="Arial"/>
          <w:bCs/>
          <w:noProof w:val="0"/>
          <w:szCs w:val="20"/>
        </w:rPr>
        <w:t>Naročnik zahteva dobavo okoljsko manj obremenjujočega in e</w:t>
      </w:r>
      <w:r w:rsidRPr="00D50A6A">
        <w:rPr>
          <w:rFonts w:cs="Arial"/>
          <w:noProof w:val="0"/>
        </w:rPr>
        <w:t xml:space="preserve">nergijsko učinkovitega </w:t>
      </w:r>
      <w:r w:rsidRPr="00D50A6A">
        <w:rPr>
          <w:rFonts w:cs="Arial"/>
          <w:bCs/>
          <w:noProof w:val="0"/>
          <w:szCs w:val="20"/>
        </w:rPr>
        <w:t>blaga, zato mora oprema sklopov</w:t>
      </w:r>
      <w:r w:rsidRPr="00D50A6A">
        <w:rPr>
          <w:rFonts w:cs="Arial"/>
          <w:b/>
          <w:noProof w:val="0"/>
          <w:szCs w:val="20"/>
        </w:rPr>
        <w:t xml:space="preserve"> </w:t>
      </w:r>
      <w:r w:rsidR="00D50A6A" w:rsidRPr="00D50A6A">
        <w:rPr>
          <w:rFonts w:cs="Arial"/>
          <w:b/>
          <w:noProof w:val="0"/>
          <w:szCs w:val="20"/>
        </w:rPr>
        <w:t>Č, D, E, F</w:t>
      </w:r>
      <w:r w:rsidRPr="00D50A6A">
        <w:rPr>
          <w:rFonts w:cs="Arial"/>
          <w:bCs/>
          <w:noProof w:val="0"/>
          <w:szCs w:val="20"/>
        </w:rPr>
        <w:t xml:space="preserve"> </w:t>
      </w:r>
      <w:r w:rsidRPr="00D50A6A">
        <w:rPr>
          <w:rFonts w:cs="Arial"/>
          <w:noProof w:val="0"/>
        </w:rPr>
        <w:t xml:space="preserve">poleg že navedenih zahtev v tehničnih specifikacijah in ostalih zahtev, ki se nanašajo na predmet javnega naročila za predmet </w:t>
      </w:r>
      <w:r w:rsidRPr="00E84570">
        <w:rPr>
          <w:rFonts w:cs="Arial"/>
          <w:noProof w:val="0"/>
        </w:rPr>
        <w:t xml:space="preserve">posameznega sklopa, izpolnjevati tudi naslednje zahteve: </w:t>
      </w:r>
    </w:p>
    <w:p w14:paraId="172E2730" w14:textId="77777777" w:rsidR="00567D6A" w:rsidRPr="00E84570" w:rsidRDefault="00567D6A" w:rsidP="00567D6A">
      <w:pPr>
        <w:spacing w:line="100" w:lineRule="atLeast"/>
        <w:rPr>
          <w:rFonts w:cs="Arial"/>
          <w:noProof w:val="0"/>
        </w:rPr>
      </w:pPr>
    </w:p>
    <w:p w14:paraId="60A22784" w14:textId="08E96CE0" w:rsidR="00567D6A" w:rsidRPr="00E84570" w:rsidRDefault="00B53B1F" w:rsidP="00842522">
      <w:pPr>
        <w:pStyle w:val="ListParagraph"/>
        <w:numPr>
          <w:ilvl w:val="0"/>
          <w:numId w:val="41"/>
        </w:numPr>
        <w:spacing w:line="100" w:lineRule="atLeast"/>
        <w:rPr>
          <w:rFonts w:cs="Arial"/>
          <w:noProof w:val="0"/>
          <w:u w:val="single"/>
        </w:rPr>
      </w:pPr>
      <w:bookmarkStart w:id="45" w:name="_Hlk211936282"/>
      <w:r w:rsidRPr="00E84570">
        <w:rPr>
          <w:rFonts w:cs="Arial"/>
          <w:b/>
          <w:noProof w:val="0"/>
        </w:rPr>
        <w:t>Delovne postaje, p</w:t>
      </w:r>
      <w:r w:rsidR="00567D6A" w:rsidRPr="00E84570">
        <w:rPr>
          <w:rFonts w:cs="Arial"/>
          <w:b/>
          <w:noProof w:val="0"/>
        </w:rPr>
        <w:t xml:space="preserve">renosni </w:t>
      </w:r>
      <w:r w:rsidR="00D50A6A" w:rsidRPr="00E84570">
        <w:rPr>
          <w:rFonts w:cs="Arial"/>
          <w:b/>
          <w:noProof w:val="0"/>
        </w:rPr>
        <w:t>INTEL</w:t>
      </w:r>
      <w:r w:rsidRPr="00E84570">
        <w:rPr>
          <w:rFonts w:cs="Arial"/>
          <w:b/>
          <w:noProof w:val="0"/>
        </w:rPr>
        <w:t>,</w:t>
      </w:r>
      <w:r w:rsidR="00D50A6A" w:rsidRPr="00E84570">
        <w:rPr>
          <w:rFonts w:cs="Arial"/>
          <w:b/>
          <w:noProof w:val="0"/>
        </w:rPr>
        <w:t xml:space="preserve"> </w:t>
      </w:r>
      <w:r w:rsidR="00D50A6A" w:rsidRPr="00E84570">
        <w:rPr>
          <w:rFonts w:cs="Arial"/>
          <w:b/>
          <w:noProof w:val="0"/>
          <w:szCs w:val="20"/>
        </w:rPr>
        <w:t>prenosniki MAC,</w:t>
      </w:r>
      <w:r w:rsidR="00D50A6A" w:rsidRPr="00E84570">
        <w:t xml:space="preserve"> </w:t>
      </w:r>
      <w:r w:rsidR="00D50A6A" w:rsidRPr="00E84570">
        <w:rPr>
          <w:rFonts w:cs="Arial"/>
          <w:b/>
          <w:noProof w:val="0"/>
          <w:szCs w:val="20"/>
        </w:rPr>
        <w:t>prenosniki MICROSOFT</w:t>
      </w:r>
      <w:bookmarkEnd w:id="45"/>
      <w:r w:rsidR="00D50A6A" w:rsidRPr="00E84570">
        <w:rPr>
          <w:rFonts w:cs="Arial"/>
          <w:b/>
          <w:noProof w:val="0"/>
          <w:szCs w:val="20"/>
        </w:rPr>
        <w:t xml:space="preserve"> </w:t>
      </w:r>
      <w:r w:rsidR="00567D6A" w:rsidRPr="00E84570">
        <w:rPr>
          <w:rFonts w:cs="Arial"/>
          <w:b/>
          <w:noProof w:val="0"/>
        </w:rPr>
        <w:t xml:space="preserve">morajo </w:t>
      </w:r>
      <w:bookmarkStart w:id="46" w:name="_Hlk211936094"/>
      <w:r w:rsidR="00567D6A" w:rsidRPr="00E84570">
        <w:rPr>
          <w:rFonts w:cs="Arial"/>
          <w:b/>
          <w:noProof w:val="0"/>
        </w:rPr>
        <w:t>izpolnjevati najnovejše standarde ENERGY STAR za energijsko učinkovitost, veljavne na dan objave obvestila o javnem naročilu, ali enakovredne standarde.</w:t>
      </w:r>
    </w:p>
    <w:bookmarkEnd w:id="46"/>
    <w:p w14:paraId="47D2CCF1" w14:textId="77777777" w:rsidR="00567D6A" w:rsidRPr="00C459A6" w:rsidRDefault="00567D6A" w:rsidP="00567D6A">
      <w:pPr>
        <w:spacing w:line="100" w:lineRule="atLeast"/>
        <w:rPr>
          <w:rFonts w:cs="Arial"/>
          <w:noProof w:val="0"/>
          <w:u w:val="single"/>
        </w:rPr>
      </w:pPr>
    </w:p>
    <w:p w14:paraId="4333740C" w14:textId="22A77034" w:rsidR="00E64EE9" w:rsidRDefault="00E64EE9" w:rsidP="00842522">
      <w:pPr>
        <w:pStyle w:val="ListParagraph"/>
        <w:numPr>
          <w:ilvl w:val="0"/>
          <w:numId w:val="41"/>
        </w:numPr>
        <w:spacing w:line="100" w:lineRule="atLeast"/>
        <w:rPr>
          <w:rFonts w:cs="Arial"/>
          <w:b/>
          <w:noProof w:val="0"/>
        </w:rPr>
      </w:pPr>
      <w:bookmarkStart w:id="47" w:name="_Hlk211936124"/>
      <w:r w:rsidRPr="00714BE7">
        <w:rPr>
          <w:rFonts w:cs="Arial"/>
          <w:b/>
          <w:noProof w:val="0"/>
          <w:u w:val="single"/>
        </w:rPr>
        <w:t>Način dokazovanja:</w:t>
      </w:r>
      <w:r w:rsidRPr="00714BE7">
        <w:rPr>
          <w:rFonts w:cs="Arial"/>
          <w:b/>
          <w:noProof w:val="0"/>
        </w:rPr>
        <w:t xml:space="preserve"> Ponudnik mora k ponudbi priložiti potrdilo, da ima blago znak za okolje tipa I - ENERGY STAR  ali  tehnično dokumentacijo proizvajalca ali navedbo spletne povezave do liste certificiranega modela računalnika ali drugo ustrezno dokazilo, iz </w:t>
      </w:r>
      <w:r w:rsidRPr="00714BE7">
        <w:rPr>
          <w:rFonts w:cs="Arial"/>
          <w:b/>
          <w:noProof w:val="0"/>
        </w:rPr>
        <w:lastRenderedPageBreak/>
        <w:t>katerega izhaja, da blago izpolnjuje zahteve, ki veljajo iz uredbe zelenega javnega naročanja.</w:t>
      </w:r>
    </w:p>
    <w:p w14:paraId="6A7CF25F" w14:textId="77777777" w:rsidR="00C748EA" w:rsidRPr="00C748EA" w:rsidRDefault="00C748EA" w:rsidP="00C748EA">
      <w:pPr>
        <w:pStyle w:val="ListParagraph"/>
        <w:rPr>
          <w:rFonts w:cs="Arial"/>
          <w:b/>
          <w:noProof w:val="0"/>
        </w:rPr>
      </w:pPr>
    </w:p>
    <w:p w14:paraId="2C8872DB" w14:textId="77777777" w:rsidR="00C748EA" w:rsidRPr="00714BE7" w:rsidRDefault="00C748EA" w:rsidP="00C748EA">
      <w:pPr>
        <w:pStyle w:val="ListParagraph"/>
        <w:spacing w:line="100" w:lineRule="atLeast"/>
        <w:rPr>
          <w:rFonts w:cs="Arial"/>
          <w:b/>
          <w:noProof w:val="0"/>
        </w:rPr>
      </w:pPr>
    </w:p>
    <w:bookmarkEnd w:id="47"/>
    <w:p w14:paraId="65F87083" w14:textId="77777777" w:rsidR="00567D6A"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48" w:name="_Toc227745069"/>
      <w:r w:rsidRPr="00C459A6">
        <w:rPr>
          <w:b/>
          <w:noProof w:val="0"/>
          <w:sz w:val="24"/>
          <w:szCs w:val="24"/>
          <w:lang w:eastAsia="ar-SA"/>
        </w:rPr>
        <w:t>SPLOŠNE TEHNIČNE ZAHTEVE</w:t>
      </w:r>
      <w:bookmarkEnd w:id="48"/>
    </w:p>
    <w:p w14:paraId="53FA207A" w14:textId="77777777" w:rsidR="003C465A" w:rsidRPr="00C459A6" w:rsidRDefault="003C465A" w:rsidP="003C465A">
      <w:pPr>
        <w:rPr>
          <w:noProof w:val="0"/>
          <w:highlight w:val="yellow"/>
          <w:lang w:eastAsia="ar-SA"/>
        </w:rPr>
      </w:pPr>
    </w:p>
    <w:p w14:paraId="78C19B6C" w14:textId="77777777" w:rsidR="00D50A6A" w:rsidRDefault="000D100F" w:rsidP="00D50A6A">
      <w:pPr>
        <w:widowControl w:val="0"/>
        <w:tabs>
          <w:tab w:val="left" w:pos="1440"/>
        </w:tabs>
        <w:spacing w:line="100" w:lineRule="atLeast"/>
        <w:rPr>
          <w:noProof w:val="0"/>
          <w:szCs w:val="32"/>
        </w:rPr>
      </w:pPr>
      <w:bookmarkStart w:id="49" w:name="_Toc489444869"/>
      <w:r w:rsidRPr="00C459A6">
        <w:rPr>
          <w:noProof w:val="0"/>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C459A6">
        <w:rPr>
          <w:noProof w:val="0"/>
        </w:rPr>
        <w:t>Velikost nalepke je največ 40 mm x 80 mm. Nalepka mora biti izdelana iz obstojnega materiala.</w:t>
      </w:r>
      <w:r w:rsidRPr="00C459A6">
        <w:rPr>
          <w:noProof w:val="0"/>
          <w:szCs w:val="32"/>
        </w:rPr>
        <w:t xml:space="preserve"> Naročnik lahko ob neupoštevanju tega pogoja zavrne dobavljeno blago do izpolnitve zahteve.</w:t>
      </w:r>
    </w:p>
    <w:p w14:paraId="2EFAF6D0" w14:textId="77777777" w:rsidR="00D50A6A" w:rsidRDefault="00D50A6A" w:rsidP="00D50A6A">
      <w:pPr>
        <w:widowControl w:val="0"/>
        <w:tabs>
          <w:tab w:val="left" w:pos="1440"/>
        </w:tabs>
        <w:spacing w:line="100" w:lineRule="atLeast"/>
        <w:rPr>
          <w:noProof w:val="0"/>
          <w:szCs w:val="32"/>
        </w:rPr>
      </w:pPr>
    </w:p>
    <w:p w14:paraId="2E312E34" w14:textId="3674840F" w:rsidR="00191506" w:rsidRPr="00D50A6A" w:rsidRDefault="00191506" w:rsidP="00D50A6A">
      <w:pPr>
        <w:widowControl w:val="0"/>
        <w:tabs>
          <w:tab w:val="left" w:pos="1440"/>
        </w:tabs>
        <w:spacing w:line="100" w:lineRule="atLeast"/>
        <w:rPr>
          <w:noProof w:val="0"/>
          <w:szCs w:val="32"/>
        </w:rPr>
      </w:pPr>
      <w:r w:rsidRPr="00C459A6">
        <w:rPr>
          <w:noProof w:val="0"/>
        </w:rPr>
        <w:t>Ponujeni opremi morajo biti priložene zadnje verzije gonilnikov za operacijske sisteme, za katere se zahteva kompatibilnost.</w:t>
      </w:r>
    </w:p>
    <w:p w14:paraId="2FC6459A" w14:textId="77777777" w:rsidR="00191506" w:rsidRPr="00C459A6" w:rsidRDefault="00191506" w:rsidP="000D100F">
      <w:pPr>
        <w:suppressAutoHyphens/>
        <w:spacing w:after="200" w:line="100" w:lineRule="atLeast"/>
        <w:jc w:val="left"/>
        <w:rPr>
          <w:noProof w:val="0"/>
        </w:rPr>
      </w:pPr>
      <w:r w:rsidRPr="00C459A6">
        <w:rPr>
          <w:noProof w:val="0"/>
        </w:rPr>
        <w:t>Ponujena oprema mora biti v temnejših barvah, odtenki od sive do črne barve.</w:t>
      </w:r>
    </w:p>
    <w:p w14:paraId="6468EE13" w14:textId="77777777" w:rsidR="00191506" w:rsidRPr="00C459A6" w:rsidRDefault="00191506" w:rsidP="000D100F">
      <w:pPr>
        <w:suppressAutoHyphens/>
        <w:spacing w:after="200" w:line="100" w:lineRule="atLeast"/>
        <w:jc w:val="left"/>
        <w:rPr>
          <w:noProof w:val="0"/>
          <w:szCs w:val="20"/>
        </w:rPr>
      </w:pPr>
      <w:r w:rsidRPr="00C459A6">
        <w:rPr>
          <w:noProof w:val="0"/>
        </w:rPr>
        <w:t>Vsa ponujena oprema mora ustrezati naslednjim standardom in priporočilom:</w:t>
      </w:r>
    </w:p>
    <w:p w14:paraId="28823388" w14:textId="77777777" w:rsidR="00191506" w:rsidRPr="005F6F70" w:rsidRDefault="00191506" w:rsidP="002A6BC1">
      <w:pPr>
        <w:pStyle w:val="ListParagraph"/>
        <w:numPr>
          <w:ilvl w:val="0"/>
          <w:numId w:val="8"/>
        </w:numPr>
        <w:tabs>
          <w:tab w:val="left" w:pos="5400"/>
          <w:tab w:val="left" w:pos="5551"/>
        </w:tabs>
        <w:suppressAutoHyphens/>
        <w:spacing w:after="200" w:line="100" w:lineRule="atLeas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50" w:name="_Hlk213309968"/>
      <w:r w:rsidRPr="005F6F70">
        <w:rPr>
          <w:b/>
          <w:noProof w:val="0"/>
          <w:szCs w:val="20"/>
        </w:rPr>
        <w:t>SIST EN 60950-1:2006</w:t>
      </w:r>
    </w:p>
    <w:bookmarkEnd w:id="50"/>
    <w:p w14:paraId="25FFC013" w14:textId="77777777" w:rsidR="00191506" w:rsidRPr="00C459A6" w:rsidRDefault="00191506" w:rsidP="002A6BC1">
      <w:pPr>
        <w:pStyle w:val="ListParagraph"/>
        <w:numPr>
          <w:ilvl w:val="0"/>
          <w:numId w:val="8"/>
        </w:numPr>
        <w:tabs>
          <w:tab w:val="left" w:pos="5400"/>
          <w:tab w:val="left" w:pos="5551"/>
        </w:tabs>
        <w:suppressAutoHyphens/>
        <w:spacing w:after="200" w:line="100" w:lineRule="atLeast"/>
        <w:rPr>
          <w:noProof w:val="0"/>
        </w:rPr>
      </w:pPr>
      <w:r w:rsidRPr="00C459A6">
        <w:rPr>
          <w:noProof w:val="0"/>
          <w:szCs w:val="20"/>
        </w:rPr>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rPr>
          <w:noProof w:val="0"/>
        </w:rPr>
      </w:pPr>
      <w:r w:rsidRPr="00C459A6">
        <w:rPr>
          <w:noProof w:val="0"/>
        </w:rPr>
        <w:t xml:space="preserve">Dobavljena oprema mora posedovati CE oznako skladnosti. </w:t>
      </w:r>
    </w:p>
    <w:p w14:paraId="2CDE54B5" w14:textId="77777777" w:rsidR="00AD43AB" w:rsidRPr="00C459A6" w:rsidRDefault="00AD43AB"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1" w:name="_Toc227745070"/>
      <w:r>
        <w:rPr>
          <w:b/>
          <w:noProof w:val="0"/>
          <w:sz w:val="24"/>
          <w:szCs w:val="24"/>
          <w:lang w:eastAsia="ar-SA"/>
        </w:rPr>
        <w:t>DOBAVNI ROK</w:t>
      </w:r>
      <w:bookmarkEnd w:id="51"/>
    </w:p>
    <w:p w14:paraId="43051428" w14:textId="77777777" w:rsidR="008D53D7" w:rsidRDefault="008D53D7" w:rsidP="008D53D7">
      <w:pPr>
        <w:rPr>
          <w:lang w:eastAsia="ar-SA"/>
        </w:rPr>
      </w:pPr>
    </w:p>
    <w:p w14:paraId="1569688C" w14:textId="760D2A2F" w:rsidR="008D53D7" w:rsidRPr="00E84570" w:rsidRDefault="008D53D7" w:rsidP="008D53D7">
      <w:pPr>
        <w:suppressAutoHyphens/>
        <w:spacing w:line="100" w:lineRule="atLeast"/>
        <w:rPr>
          <w:rFonts w:cs="Arial"/>
          <w:noProof w:val="0"/>
          <w:lang w:eastAsia="ar-SA"/>
        </w:rPr>
      </w:pPr>
      <w:r w:rsidRPr="00E84570">
        <w:rPr>
          <w:rFonts w:cs="Arial"/>
          <w:noProof w:val="0"/>
          <w:u w:val="single"/>
          <w:lang w:eastAsia="ar-SA"/>
        </w:rPr>
        <w:t>Dobavni rok za</w:t>
      </w:r>
      <w:r w:rsidR="00D50A6A" w:rsidRPr="00E84570">
        <w:rPr>
          <w:rFonts w:cs="Arial"/>
          <w:noProof w:val="0"/>
          <w:u w:val="single"/>
          <w:lang w:eastAsia="ar-SA"/>
        </w:rPr>
        <w:t xml:space="preserve"> vse</w:t>
      </w:r>
      <w:r w:rsidRPr="00E84570">
        <w:rPr>
          <w:rFonts w:cs="Arial"/>
          <w:noProof w:val="0"/>
          <w:u w:val="single"/>
          <w:lang w:eastAsia="ar-SA"/>
        </w:rPr>
        <w:t xml:space="preserve"> sklope:</w:t>
      </w:r>
      <w:r w:rsidRPr="00E84570">
        <w:rPr>
          <w:rFonts w:cs="Arial"/>
          <w:noProof w:val="0"/>
          <w:lang w:eastAsia="ar-SA"/>
        </w:rPr>
        <w:t xml:space="preserve"> </w:t>
      </w:r>
    </w:p>
    <w:p w14:paraId="07DC7045" w14:textId="591C7AD2" w:rsidR="008D53D7" w:rsidRPr="00D50A6A" w:rsidRDefault="008D53D7" w:rsidP="008D53D7">
      <w:pPr>
        <w:suppressAutoHyphens/>
        <w:spacing w:line="100" w:lineRule="atLeast"/>
        <w:rPr>
          <w:b/>
          <w:noProof w:val="0"/>
          <w:lang w:eastAsia="ar-SA"/>
        </w:rPr>
      </w:pPr>
      <w:r w:rsidRPr="00E84570">
        <w:rPr>
          <w:rFonts w:cs="Arial"/>
          <w:noProof w:val="0"/>
          <w:lang w:eastAsia="ar-SA"/>
        </w:rPr>
        <w:t>Maksimalni dobavni rok za vso opremo vseh sklopov je 60 dni od dneva pričetka veljavnosti pogodbe, ponudniki lahko ponudijo tudi krajši dobavni rok.</w:t>
      </w:r>
    </w:p>
    <w:p w14:paraId="6FFA5C89" w14:textId="2836CB28" w:rsidR="008D53D7" w:rsidRPr="00D50A6A" w:rsidRDefault="008D53D7" w:rsidP="00C748EA">
      <w:pPr>
        <w:tabs>
          <w:tab w:val="left" w:pos="975"/>
        </w:tabs>
        <w:suppressAutoHyphens/>
        <w:spacing w:line="100" w:lineRule="atLeast"/>
        <w:rPr>
          <w:rFonts w:cs="Arial"/>
          <w:noProof w:val="0"/>
          <w:u w:val="single"/>
          <w:lang w:eastAsia="ar-SA"/>
        </w:rPr>
      </w:pPr>
    </w:p>
    <w:p w14:paraId="06CB9569" w14:textId="77777777" w:rsidR="008D53D7" w:rsidRPr="008D53D7" w:rsidRDefault="008D53D7" w:rsidP="008D53D7">
      <w:pPr>
        <w:rPr>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2" w:name="_Toc227745071"/>
      <w:bookmarkEnd w:id="49"/>
      <w:r w:rsidRPr="00C459A6">
        <w:rPr>
          <w:b/>
          <w:noProof w:val="0"/>
          <w:sz w:val="24"/>
          <w:szCs w:val="24"/>
          <w:lang w:eastAsia="ar-SA"/>
        </w:rPr>
        <w:t>GARANCIJSKI POGOJI</w:t>
      </w:r>
      <w:bookmarkEnd w:id="52"/>
    </w:p>
    <w:p w14:paraId="5D016BEB" w14:textId="77777777" w:rsidR="00240F01" w:rsidRPr="00C459A6" w:rsidRDefault="00240F01" w:rsidP="00240F01">
      <w:pPr>
        <w:spacing w:line="100" w:lineRule="atLeast"/>
        <w:rPr>
          <w:rFonts w:cs="Arial"/>
          <w:noProof w:val="0"/>
          <w:szCs w:val="20"/>
        </w:rPr>
      </w:pPr>
    </w:p>
    <w:p w14:paraId="1A95F6CE" w14:textId="244FBD33" w:rsidR="00191506" w:rsidRPr="00D50A6A" w:rsidRDefault="00191506" w:rsidP="00191506">
      <w:pPr>
        <w:spacing w:line="100" w:lineRule="atLeast"/>
        <w:rPr>
          <w:noProof w:val="0"/>
        </w:rPr>
      </w:pPr>
      <w:r w:rsidRPr="00C459A6">
        <w:rPr>
          <w:noProof w:val="0"/>
        </w:rPr>
        <w:t xml:space="preserve">Ponudniki morajo predložiti podatke o garancijskem vzdrževanju opreme in tehnični podpori, in sicer: podrobnejše podatke o </w:t>
      </w:r>
      <w:r w:rsidRPr="00D50A6A">
        <w:rPr>
          <w:noProof w:val="0"/>
        </w:rPr>
        <w:t xml:space="preserve">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7E1B6490" w14:textId="77777777" w:rsidR="00EC22A1" w:rsidRPr="00D50A6A" w:rsidRDefault="00EC22A1" w:rsidP="00191506">
      <w:pPr>
        <w:spacing w:line="100" w:lineRule="atLeast"/>
        <w:rPr>
          <w:noProof w:val="0"/>
        </w:rPr>
      </w:pPr>
    </w:p>
    <w:p w14:paraId="1A5A7AC1" w14:textId="16784BFE" w:rsidR="00EC22A1" w:rsidRPr="00D50A6A" w:rsidRDefault="00EC22A1" w:rsidP="00191506">
      <w:pPr>
        <w:spacing w:line="100" w:lineRule="atLeast"/>
        <w:rPr>
          <w:b/>
          <w:bCs/>
          <w:noProof w:val="0"/>
          <w:u w:val="single"/>
        </w:rPr>
      </w:pPr>
      <w:r w:rsidRPr="00D50A6A">
        <w:rPr>
          <w:b/>
          <w:bCs/>
          <w:noProof w:val="0"/>
          <w:u w:val="single"/>
        </w:rPr>
        <w:t>Garancijski pogoji po sklopih:</w:t>
      </w:r>
    </w:p>
    <w:p w14:paraId="4BAB4521" w14:textId="77777777" w:rsidR="00EC22A1" w:rsidRPr="00D50A6A" w:rsidRDefault="00EC22A1" w:rsidP="00191506">
      <w:pPr>
        <w:spacing w:line="100" w:lineRule="atLeast"/>
        <w:rPr>
          <w:noProof w:val="0"/>
        </w:rPr>
      </w:pPr>
    </w:p>
    <w:tbl>
      <w:tblPr>
        <w:tblStyle w:val="TableGrid"/>
        <w:tblW w:w="0" w:type="auto"/>
        <w:tblLook w:val="04A0" w:firstRow="1" w:lastRow="0" w:firstColumn="1" w:lastColumn="0" w:noHBand="0" w:noVBand="1"/>
      </w:tblPr>
      <w:tblGrid>
        <w:gridCol w:w="761"/>
        <w:gridCol w:w="2292"/>
        <w:gridCol w:w="1501"/>
        <w:gridCol w:w="1500"/>
        <w:gridCol w:w="1502"/>
        <w:gridCol w:w="1506"/>
      </w:tblGrid>
      <w:tr w:rsidR="00EC22A1" w:rsidRPr="00D50A6A" w14:paraId="3DC52EB5" w14:textId="77777777" w:rsidTr="00294536">
        <w:tc>
          <w:tcPr>
            <w:tcW w:w="761" w:type="dxa"/>
            <w:vAlign w:val="center"/>
          </w:tcPr>
          <w:p w14:paraId="13F1573B" w14:textId="77777777" w:rsidR="00EC22A1" w:rsidRPr="00D50A6A" w:rsidRDefault="00EC22A1" w:rsidP="00294536">
            <w:pPr>
              <w:jc w:val="center"/>
              <w:rPr>
                <w:rFonts w:cs="Arial"/>
                <w:b/>
                <w:bCs/>
                <w:szCs w:val="20"/>
              </w:rPr>
            </w:pPr>
            <w:r w:rsidRPr="00D50A6A">
              <w:rPr>
                <w:rFonts w:cs="Arial"/>
                <w:b/>
                <w:bCs/>
                <w:szCs w:val="20"/>
              </w:rPr>
              <w:t>Sklop</w:t>
            </w:r>
          </w:p>
        </w:tc>
        <w:tc>
          <w:tcPr>
            <w:tcW w:w="2292" w:type="dxa"/>
            <w:vAlign w:val="center"/>
          </w:tcPr>
          <w:p w14:paraId="2CAC3D23" w14:textId="77777777" w:rsidR="00EC22A1" w:rsidRPr="00D50A6A" w:rsidRDefault="00EC22A1" w:rsidP="00294536">
            <w:pPr>
              <w:jc w:val="center"/>
              <w:rPr>
                <w:rFonts w:cs="Arial"/>
                <w:b/>
                <w:bCs/>
                <w:szCs w:val="20"/>
              </w:rPr>
            </w:pPr>
            <w:r w:rsidRPr="00D50A6A">
              <w:rPr>
                <w:rFonts w:cs="Arial"/>
                <w:b/>
                <w:bCs/>
                <w:szCs w:val="20"/>
              </w:rPr>
              <w:t>Opis</w:t>
            </w:r>
          </w:p>
        </w:tc>
        <w:tc>
          <w:tcPr>
            <w:tcW w:w="1501" w:type="dxa"/>
            <w:vAlign w:val="center"/>
          </w:tcPr>
          <w:p w14:paraId="66B24539" w14:textId="77777777" w:rsidR="00EC22A1" w:rsidRPr="00D50A6A" w:rsidRDefault="00EC22A1" w:rsidP="00294536">
            <w:pPr>
              <w:jc w:val="center"/>
              <w:rPr>
                <w:rFonts w:cs="Arial"/>
                <w:b/>
                <w:bCs/>
                <w:szCs w:val="20"/>
              </w:rPr>
            </w:pPr>
            <w:r w:rsidRPr="00D50A6A">
              <w:rPr>
                <w:rFonts w:cs="Arial"/>
                <w:b/>
                <w:bCs/>
                <w:szCs w:val="20"/>
              </w:rPr>
              <w:t>Trajanje garancije</w:t>
            </w:r>
          </w:p>
        </w:tc>
        <w:tc>
          <w:tcPr>
            <w:tcW w:w="1500" w:type="dxa"/>
            <w:vAlign w:val="center"/>
          </w:tcPr>
          <w:p w14:paraId="60168FEB" w14:textId="77777777" w:rsidR="00EC22A1" w:rsidRPr="00D50A6A" w:rsidRDefault="00EC22A1" w:rsidP="00294536">
            <w:pPr>
              <w:jc w:val="center"/>
              <w:rPr>
                <w:rFonts w:cs="Arial"/>
                <w:b/>
                <w:bCs/>
                <w:szCs w:val="20"/>
              </w:rPr>
            </w:pPr>
            <w:r w:rsidRPr="00D50A6A">
              <w:rPr>
                <w:rFonts w:cs="Arial"/>
                <w:b/>
                <w:bCs/>
                <w:szCs w:val="20"/>
              </w:rPr>
              <w:t>Odzivni čas</w:t>
            </w:r>
          </w:p>
        </w:tc>
        <w:tc>
          <w:tcPr>
            <w:tcW w:w="1502" w:type="dxa"/>
            <w:vAlign w:val="center"/>
          </w:tcPr>
          <w:p w14:paraId="5C9C2002" w14:textId="77777777" w:rsidR="00EC22A1" w:rsidRPr="00D50A6A" w:rsidRDefault="00EC22A1" w:rsidP="00294536">
            <w:pPr>
              <w:jc w:val="center"/>
              <w:rPr>
                <w:rFonts w:cs="Arial"/>
                <w:b/>
                <w:bCs/>
                <w:szCs w:val="20"/>
              </w:rPr>
            </w:pPr>
            <w:r w:rsidRPr="00D50A6A">
              <w:rPr>
                <w:rFonts w:cs="Arial"/>
                <w:b/>
                <w:bCs/>
                <w:szCs w:val="20"/>
              </w:rPr>
              <w:t>Čas popravila</w:t>
            </w:r>
          </w:p>
        </w:tc>
        <w:tc>
          <w:tcPr>
            <w:tcW w:w="1506" w:type="dxa"/>
            <w:vAlign w:val="center"/>
          </w:tcPr>
          <w:p w14:paraId="6C84CD4F" w14:textId="77777777" w:rsidR="00EC22A1" w:rsidRPr="00D50A6A" w:rsidRDefault="00EC22A1" w:rsidP="00294536">
            <w:pPr>
              <w:jc w:val="center"/>
              <w:rPr>
                <w:rFonts w:cs="Arial"/>
                <w:b/>
                <w:bCs/>
                <w:szCs w:val="20"/>
              </w:rPr>
            </w:pPr>
            <w:r w:rsidRPr="00D50A6A">
              <w:rPr>
                <w:rFonts w:cs="Arial"/>
                <w:b/>
                <w:bCs/>
                <w:szCs w:val="20"/>
              </w:rPr>
              <w:t>Lokacija popravila</w:t>
            </w:r>
          </w:p>
        </w:tc>
      </w:tr>
      <w:tr w:rsidR="00D50A6A" w:rsidRPr="00D50A6A" w14:paraId="5D27C76B" w14:textId="77777777" w:rsidTr="00C615AE">
        <w:tc>
          <w:tcPr>
            <w:tcW w:w="761" w:type="dxa"/>
            <w:vAlign w:val="center"/>
          </w:tcPr>
          <w:p w14:paraId="509DBBE1" w14:textId="77777777" w:rsidR="00D50A6A" w:rsidRPr="00D50A6A" w:rsidRDefault="00D50A6A" w:rsidP="00D50A6A">
            <w:pPr>
              <w:jc w:val="center"/>
              <w:rPr>
                <w:rFonts w:cs="Arial"/>
                <w:szCs w:val="20"/>
              </w:rPr>
            </w:pPr>
            <w:r w:rsidRPr="00D50A6A">
              <w:rPr>
                <w:rFonts w:cs="Arial"/>
                <w:szCs w:val="20"/>
              </w:rPr>
              <w:t>A</w:t>
            </w:r>
          </w:p>
        </w:tc>
        <w:tc>
          <w:tcPr>
            <w:tcW w:w="2292" w:type="dxa"/>
            <w:vAlign w:val="center"/>
          </w:tcPr>
          <w:p w14:paraId="4E3D96AE" w14:textId="66E8BC05" w:rsidR="00D50A6A" w:rsidRPr="00D50A6A" w:rsidRDefault="00D50A6A" w:rsidP="00D50A6A">
            <w:pPr>
              <w:jc w:val="center"/>
              <w:rPr>
                <w:rFonts w:cs="Arial"/>
                <w:szCs w:val="20"/>
              </w:rPr>
            </w:pPr>
            <w:r w:rsidRPr="00D50A6A">
              <w:rPr>
                <w:rFonts w:eastAsia="SimSun" w:cs="Arial"/>
                <w:noProof w:val="0"/>
                <w:kern w:val="1"/>
                <w:szCs w:val="20"/>
                <w:lang w:eastAsia="hi-IN" w:bidi="hi-IN"/>
              </w:rPr>
              <w:t>rabljeni strežniki AVD</w:t>
            </w:r>
          </w:p>
        </w:tc>
        <w:tc>
          <w:tcPr>
            <w:tcW w:w="1501" w:type="dxa"/>
            <w:vAlign w:val="center"/>
          </w:tcPr>
          <w:p w14:paraId="2BCA794A" w14:textId="3CEDCFE2" w:rsidR="00D50A6A" w:rsidRPr="00D50A6A" w:rsidRDefault="00D50A6A" w:rsidP="00D50A6A">
            <w:pPr>
              <w:jc w:val="center"/>
              <w:rPr>
                <w:rFonts w:cs="Arial"/>
                <w:szCs w:val="20"/>
              </w:rPr>
            </w:pPr>
            <w:r w:rsidRPr="00D50A6A">
              <w:rPr>
                <w:rFonts w:cs="Arial"/>
                <w:szCs w:val="20"/>
              </w:rPr>
              <w:t>12</w:t>
            </w:r>
          </w:p>
        </w:tc>
        <w:tc>
          <w:tcPr>
            <w:tcW w:w="1500" w:type="dxa"/>
            <w:vAlign w:val="center"/>
          </w:tcPr>
          <w:p w14:paraId="119BCAD3" w14:textId="44FFC8DD"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20C0CA4F" w14:textId="0719B3EF" w:rsidR="00D50A6A" w:rsidRPr="00D50A6A" w:rsidRDefault="00D50A6A" w:rsidP="00D50A6A">
            <w:pPr>
              <w:jc w:val="center"/>
              <w:rPr>
                <w:rFonts w:cs="Arial"/>
                <w:szCs w:val="20"/>
              </w:rPr>
            </w:pPr>
            <w:r w:rsidRPr="00D50A6A">
              <w:rPr>
                <w:rFonts w:cs="Arial"/>
                <w:szCs w:val="20"/>
              </w:rPr>
              <w:t>10 dni</w:t>
            </w:r>
          </w:p>
        </w:tc>
        <w:tc>
          <w:tcPr>
            <w:tcW w:w="1506" w:type="dxa"/>
            <w:vAlign w:val="center"/>
          </w:tcPr>
          <w:p w14:paraId="1F1E0162" w14:textId="476B88BE" w:rsidR="00D50A6A" w:rsidRPr="00D50A6A" w:rsidRDefault="00D50A6A" w:rsidP="00D50A6A">
            <w:pPr>
              <w:jc w:val="center"/>
              <w:rPr>
                <w:rFonts w:cs="Arial"/>
                <w:szCs w:val="20"/>
              </w:rPr>
            </w:pPr>
            <w:r w:rsidRPr="00D50A6A">
              <w:rPr>
                <w:rFonts w:cs="Arial"/>
                <w:szCs w:val="20"/>
              </w:rPr>
              <w:t>Naročnik</w:t>
            </w:r>
          </w:p>
        </w:tc>
      </w:tr>
      <w:tr w:rsidR="00D50A6A" w:rsidRPr="00D50A6A" w14:paraId="3C794D83" w14:textId="77777777" w:rsidTr="00C615AE">
        <w:tc>
          <w:tcPr>
            <w:tcW w:w="761" w:type="dxa"/>
            <w:vAlign w:val="center"/>
          </w:tcPr>
          <w:p w14:paraId="5A1A4443" w14:textId="77777777" w:rsidR="00D50A6A" w:rsidRPr="00D50A6A" w:rsidRDefault="00D50A6A" w:rsidP="00D50A6A">
            <w:pPr>
              <w:jc w:val="center"/>
              <w:rPr>
                <w:rFonts w:cs="Arial"/>
                <w:szCs w:val="20"/>
              </w:rPr>
            </w:pPr>
            <w:r w:rsidRPr="00D50A6A">
              <w:rPr>
                <w:rFonts w:cs="Arial"/>
                <w:szCs w:val="20"/>
              </w:rPr>
              <w:t>B</w:t>
            </w:r>
          </w:p>
        </w:tc>
        <w:tc>
          <w:tcPr>
            <w:tcW w:w="2292" w:type="dxa"/>
            <w:vAlign w:val="center"/>
          </w:tcPr>
          <w:p w14:paraId="3CB9A9DD" w14:textId="6FF90893" w:rsidR="00D50A6A" w:rsidRPr="00D50A6A" w:rsidRDefault="00D50A6A" w:rsidP="00D50A6A">
            <w:pPr>
              <w:jc w:val="center"/>
              <w:rPr>
                <w:rFonts w:cs="Arial"/>
                <w:szCs w:val="20"/>
              </w:rPr>
            </w:pPr>
            <w:r w:rsidRPr="00D50A6A">
              <w:rPr>
                <w:rFonts w:cs="Arial"/>
                <w:bCs/>
                <w:noProof w:val="0"/>
                <w:szCs w:val="20"/>
              </w:rPr>
              <w:t>rabljene delovne postaje in strežniki</w:t>
            </w:r>
          </w:p>
        </w:tc>
        <w:tc>
          <w:tcPr>
            <w:tcW w:w="1501" w:type="dxa"/>
            <w:vAlign w:val="center"/>
          </w:tcPr>
          <w:p w14:paraId="39B64FDD" w14:textId="41BA0347" w:rsidR="00D50A6A" w:rsidRPr="00D50A6A" w:rsidRDefault="00D50A6A" w:rsidP="00D50A6A">
            <w:pPr>
              <w:jc w:val="center"/>
              <w:rPr>
                <w:rFonts w:cs="Arial"/>
                <w:szCs w:val="20"/>
              </w:rPr>
            </w:pPr>
            <w:r w:rsidRPr="00D50A6A">
              <w:rPr>
                <w:rFonts w:cs="Arial"/>
                <w:szCs w:val="20"/>
              </w:rPr>
              <w:t>12</w:t>
            </w:r>
          </w:p>
        </w:tc>
        <w:tc>
          <w:tcPr>
            <w:tcW w:w="1500" w:type="dxa"/>
            <w:vAlign w:val="center"/>
          </w:tcPr>
          <w:p w14:paraId="22229D31" w14:textId="087503A5"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24F5145A" w14:textId="483C4297" w:rsidR="00D50A6A" w:rsidRPr="00D50A6A" w:rsidRDefault="00D50A6A" w:rsidP="00D50A6A">
            <w:pPr>
              <w:jc w:val="center"/>
              <w:rPr>
                <w:rFonts w:cs="Arial"/>
                <w:szCs w:val="20"/>
              </w:rPr>
            </w:pPr>
            <w:r w:rsidRPr="00D50A6A">
              <w:rPr>
                <w:rFonts w:cs="Arial"/>
                <w:szCs w:val="20"/>
              </w:rPr>
              <w:t>15 dni</w:t>
            </w:r>
          </w:p>
        </w:tc>
        <w:tc>
          <w:tcPr>
            <w:tcW w:w="1506" w:type="dxa"/>
            <w:vAlign w:val="center"/>
          </w:tcPr>
          <w:p w14:paraId="691A9955" w14:textId="2B1CDA43" w:rsidR="00D50A6A" w:rsidRPr="00D50A6A" w:rsidRDefault="00D50A6A" w:rsidP="00D50A6A">
            <w:pPr>
              <w:jc w:val="center"/>
              <w:rPr>
                <w:rFonts w:cs="Arial"/>
                <w:szCs w:val="20"/>
              </w:rPr>
            </w:pPr>
            <w:r w:rsidRPr="00D50A6A">
              <w:rPr>
                <w:rFonts w:cs="Arial"/>
                <w:szCs w:val="20"/>
              </w:rPr>
              <w:t>Naročnik</w:t>
            </w:r>
          </w:p>
        </w:tc>
      </w:tr>
      <w:tr w:rsidR="00D50A6A" w:rsidRPr="00D50A6A" w14:paraId="44FC3E35" w14:textId="77777777" w:rsidTr="00C615AE">
        <w:tc>
          <w:tcPr>
            <w:tcW w:w="761" w:type="dxa"/>
            <w:vAlign w:val="center"/>
          </w:tcPr>
          <w:p w14:paraId="149F6931" w14:textId="77777777" w:rsidR="00D50A6A" w:rsidRPr="00D50A6A" w:rsidRDefault="00D50A6A" w:rsidP="00D50A6A">
            <w:pPr>
              <w:jc w:val="center"/>
              <w:rPr>
                <w:rFonts w:cs="Arial"/>
                <w:szCs w:val="20"/>
              </w:rPr>
            </w:pPr>
            <w:r w:rsidRPr="00D50A6A">
              <w:rPr>
                <w:rFonts w:cs="Arial"/>
                <w:szCs w:val="20"/>
              </w:rPr>
              <w:t>C</w:t>
            </w:r>
          </w:p>
        </w:tc>
        <w:tc>
          <w:tcPr>
            <w:tcW w:w="2292" w:type="dxa"/>
            <w:vAlign w:val="center"/>
          </w:tcPr>
          <w:p w14:paraId="42934508" w14:textId="6950DB5C" w:rsidR="00D50A6A" w:rsidRPr="00D50A6A" w:rsidRDefault="00D50A6A" w:rsidP="00D50A6A">
            <w:pPr>
              <w:jc w:val="center"/>
              <w:rPr>
                <w:rFonts w:cs="Arial"/>
                <w:szCs w:val="20"/>
              </w:rPr>
            </w:pPr>
            <w:r w:rsidRPr="00D50A6A">
              <w:rPr>
                <w:rFonts w:cs="Arial"/>
                <w:bCs/>
                <w:noProof w:val="0"/>
                <w:szCs w:val="20"/>
              </w:rPr>
              <w:t>RAID diskovno polje</w:t>
            </w:r>
          </w:p>
        </w:tc>
        <w:tc>
          <w:tcPr>
            <w:tcW w:w="1501" w:type="dxa"/>
            <w:vAlign w:val="center"/>
          </w:tcPr>
          <w:p w14:paraId="26CC21A5" w14:textId="77777777" w:rsidR="00D50A6A" w:rsidRPr="00D50A6A" w:rsidRDefault="00D50A6A" w:rsidP="00D50A6A">
            <w:pPr>
              <w:jc w:val="center"/>
              <w:rPr>
                <w:rFonts w:cs="Arial"/>
                <w:szCs w:val="20"/>
              </w:rPr>
            </w:pPr>
            <w:r w:rsidRPr="00D50A6A">
              <w:rPr>
                <w:rFonts w:cs="Arial"/>
                <w:szCs w:val="20"/>
              </w:rPr>
              <w:t>36</w:t>
            </w:r>
          </w:p>
        </w:tc>
        <w:tc>
          <w:tcPr>
            <w:tcW w:w="1500" w:type="dxa"/>
            <w:vAlign w:val="center"/>
          </w:tcPr>
          <w:p w14:paraId="00337356" w14:textId="24099D91"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50DC6D27" w14:textId="1DE75C1B" w:rsidR="00D50A6A" w:rsidRPr="00D50A6A" w:rsidRDefault="00D50A6A" w:rsidP="00D50A6A">
            <w:pPr>
              <w:jc w:val="center"/>
              <w:rPr>
                <w:rFonts w:cs="Arial"/>
                <w:szCs w:val="20"/>
              </w:rPr>
            </w:pPr>
            <w:r w:rsidRPr="00D50A6A">
              <w:rPr>
                <w:rFonts w:cs="Arial"/>
                <w:szCs w:val="20"/>
              </w:rPr>
              <w:t>5 dni</w:t>
            </w:r>
          </w:p>
        </w:tc>
        <w:tc>
          <w:tcPr>
            <w:tcW w:w="1506" w:type="dxa"/>
            <w:vAlign w:val="center"/>
          </w:tcPr>
          <w:p w14:paraId="335452E1" w14:textId="5AF7B73B" w:rsidR="00D50A6A" w:rsidRPr="00D50A6A" w:rsidRDefault="00D50A6A" w:rsidP="00D50A6A">
            <w:pPr>
              <w:jc w:val="center"/>
              <w:rPr>
                <w:rFonts w:cs="Arial"/>
                <w:szCs w:val="20"/>
              </w:rPr>
            </w:pPr>
            <w:r w:rsidRPr="00D50A6A">
              <w:rPr>
                <w:rFonts w:cs="Arial"/>
                <w:szCs w:val="20"/>
              </w:rPr>
              <w:t>Naročnik ali ponudnik</w:t>
            </w:r>
          </w:p>
        </w:tc>
      </w:tr>
      <w:tr w:rsidR="00D50A6A" w:rsidRPr="00D50A6A" w14:paraId="70EB526E" w14:textId="77777777" w:rsidTr="00C615AE">
        <w:tc>
          <w:tcPr>
            <w:tcW w:w="761" w:type="dxa"/>
            <w:vAlign w:val="center"/>
          </w:tcPr>
          <w:p w14:paraId="1BEB4123" w14:textId="6962ACDD" w:rsidR="00D50A6A" w:rsidRPr="00D50A6A" w:rsidRDefault="00D50A6A" w:rsidP="00D50A6A">
            <w:pPr>
              <w:jc w:val="center"/>
              <w:rPr>
                <w:rFonts w:cs="Arial"/>
                <w:szCs w:val="20"/>
              </w:rPr>
            </w:pPr>
            <w:r w:rsidRPr="00D50A6A">
              <w:rPr>
                <w:rFonts w:cs="Arial"/>
                <w:szCs w:val="20"/>
              </w:rPr>
              <w:t>Č</w:t>
            </w:r>
          </w:p>
        </w:tc>
        <w:tc>
          <w:tcPr>
            <w:tcW w:w="2292" w:type="dxa"/>
            <w:vAlign w:val="center"/>
          </w:tcPr>
          <w:p w14:paraId="2B2E92F0" w14:textId="450BB896" w:rsidR="00D50A6A" w:rsidRPr="00D50A6A" w:rsidRDefault="00D50A6A" w:rsidP="00D50A6A">
            <w:pPr>
              <w:jc w:val="center"/>
              <w:rPr>
                <w:rFonts w:cs="Arial"/>
                <w:szCs w:val="20"/>
              </w:rPr>
            </w:pPr>
            <w:r w:rsidRPr="00D50A6A">
              <w:rPr>
                <w:rFonts w:cs="Arial"/>
                <w:bCs/>
                <w:noProof w:val="0"/>
                <w:szCs w:val="20"/>
              </w:rPr>
              <w:t>delovne postaje</w:t>
            </w:r>
          </w:p>
        </w:tc>
        <w:tc>
          <w:tcPr>
            <w:tcW w:w="1501" w:type="dxa"/>
            <w:vAlign w:val="center"/>
          </w:tcPr>
          <w:p w14:paraId="34C7D602" w14:textId="19388DDF" w:rsidR="00D50A6A" w:rsidRPr="00D50A6A" w:rsidRDefault="00D50A6A" w:rsidP="00D50A6A">
            <w:pPr>
              <w:jc w:val="center"/>
              <w:rPr>
                <w:rFonts w:cs="Arial"/>
                <w:szCs w:val="20"/>
              </w:rPr>
            </w:pPr>
            <w:r w:rsidRPr="00D50A6A">
              <w:rPr>
                <w:rFonts w:cs="Arial"/>
                <w:szCs w:val="20"/>
              </w:rPr>
              <w:t>36</w:t>
            </w:r>
          </w:p>
        </w:tc>
        <w:tc>
          <w:tcPr>
            <w:tcW w:w="1500" w:type="dxa"/>
            <w:vAlign w:val="center"/>
          </w:tcPr>
          <w:p w14:paraId="7169D5E0" w14:textId="05F73BA5"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043EF9B3" w14:textId="3E11A341" w:rsidR="00D50A6A" w:rsidRPr="00D50A6A" w:rsidRDefault="00D50A6A" w:rsidP="00D50A6A">
            <w:pPr>
              <w:jc w:val="center"/>
              <w:rPr>
                <w:rFonts w:cs="Arial"/>
                <w:szCs w:val="20"/>
              </w:rPr>
            </w:pPr>
            <w:r w:rsidRPr="00D50A6A">
              <w:rPr>
                <w:rFonts w:cs="Arial"/>
                <w:szCs w:val="20"/>
              </w:rPr>
              <w:t>7 dni</w:t>
            </w:r>
          </w:p>
        </w:tc>
        <w:tc>
          <w:tcPr>
            <w:tcW w:w="1506" w:type="dxa"/>
            <w:vAlign w:val="center"/>
          </w:tcPr>
          <w:p w14:paraId="7EFDFD4C" w14:textId="29FB94AD" w:rsidR="00D50A6A" w:rsidRPr="00D50A6A" w:rsidRDefault="00D50A6A" w:rsidP="00D50A6A">
            <w:pPr>
              <w:jc w:val="center"/>
              <w:rPr>
                <w:rFonts w:cs="Arial"/>
                <w:szCs w:val="20"/>
              </w:rPr>
            </w:pPr>
            <w:r w:rsidRPr="00D50A6A">
              <w:rPr>
                <w:rFonts w:cs="Arial"/>
                <w:szCs w:val="20"/>
              </w:rPr>
              <w:t>Naročnik</w:t>
            </w:r>
          </w:p>
        </w:tc>
      </w:tr>
      <w:tr w:rsidR="00D50A6A" w:rsidRPr="00D50A6A" w14:paraId="2E1916FE" w14:textId="77777777" w:rsidTr="00C615AE">
        <w:tc>
          <w:tcPr>
            <w:tcW w:w="761" w:type="dxa"/>
            <w:vAlign w:val="center"/>
          </w:tcPr>
          <w:p w14:paraId="0EC62FB0" w14:textId="7BD9558C" w:rsidR="00D50A6A" w:rsidRPr="00D50A6A" w:rsidRDefault="00D50A6A" w:rsidP="00D50A6A">
            <w:pPr>
              <w:jc w:val="center"/>
              <w:rPr>
                <w:rFonts w:cs="Arial"/>
                <w:szCs w:val="20"/>
              </w:rPr>
            </w:pPr>
            <w:r w:rsidRPr="00D50A6A">
              <w:rPr>
                <w:rFonts w:cs="Arial"/>
                <w:szCs w:val="20"/>
              </w:rPr>
              <w:t>D</w:t>
            </w:r>
          </w:p>
        </w:tc>
        <w:tc>
          <w:tcPr>
            <w:tcW w:w="2292" w:type="dxa"/>
            <w:vAlign w:val="center"/>
          </w:tcPr>
          <w:p w14:paraId="642031CD" w14:textId="1D549AA0" w:rsidR="00D50A6A" w:rsidRPr="00D50A6A" w:rsidRDefault="00D50A6A" w:rsidP="00D50A6A">
            <w:pPr>
              <w:jc w:val="center"/>
              <w:rPr>
                <w:rFonts w:cs="Arial"/>
                <w:szCs w:val="20"/>
              </w:rPr>
            </w:pPr>
            <w:r w:rsidRPr="00D50A6A">
              <w:rPr>
                <w:rFonts w:cs="Arial"/>
                <w:bCs/>
                <w:noProof w:val="0"/>
                <w:szCs w:val="20"/>
              </w:rPr>
              <w:t>prenosniki INTEL</w:t>
            </w:r>
          </w:p>
        </w:tc>
        <w:tc>
          <w:tcPr>
            <w:tcW w:w="1501" w:type="dxa"/>
            <w:vAlign w:val="center"/>
          </w:tcPr>
          <w:p w14:paraId="42236E86" w14:textId="01F8397B" w:rsidR="00D50A6A" w:rsidRPr="00D50A6A" w:rsidRDefault="00D50A6A" w:rsidP="00D50A6A">
            <w:pPr>
              <w:jc w:val="center"/>
              <w:rPr>
                <w:rFonts w:cs="Arial"/>
                <w:szCs w:val="20"/>
              </w:rPr>
            </w:pPr>
            <w:r w:rsidRPr="00D50A6A">
              <w:rPr>
                <w:rFonts w:cs="Arial"/>
                <w:szCs w:val="20"/>
              </w:rPr>
              <w:t>36</w:t>
            </w:r>
          </w:p>
        </w:tc>
        <w:tc>
          <w:tcPr>
            <w:tcW w:w="1500" w:type="dxa"/>
            <w:vAlign w:val="center"/>
          </w:tcPr>
          <w:p w14:paraId="6453D77B" w14:textId="587D92D5"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7F7E6A7D" w14:textId="3EF25241" w:rsidR="00D50A6A" w:rsidRPr="00D50A6A" w:rsidRDefault="00D50A6A" w:rsidP="00D50A6A">
            <w:pPr>
              <w:jc w:val="center"/>
              <w:rPr>
                <w:rFonts w:cs="Arial"/>
                <w:szCs w:val="20"/>
              </w:rPr>
            </w:pPr>
            <w:r w:rsidRPr="00D50A6A">
              <w:rPr>
                <w:rFonts w:cs="Arial"/>
                <w:szCs w:val="20"/>
              </w:rPr>
              <w:t>7 dni</w:t>
            </w:r>
          </w:p>
        </w:tc>
        <w:tc>
          <w:tcPr>
            <w:tcW w:w="1506" w:type="dxa"/>
            <w:vAlign w:val="center"/>
          </w:tcPr>
          <w:p w14:paraId="2FC83153" w14:textId="4E022B61" w:rsidR="00D50A6A" w:rsidRPr="00D50A6A" w:rsidRDefault="00D50A6A" w:rsidP="00D50A6A">
            <w:pPr>
              <w:jc w:val="center"/>
              <w:rPr>
                <w:rFonts w:cs="Arial"/>
                <w:szCs w:val="20"/>
              </w:rPr>
            </w:pPr>
            <w:r w:rsidRPr="00D50A6A">
              <w:rPr>
                <w:rFonts w:cs="Arial"/>
                <w:szCs w:val="20"/>
              </w:rPr>
              <w:t>Svetovna garancija</w:t>
            </w:r>
          </w:p>
        </w:tc>
      </w:tr>
      <w:tr w:rsidR="00D50A6A" w:rsidRPr="00D50A6A" w14:paraId="0D17723F" w14:textId="77777777" w:rsidTr="00C615AE">
        <w:tc>
          <w:tcPr>
            <w:tcW w:w="761" w:type="dxa"/>
            <w:vAlign w:val="center"/>
          </w:tcPr>
          <w:p w14:paraId="1393DFF3" w14:textId="1E617FBC" w:rsidR="00D50A6A" w:rsidRPr="00D50A6A" w:rsidRDefault="00D50A6A" w:rsidP="00D50A6A">
            <w:pPr>
              <w:jc w:val="center"/>
              <w:rPr>
                <w:rFonts w:cs="Arial"/>
                <w:szCs w:val="20"/>
              </w:rPr>
            </w:pPr>
            <w:r w:rsidRPr="00D50A6A">
              <w:rPr>
                <w:rFonts w:cs="Arial"/>
                <w:szCs w:val="20"/>
              </w:rPr>
              <w:lastRenderedPageBreak/>
              <w:t>E</w:t>
            </w:r>
          </w:p>
        </w:tc>
        <w:tc>
          <w:tcPr>
            <w:tcW w:w="2292" w:type="dxa"/>
            <w:vAlign w:val="center"/>
          </w:tcPr>
          <w:p w14:paraId="2B03204E" w14:textId="469553D2" w:rsidR="00D50A6A" w:rsidRPr="00D50A6A" w:rsidRDefault="00D50A6A" w:rsidP="00D50A6A">
            <w:pPr>
              <w:jc w:val="center"/>
              <w:rPr>
                <w:rFonts w:cs="Arial"/>
                <w:szCs w:val="20"/>
              </w:rPr>
            </w:pPr>
            <w:r w:rsidRPr="00D50A6A">
              <w:rPr>
                <w:rFonts w:cs="Arial"/>
                <w:bCs/>
                <w:noProof w:val="0"/>
                <w:szCs w:val="20"/>
              </w:rPr>
              <w:t>prenosniki MAC</w:t>
            </w:r>
          </w:p>
        </w:tc>
        <w:tc>
          <w:tcPr>
            <w:tcW w:w="1501" w:type="dxa"/>
            <w:vAlign w:val="center"/>
          </w:tcPr>
          <w:p w14:paraId="31FB1E90" w14:textId="15810360" w:rsidR="00D50A6A" w:rsidRPr="00D50A6A" w:rsidRDefault="00D50A6A" w:rsidP="00D50A6A">
            <w:pPr>
              <w:jc w:val="center"/>
              <w:rPr>
                <w:rFonts w:cs="Arial"/>
                <w:szCs w:val="20"/>
              </w:rPr>
            </w:pPr>
            <w:r w:rsidRPr="00D50A6A">
              <w:rPr>
                <w:rFonts w:cs="Arial"/>
                <w:szCs w:val="20"/>
              </w:rPr>
              <w:t>36</w:t>
            </w:r>
          </w:p>
        </w:tc>
        <w:tc>
          <w:tcPr>
            <w:tcW w:w="1500" w:type="dxa"/>
            <w:vAlign w:val="center"/>
          </w:tcPr>
          <w:p w14:paraId="09D04612" w14:textId="75E4EB61"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161CC628" w14:textId="7068578A" w:rsidR="00D50A6A" w:rsidRPr="00D50A6A" w:rsidRDefault="00D50A6A" w:rsidP="00D50A6A">
            <w:pPr>
              <w:jc w:val="center"/>
              <w:rPr>
                <w:rFonts w:cs="Arial"/>
                <w:szCs w:val="20"/>
              </w:rPr>
            </w:pPr>
            <w:r w:rsidRPr="00D50A6A">
              <w:rPr>
                <w:rFonts w:cs="Arial"/>
                <w:szCs w:val="20"/>
              </w:rPr>
              <w:t>7 dni</w:t>
            </w:r>
          </w:p>
        </w:tc>
        <w:tc>
          <w:tcPr>
            <w:tcW w:w="1506" w:type="dxa"/>
            <w:vAlign w:val="center"/>
          </w:tcPr>
          <w:p w14:paraId="68EAA70C" w14:textId="25F5C096" w:rsidR="00D50A6A" w:rsidRPr="00D50A6A" w:rsidRDefault="00D50A6A" w:rsidP="00D50A6A">
            <w:pPr>
              <w:jc w:val="center"/>
              <w:rPr>
                <w:rFonts w:cs="Arial"/>
                <w:szCs w:val="20"/>
              </w:rPr>
            </w:pPr>
            <w:r w:rsidRPr="00D50A6A">
              <w:rPr>
                <w:rFonts w:cs="Arial"/>
                <w:szCs w:val="20"/>
              </w:rPr>
              <w:t>Svetovna garancija</w:t>
            </w:r>
          </w:p>
        </w:tc>
      </w:tr>
      <w:tr w:rsidR="00D50A6A" w:rsidRPr="00D50A6A" w14:paraId="316976D4" w14:textId="77777777" w:rsidTr="00C615AE">
        <w:tc>
          <w:tcPr>
            <w:tcW w:w="761" w:type="dxa"/>
            <w:vAlign w:val="center"/>
          </w:tcPr>
          <w:p w14:paraId="57868A2A" w14:textId="25721DCB" w:rsidR="00D50A6A" w:rsidRPr="00D50A6A" w:rsidRDefault="00D50A6A" w:rsidP="00D50A6A">
            <w:pPr>
              <w:jc w:val="center"/>
              <w:rPr>
                <w:rFonts w:cs="Arial"/>
                <w:szCs w:val="20"/>
              </w:rPr>
            </w:pPr>
            <w:r w:rsidRPr="00D50A6A">
              <w:rPr>
                <w:rFonts w:cs="Arial"/>
                <w:szCs w:val="20"/>
              </w:rPr>
              <w:t>F</w:t>
            </w:r>
          </w:p>
        </w:tc>
        <w:tc>
          <w:tcPr>
            <w:tcW w:w="2292" w:type="dxa"/>
            <w:vAlign w:val="center"/>
          </w:tcPr>
          <w:p w14:paraId="5F6F5EB3" w14:textId="49840154" w:rsidR="00D50A6A" w:rsidRPr="00D50A6A" w:rsidRDefault="00D50A6A" w:rsidP="00D50A6A">
            <w:pPr>
              <w:jc w:val="center"/>
              <w:rPr>
                <w:rFonts w:cs="Arial"/>
                <w:szCs w:val="20"/>
              </w:rPr>
            </w:pPr>
            <w:r w:rsidRPr="00D50A6A">
              <w:rPr>
                <w:rFonts w:cs="Arial"/>
                <w:bCs/>
                <w:noProof w:val="0"/>
                <w:szCs w:val="20"/>
              </w:rPr>
              <w:t>prenosniki MICROSOFT</w:t>
            </w:r>
          </w:p>
        </w:tc>
        <w:tc>
          <w:tcPr>
            <w:tcW w:w="1501" w:type="dxa"/>
            <w:vAlign w:val="center"/>
          </w:tcPr>
          <w:p w14:paraId="4E90D304" w14:textId="77777777" w:rsidR="00D50A6A" w:rsidRPr="00D50A6A" w:rsidRDefault="00D50A6A" w:rsidP="00D50A6A">
            <w:pPr>
              <w:jc w:val="center"/>
              <w:rPr>
                <w:rFonts w:cs="Arial"/>
                <w:szCs w:val="20"/>
              </w:rPr>
            </w:pPr>
            <w:r w:rsidRPr="00D50A6A">
              <w:rPr>
                <w:rFonts w:cs="Arial"/>
                <w:szCs w:val="20"/>
              </w:rPr>
              <w:t>36</w:t>
            </w:r>
          </w:p>
        </w:tc>
        <w:tc>
          <w:tcPr>
            <w:tcW w:w="1500" w:type="dxa"/>
            <w:vAlign w:val="center"/>
          </w:tcPr>
          <w:p w14:paraId="24FC2010" w14:textId="2CFC0D86"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7766D6F5" w14:textId="73C22CCC" w:rsidR="00D50A6A" w:rsidRPr="00D50A6A" w:rsidRDefault="00D50A6A" w:rsidP="00D50A6A">
            <w:pPr>
              <w:jc w:val="center"/>
              <w:rPr>
                <w:rFonts w:cs="Arial"/>
                <w:szCs w:val="20"/>
              </w:rPr>
            </w:pPr>
            <w:r w:rsidRPr="00D50A6A">
              <w:rPr>
                <w:rFonts w:cs="Arial"/>
                <w:szCs w:val="20"/>
              </w:rPr>
              <w:t>7 dni</w:t>
            </w:r>
          </w:p>
        </w:tc>
        <w:tc>
          <w:tcPr>
            <w:tcW w:w="1506" w:type="dxa"/>
            <w:vAlign w:val="center"/>
          </w:tcPr>
          <w:p w14:paraId="3F516A58" w14:textId="009E0670" w:rsidR="00D50A6A" w:rsidRPr="00D50A6A" w:rsidRDefault="00D50A6A" w:rsidP="00D50A6A">
            <w:pPr>
              <w:jc w:val="center"/>
              <w:rPr>
                <w:rFonts w:cs="Arial"/>
                <w:szCs w:val="20"/>
              </w:rPr>
            </w:pPr>
            <w:r w:rsidRPr="00D50A6A">
              <w:rPr>
                <w:rFonts w:cs="Arial"/>
                <w:szCs w:val="20"/>
              </w:rPr>
              <w:t>Svetovna garancija</w:t>
            </w:r>
          </w:p>
        </w:tc>
      </w:tr>
      <w:tr w:rsidR="00D50A6A" w:rsidRPr="00D50A6A" w14:paraId="6F1E23A8" w14:textId="77777777" w:rsidTr="00C615AE">
        <w:tc>
          <w:tcPr>
            <w:tcW w:w="761" w:type="dxa"/>
            <w:vAlign w:val="center"/>
          </w:tcPr>
          <w:p w14:paraId="36007A15" w14:textId="2EF0041B" w:rsidR="00D50A6A" w:rsidRPr="00D50A6A" w:rsidRDefault="00D50A6A" w:rsidP="00D50A6A">
            <w:pPr>
              <w:jc w:val="center"/>
              <w:rPr>
                <w:rFonts w:cs="Arial"/>
                <w:szCs w:val="20"/>
              </w:rPr>
            </w:pPr>
            <w:r w:rsidRPr="00D50A6A">
              <w:rPr>
                <w:rFonts w:cs="Arial"/>
                <w:szCs w:val="20"/>
              </w:rPr>
              <w:t>G</w:t>
            </w:r>
          </w:p>
        </w:tc>
        <w:tc>
          <w:tcPr>
            <w:tcW w:w="2292" w:type="dxa"/>
            <w:vAlign w:val="center"/>
          </w:tcPr>
          <w:p w14:paraId="4B585404" w14:textId="3958E426" w:rsidR="00D50A6A" w:rsidRPr="00D50A6A" w:rsidRDefault="00D50A6A" w:rsidP="00D50A6A">
            <w:pPr>
              <w:jc w:val="center"/>
              <w:rPr>
                <w:rFonts w:cs="Arial"/>
                <w:szCs w:val="20"/>
              </w:rPr>
            </w:pPr>
            <w:r w:rsidRPr="00D50A6A">
              <w:rPr>
                <w:rFonts w:cs="Arial"/>
                <w:bCs/>
                <w:noProof w:val="0"/>
                <w:szCs w:val="20"/>
              </w:rPr>
              <w:t>LAN stikalo</w:t>
            </w:r>
          </w:p>
        </w:tc>
        <w:tc>
          <w:tcPr>
            <w:tcW w:w="1501" w:type="dxa"/>
            <w:vAlign w:val="center"/>
          </w:tcPr>
          <w:p w14:paraId="169BF5DF" w14:textId="5DA81258" w:rsidR="00D50A6A" w:rsidRPr="00DB29CE" w:rsidRDefault="00E84570" w:rsidP="00D50A6A">
            <w:pPr>
              <w:jc w:val="center"/>
              <w:rPr>
                <w:rFonts w:cs="Arial"/>
                <w:szCs w:val="20"/>
              </w:rPr>
            </w:pPr>
            <w:r w:rsidRPr="00DB29CE">
              <w:rPr>
                <w:rFonts w:cs="Arial"/>
                <w:szCs w:val="20"/>
              </w:rPr>
              <w:t>36</w:t>
            </w:r>
          </w:p>
        </w:tc>
        <w:tc>
          <w:tcPr>
            <w:tcW w:w="1500" w:type="dxa"/>
            <w:vAlign w:val="center"/>
          </w:tcPr>
          <w:p w14:paraId="78342C5F" w14:textId="76475834" w:rsidR="00D50A6A" w:rsidRPr="00DB29CE" w:rsidRDefault="00D50A6A" w:rsidP="00D50A6A">
            <w:pPr>
              <w:jc w:val="center"/>
              <w:rPr>
                <w:rFonts w:cs="Arial"/>
                <w:szCs w:val="20"/>
              </w:rPr>
            </w:pPr>
            <w:r w:rsidRPr="00DB29CE">
              <w:rPr>
                <w:rFonts w:cs="Arial"/>
                <w:szCs w:val="20"/>
              </w:rPr>
              <w:t>Naslednji delovni dan</w:t>
            </w:r>
          </w:p>
        </w:tc>
        <w:tc>
          <w:tcPr>
            <w:tcW w:w="1502" w:type="dxa"/>
            <w:vAlign w:val="center"/>
          </w:tcPr>
          <w:p w14:paraId="049739D8" w14:textId="38047554" w:rsidR="00D50A6A" w:rsidRPr="00DB29CE" w:rsidRDefault="00D50A6A" w:rsidP="00D50A6A">
            <w:pPr>
              <w:jc w:val="center"/>
              <w:rPr>
                <w:rFonts w:cs="Arial"/>
                <w:szCs w:val="20"/>
              </w:rPr>
            </w:pPr>
            <w:r w:rsidRPr="00DB29CE">
              <w:rPr>
                <w:rFonts w:cs="Arial"/>
                <w:szCs w:val="20"/>
              </w:rPr>
              <w:t>5 dni</w:t>
            </w:r>
          </w:p>
        </w:tc>
        <w:tc>
          <w:tcPr>
            <w:tcW w:w="1506" w:type="dxa"/>
            <w:vAlign w:val="center"/>
          </w:tcPr>
          <w:p w14:paraId="3892B45D" w14:textId="499FAFD4" w:rsidR="00D50A6A" w:rsidRPr="00DB29CE" w:rsidRDefault="00D50A6A" w:rsidP="00D50A6A">
            <w:pPr>
              <w:jc w:val="center"/>
              <w:rPr>
                <w:rFonts w:cs="Arial"/>
                <w:szCs w:val="20"/>
              </w:rPr>
            </w:pPr>
            <w:r w:rsidRPr="00DB29CE">
              <w:t>Naročnik ali ponudnik</w:t>
            </w:r>
          </w:p>
        </w:tc>
      </w:tr>
      <w:tr w:rsidR="00D50A6A" w:rsidRPr="00D50A6A" w14:paraId="07636EE8" w14:textId="77777777" w:rsidTr="00C615AE">
        <w:tc>
          <w:tcPr>
            <w:tcW w:w="761" w:type="dxa"/>
            <w:vAlign w:val="center"/>
          </w:tcPr>
          <w:p w14:paraId="724AD5FF" w14:textId="7960C17C" w:rsidR="00D50A6A" w:rsidRPr="00D50A6A" w:rsidRDefault="00D50A6A" w:rsidP="00D50A6A">
            <w:pPr>
              <w:jc w:val="center"/>
              <w:rPr>
                <w:rFonts w:cs="Arial"/>
                <w:szCs w:val="20"/>
              </w:rPr>
            </w:pPr>
            <w:r w:rsidRPr="00D50A6A">
              <w:rPr>
                <w:rFonts w:cs="Arial"/>
                <w:szCs w:val="20"/>
              </w:rPr>
              <w:t>H</w:t>
            </w:r>
          </w:p>
        </w:tc>
        <w:tc>
          <w:tcPr>
            <w:tcW w:w="2292" w:type="dxa"/>
            <w:vAlign w:val="center"/>
          </w:tcPr>
          <w:p w14:paraId="3C007C1E" w14:textId="02F648CA" w:rsidR="00D50A6A" w:rsidRPr="00D50A6A" w:rsidRDefault="00D50A6A" w:rsidP="00D50A6A">
            <w:pPr>
              <w:jc w:val="center"/>
              <w:rPr>
                <w:rFonts w:cs="Arial"/>
                <w:szCs w:val="20"/>
              </w:rPr>
            </w:pPr>
            <w:r w:rsidRPr="00D50A6A">
              <w:rPr>
                <w:rFonts w:cs="Arial"/>
                <w:bCs/>
                <w:noProof w:val="0"/>
                <w:szCs w:val="20"/>
              </w:rPr>
              <w:t>grafične postaje</w:t>
            </w:r>
          </w:p>
        </w:tc>
        <w:tc>
          <w:tcPr>
            <w:tcW w:w="1501" w:type="dxa"/>
            <w:vAlign w:val="center"/>
          </w:tcPr>
          <w:p w14:paraId="79A654B3" w14:textId="22F26726" w:rsidR="00D50A6A" w:rsidRPr="00D50A6A" w:rsidRDefault="00D50A6A" w:rsidP="00D50A6A">
            <w:pPr>
              <w:jc w:val="center"/>
              <w:rPr>
                <w:rFonts w:cs="Arial"/>
                <w:szCs w:val="20"/>
              </w:rPr>
            </w:pPr>
            <w:r w:rsidRPr="00D50A6A">
              <w:rPr>
                <w:rFonts w:cs="Arial"/>
                <w:szCs w:val="20"/>
              </w:rPr>
              <w:t>12</w:t>
            </w:r>
          </w:p>
        </w:tc>
        <w:tc>
          <w:tcPr>
            <w:tcW w:w="1500" w:type="dxa"/>
            <w:vAlign w:val="center"/>
          </w:tcPr>
          <w:p w14:paraId="7D0C5401" w14:textId="5BACE446"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5CFFA9AA" w14:textId="283ABD73" w:rsidR="00D50A6A" w:rsidRPr="00D50A6A" w:rsidRDefault="00D50A6A" w:rsidP="00D50A6A">
            <w:pPr>
              <w:jc w:val="center"/>
              <w:rPr>
                <w:rFonts w:cs="Arial"/>
                <w:szCs w:val="20"/>
              </w:rPr>
            </w:pPr>
            <w:r w:rsidRPr="00D50A6A">
              <w:rPr>
                <w:rFonts w:cs="Arial"/>
                <w:szCs w:val="20"/>
              </w:rPr>
              <w:t>5 dni</w:t>
            </w:r>
          </w:p>
        </w:tc>
        <w:tc>
          <w:tcPr>
            <w:tcW w:w="1506" w:type="dxa"/>
            <w:vAlign w:val="center"/>
          </w:tcPr>
          <w:p w14:paraId="571CCFF9" w14:textId="620B6E40" w:rsidR="00D50A6A" w:rsidRPr="00D50A6A" w:rsidRDefault="00D50A6A" w:rsidP="00D50A6A">
            <w:pPr>
              <w:jc w:val="center"/>
              <w:rPr>
                <w:rFonts w:cs="Arial"/>
                <w:szCs w:val="20"/>
              </w:rPr>
            </w:pPr>
            <w:r w:rsidRPr="00D50A6A">
              <w:t>Naročnik</w:t>
            </w:r>
          </w:p>
        </w:tc>
      </w:tr>
      <w:tr w:rsidR="00D50A6A" w14:paraId="58450591" w14:textId="77777777" w:rsidTr="00C615AE">
        <w:tc>
          <w:tcPr>
            <w:tcW w:w="761" w:type="dxa"/>
            <w:vAlign w:val="center"/>
          </w:tcPr>
          <w:p w14:paraId="0CA27FE5" w14:textId="60307246" w:rsidR="00D50A6A" w:rsidRPr="00D50A6A" w:rsidRDefault="00D50A6A" w:rsidP="00D50A6A">
            <w:pPr>
              <w:jc w:val="center"/>
              <w:rPr>
                <w:rFonts w:cs="Arial"/>
                <w:szCs w:val="20"/>
              </w:rPr>
            </w:pPr>
            <w:r w:rsidRPr="00D50A6A">
              <w:rPr>
                <w:rFonts w:cs="Arial"/>
                <w:szCs w:val="20"/>
              </w:rPr>
              <w:t>I</w:t>
            </w:r>
          </w:p>
        </w:tc>
        <w:tc>
          <w:tcPr>
            <w:tcW w:w="2292" w:type="dxa"/>
            <w:vAlign w:val="center"/>
          </w:tcPr>
          <w:p w14:paraId="51111DDA" w14:textId="38D424CE" w:rsidR="00D50A6A" w:rsidRPr="00D50A6A" w:rsidRDefault="00D50A6A" w:rsidP="00D50A6A">
            <w:pPr>
              <w:jc w:val="center"/>
              <w:rPr>
                <w:rFonts w:cs="Arial"/>
                <w:szCs w:val="20"/>
              </w:rPr>
            </w:pPr>
            <w:r w:rsidRPr="00D50A6A">
              <w:rPr>
                <w:rFonts w:cs="Arial"/>
                <w:bCs/>
                <w:noProof w:val="0"/>
                <w:szCs w:val="20"/>
              </w:rPr>
              <w:t>video kartica AJA</w:t>
            </w:r>
          </w:p>
        </w:tc>
        <w:tc>
          <w:tcPr>
            <w:tcW w:w="1501" w:type="dxa"/>
            <w:vAlign w:val="center"/>
          </w:tcPr>
          <w:p w14:paraId="18B30DBD" w14:textId="77777777" w:rsidR="00D50A6A" w:rsidRPr="00D50A6A" w:rsidRDefault="00D50A6A" w:rsidP="00D50A6A">
            <w:pPr>
              <w:jc w:val="center"/>
              <w:rPr>
                <w:rFonts w:cs="Arial"/>
                <w:szCs w:val="20"/>
              </w:rPr>
            </w:pPr>
            <w:r w:rsidRPr="00D50A6A">
              <w:rPr>
                <w:rFonts w:cs="Arial"/>
                <w:szCs w:val="20"/>
              </w:rPr>
              <w:t>12</w:t>
            </w:r>
          </w:p>
        </w:tc>
        <w:tc>
          <w:tcPr>
            <w:tcW w:w="1500" w:type="dxa"/>
            <w:vAlign w:val="center"/>
          </w:tcPr>
          <w:p w14:paraId="2822C176" w14:textId="47B90629" w:rsidR="00D50A6A" w:rsidRPr="00D50A6A" w:rsidRDefault="00D50A6A" w:rsidP="00D50A6A">
            <w:pPr>
              <w:jc w:val="center"/>
              <w:rPr>
                <w:rFonts w:cs="Arial"/>
                <w:szCs w:val="20"/>
              </w:rPr>
            </w:pPr>
            <w:r w:rsidRPr="00D50A6A">
              <w:rPr>
                <w:rFonts w:cs="Arial"/>
                <w:szCs w:val="20"/>
              </w:rPr>
              <w:t>Naslednji delovni dan</w:t>
            </w:r>
          </w:p>
        </w:tc>
        <w:tc>
          <w:tcPr>
            <w:tcW w:w="1502" w:type="dxa"/>
            <w:vAlign w:val="center"/>
          </w:tcPr>
          <w:p w14:paraId="58648F60" w14:textId="26BBF6DE" w:rsidR="00D50A6A" w:rsidRPr="00D50A6A" w:rsidRDefault="00D50A6A" w:rsidP="00D50A6A">
            <w:pPr>
              <w:jc w:val="center"/>
              <w:rPr>
                <w:rFonts w:cs="Arial"/>
                <w:szCs w:val="20"/>
              </w:rPr>
            </w:pPr>
            <w:r w:rsidRPr="00D50A6A">
              <w:rPr>
                <w:rFonts w:cs="Arial"/>
                <w:szCs w:val="20"/>
              </w:rPr>
              <w:t>5 dni</w:t>
            </w:r>
          </w:p>
        </w:tc>
        <w:tc>
          <w:tcPr>
            <w:tcW w:w="1506" w:type="dxa"/>
            <w:vAlign w:val="center"/>
          </w:tcPr>
          <w:p w14:paraId="24DD48F8" w14:textId="08228024" w:rsidR="00D50A6A" w:rsidRPr="00D50A6A" w:rsidRDefault="00D50A6A" w:rsidP="00D50A6A">
            <w:pPr>
              <w:jc w:val="center"/>
              <w:rPr>
                <w:rFonts w:cs="Arial"/>
                <w:szCs w:val="20"/>
              </w:rPr>
            </w:pPr>
            <w:r w:rsidRPr="00D50A6A">
              <w:t>Naročnik ali ponudnik</w:t>
            </w:r>
          </w:p>
        </w:tc>
      </w:tr>
    </w:tbl>
    <w:p w14:paraId="4D92CDE3" w14:textId="77777777" w:rsidR="00EC22A1" w:rsidRPr="00C459A6" w:rsidRDefault="00EC22A1" w:rsidP="00191506">
      <w:pPr>
        <w:spacing w:line="100" w:lineRule="atLeast"/>
        <w:rPr>
          <w:noProof w:val="0"/>
        </w:rPr>
      </w:pPr>
    </w:p>
    <w:p w14:paraId="30B41D69" w14:textId="77777777" w:rsidR="001608FF" w:rsidRPr="00DB29CE" w:rsidRDefault="001608FF" w:rsidP="001608FF">
      <w:pPr>
        <w:spacing w:line="100" w:lineRule="atLeast"/>
        <w:rPr>
          <w:b/>
          <w:noProof w:val="0"/>
          <w:szCs w:val="20"/>
          <w:u w:val="single"/>
        </w:rPr>
      </w:pPr>
      <w:r w:rsidRPr="00DB29CE">
        <w:rPr>
          <w:noProof w:val="0"/>
          <w:szCs w:val="20"/>
          <w:u w:val="single"/>
        </w:rPr>
        <w:t xml:space="preserve">Naročnik zahteva za čas garancije za </w:t>
      </w:r>
      <w:r w:rsidRPr="00DB29CE">
        <w:rPr>
          <w:b/>
          <w:noProof w:val="0"/>
          <w:szCs w:val="20"/>
          <w:u w:val="single"/>
        </w:rPr>
        <w:t>sklop A, B, G – rabljeni strežniki, rabljene delovne postaje in strežniki in LAN stikalo:</w:t>
      </w:r>
    </w:p>
    <w:p w14:paraId="6785259E" w14:textId="34A0BA75" w:rsidR="000C3AE6" w:rsidRPr="00DB29CE" w:rsidRDefault="000C3AE6" w:rsidP="001608FF">
      <w:pPr>
        <w:numPr>
          <w:ilvl w:val="0"/>
          <w:numId w:val="36"/>
        </w:numPr>
        <w:tabs>
          <w:tab w:val="left" w:pos="0"/>
          <w:tab w:val="left" w:pos="720"/>
        </w:tabs>
        <w:suppressAutoHyphens/>
        <w:spacing w:after="200" w:line="100" w:lineRule="atLeast"/>
        <w:ind w:left="720" w:hanging="360"/>
        <w:rPr>
          <w:noProof w:val="0"/>
        </w:rPr>
      </w:pPr>
      <w:r w:rsidRPr="00DB29CE">
        <w:rPr>
          <w:b/>
          <w:bCs/>
          <w:noProof w:val="0"/>
        </w:rPr>
        <w:t>N</w:t>
      </w:r>
      <w:r w:rsidR="001608FF" w:rsidRPr="00DB29CE">
        <w:rPr>
          <w:b/>
          <w:bCs/>
          <w:noProof w:val="0"/>
        </w:rPr>
        <w:t>ajmanj 12 mesečno garancijsko dobo</w:t>
      </w:r>
      <w:r w:rsidR="00E84570" w:rsidRPr="00DB29CE">
        <w:rPr>
          <w:b/>
          <w:bCs/>
          <w:noProof w:val="0"/>
        </w:rPr>
        <w:t xml:space="preserve"> za sklop A, B in 36 mesečno garancijo za L</w:t>
      </w:r>
      <w:r w:rsidR="00DB29CE" w:rsidRPr="00DB29CE">
        <w:rPr>
          <w:b/>
          <w:bCs/>
          <w:noProof w:val="0"/>
        </w:rPr>
        <w:t>AN</w:t>
      </w:r>
      <w:r w:rsidR="00E84570" w:rsidRPr="00DB29CE">
        <w:rPr>
          <w:b/>
          <w:bCs/>
          <w:noProof w:val="0"/>
        </w:rPr>
        <w:t xml:space="preserve"> stikalo</w:t>
      </w:r>
      <w:r w:rsidR="001608FF" w:rsidRPr="00DB29CE">
        <w:rPr>
          <w:noProof w:val="0"/>
        </w:rPr>
        <w:t xml:space="preserve">, ki prične teči z dnem, ko naročnik podpiše zapisnik o uspešno opravljenem končnem prevzemu opreme (blaga); </w:t>
      </w:r>
    </w:p>
    <w:p w14:paraId="0C1EFFE1" w14:textId="1ADE54EE" w:rsidR="001608FF" w:rsidRPr="00DB29CE" w:rsidRDefault="000C3AE6" w:rsidP="001608FF">
      <w:pPr>
        <w:numPr>
          <w:ilvl w:val="0"/>
          <w:numId w:val="36"/>
        </w:numPr>
        <w:tabs>
          <w:tab w:val="left" w:pos="0"/>
          <w:tab w:val="left" w:pos="720"/>
        </w:tabs>
        <w:suppressAutoHyphens/>
        <w:spacing w:after="200" w:line="100" w:lineRule="atLeast"/>
        <w:ind w:left="720" w:hanging="360"/>
        <w:rPr>
          <w:noProof w:val="0"/>
        </w:rPr>
      </w:pPr>
      <w:r w:rsidRPr="00DB29CE">
        <w:rPr>
          <w:noProof w:val="0"/>
        </w:rPr>
        <w:t>B</w:t>
      </w:r>
      <w:r w:rsidR="001608FF" w:rsidRPr="00DB29CE">
        <w:rPr>
          <w:noProof w:val="0"/>
        </w:rPr>
        <w:t>rezplačno garancijsko vzdrževanje opreme z odpravo napak v času garancijske dobe.</w:t>
      </w:r>
    </w:p>
    <w:p w14:paraId="74C91E91" w14:textId="72B9D0E7" w:rsidR="003B1792" w:rsidRPr="00C748EA" w:rsidRDefault="000C3AE6" w:rsidP="003B1792">
      <w:pPr>
        <w:numPr>
          <w:ilvl w:val="0"/>
          <w:numId w:val="36"/>
        </w:numPr>
        <w:tabs>
          <w:tab w:val="left" w:pos="0"/>
          <w:tab w:val="left" w:pos="720"/>
        </w:tabs>
        <w:suppressAutoHyphens/>
        <w:spacing w:after="200" w:line="100" w:lineRule="atLeast"/>
        <w:ind w:left="720" w:hanging="360"/>
        <w:rPr>
          <w:b/>
          <w:bCs/>
          <w:noProof w:val="0"/>
          <w:shd w:val="clear" w:color="auto" w:fill="FFFF00"/>
        </w:rPr>
      </w:pPr>
      <w:r w:rsidRPr="00C748EA">
        <w:rPr>
          <w:b/>
          <w:bCs/>
          <w:noProof w:val="0"/>
        </w:rPr>
        <w:t>O</w:t>
      </w:r>
      <w:r w:rsidR="001608FF" w:rsidRPr="00C748EA">
        <w:rPr>
          <w:b/>
          <w:bCs/>
          <w:noProof w:val="0"/>
        </w:rPr>
        <w:t xml:space="preserve">dzivni čas največ naslednji delovni dan, </w:t>
      </w:r>
      <w:r w:rsidR="008014E8" w:rsidRPr="00C748EA">
        <w:rPr>
          <w:b/>
          <w:bCs/>
          <w:noProof w:val="0"/>
        </w:rPr>
        <w:t xml:space="preserve">čas popravila </w:t>
      </w:r>
      <w:r w:rsidR="001608FF" w:rsidRPr="00C748EA">
        <w:rPr>
          <w:b/>
          <w:bCs/>
          <w:noProof w:val="0"/>
        </w:rPr>
        <w:t>10 dni za sklop A, 15 dni za sklop B in 5 dni za sklop G</w:t>
      </w:r>
      <w:r w:rsidRPr="00C748EA">
        <w:rPr>
          <w:b/>
          <w:bCs/>
          <w:noProof w:val="0"/>
        </w:rPr>
        <w:t>.</w:t>
      </w:r>
    </w:p>
    <w:p w14:paraId="365548C5" w14:textId="792CE9DD" w:rsidR="003B1792" w:rsidRPr="00C748EA" w:rsidRDefault="000C3AE6" w:rsidP="003B1792">
      <w:pPr>
        <w:numPr>
          <w:ilvl w:val="0"/>
          <w:numId w:val="36"/>
        </w:numPr>
        <w:tabs>
          <w:tab w:val="left" w:pos="0"/>
          <w:tab w:val="left" w:pos="720"/>
        </w:tabs>
        <w:suppressAutoHyphens/>
        <w:spacing w:after="200" w:line="100" w:lineRule="atLeast"/>
        <w:ind w:left="720" w:hanging="360"/>
        <w:rPr>
          <w:b/>
          <w:bCs/>
          <w:noProof w:val="0"/>
          <w:shd w:val="clear" w:color="auto" w:fill="FFFF00"/>
        </w:rPr>
      </w:pPr>
      <w:r w:rsidRPr="00C748EA">
        <w:rPr>
          <w:rFonts w:cs="Arial"/>
          <w:b/>
          <w:bCs/>
          <w:noProof w:val="0"/>
        </w:rPr>
        <w:t>P</w:t>
      </w:r>
      <w:r w:rsidR="008014E8" w:rsidRPr="00C748EA">
        <w:rPr>
          <w:rFonts w:cs="Arial"/>
          <w:b/>
          <w:bCs/>
          <w:noProof w:val="0"/>
        </w:rPr>
        <w:t>onudnik bo opremo za sklop A in B servisiral pri naročniku</w:t>
      </w:r>
      <w:r w:rsidRPr="00C748EA">
        <w:rPr>
          <w:rFonts w:cs="Arial"/>
          <w:b/>
          <w:bCs/>
          <w:noProof w:val="0"/>
        </w:rPr>
        <w:t>.</w:t>
      </w:r>
    </w:p>
    <w:p w14:paraId="067EBDBF" w14:textId="2FCBBE6E" w:rsidR="008014E8" w:rsidRPr="00DB29CE" w:rsidRDefault="008014E8" w:rsidP="003B1792">
      <w:pPr>
        <w:numPr>
          <w:ilvl w:val="0"/>
          <w:numId w:val="36"/>
        </w:numPr>
        <w:tabs>
          <w:tab w:val="left" w:pos="0"/>
          <w:tab w:val="left" w:pos="720"/>
        </w:tabs>
        <w:suppressAutoHyphens/>
        <w:spacing w:after="200" w:line="100" w:lineRule="atLeast"/>
        <w:ind w:left="720" w:hanging="360"/>
        <w:rPr>
          <w:noProof w:val="0"/>
          <w:shd w:val="clear" w:color="auto" w:fill="FFFF00"/>
        </w:rPr>
      </w:pPr>
      <w:r w:rsidRPr="00C748EA">
        <w:rPr>
          <w:rFonts w:cs="Arial"/>
          <w:b/>
          <w:bCs/>
          <w:noProof w:val="0"/>
        </w:rPr>
        <w:t>Ponudnik bo opremo za sklop G</w:t>
      </w:r>
      <w:r w:rsidRPr="00DB29CE">
        <w:rPr>
          <w:rFonts w:cs="Arial"/>
          <w:noProof w:val="0"/>
        </w:rPr>
        <w:t xml:space="preserve"> servisiral pri naročniku ali ponudniku. V koliko se bo oprema servisirala pri ponudniku mora le-za zagotoviti, da bo opremo, ki bo predmet popravila, prevzemal in vračal na lokacijo naročnika ter zagotovil brezplačni prevoz opreme v popravilo in ponovno dostavo Okvare pa lahko servisira tudi pri naročniku.</w:t>
      </w:r>
    </w:p>
    <w:p w14:paraId="729B62C4" w14:textId="101A5EB8" w:rsidR="00191506" w:rsidRPr="00DB29CE" w:rsidRDefault="00191506" w:rsidP="009564DA">
      <w:pPr>
        <w:tabs>
          <w:tab w:val="left" w:pos="975"/>
        </w:tabs>
        <w:spacing w:line="100" w:lineRule="atLeast"/>
        <w:rPr>
          <w:b/>
          <w:noProof w:val="0"/>
          <w:szCs w:val="20"/>
          <w:u w:val="single"/>
        </w:rPr>
      </w:pPr>
      <w:r w:rsidRPr="00DB29CE">
        <w:rPr>
          <w:noProof w:val="0"/>
          <w:szCs w:val="20"/>
          <w:u w:val="single"/>
        </w:rPr>
        <w:t xml:space="preserve">Naročnik zahteva za čas garancije za </w:t>
      </w:r>
      <w:r w:rsidRPr="00DB29CE">
        <w:rPr>
          <w:b/>
          <w:noProof w:val="0"/>
          <w:szCs w:val="20"/>
          <w:u w:val="single"/>
        </w:rPr>
        <w:t xml:space="preserve">sklope </w:t>
      </w:r>
      <w:bookmarkStart w:id="53" w:name="_Hlk15036768"/>
      <w:r w:rsidR="00D50A6A" w:rsidRPr="00DB29CE">
        <w:rPr>
          <w:b/>
          <w:noProof w:val="0"/>
          <w:szCs w:val="20"/>
          <w:u w:val="single"/>
        </w:rPr>
        <w:t xml:space="preserve">C, Č, D, E, F, H in I </w:t>
      </w:r>
      <w:r w:rsidRPr="00DB29CE">
        <w:rPr>
          <w:rFonts w:eastAsia="SimSun"/>
          <w:b/>
          <w:noProof w:val="0"/>
          <w:szCs w:val="20"/>
          <w:u w:val="single"/>
        </w:rPr>
        <w:t xml:space="preserve">– </w:t>
      </w:r>
      <w:r w:rsidR="00D50A6A" w:rsidRPr="00DB29CE">
        <w:rPr>
          <w:rFonts w:eastAsia="SimSun"/>
          <w:b/>
          <w:noProof w:val="0"/>
          <w:szCs w:val="20"/>
          <w:u w:val="single"/>
        </w:rPr>
        <w:t xml:space="preserve">RAID diskovno polje, </w:t>
      </w:r>
      <w:r w:rsidRPr="00DB29CE">
        <w:rPr>
          <w:rFonts w:eastAsia="SimSun"/>
          <w:b/>
          <w:noProof w:val="0"/>
          <w:szCs w:val="20"/>
          <w:u w:val="single"/>
        </w:rPr>
        <w:t>d</w:t>
      </w:r>
      <w:r w:rsidRPr="00DB29CE">
        <w:rPr>
          <w:b/>
          <w:noProof w:val="0"/>
          <w:szCs w:val="20"/>
          <w:u w:val="single"/>
        </w:rPr>
        <w:t>elovne postaje, prenosne računalnike</w:t>
      </w:r>
      <w:r w:rsidR="00D50A6A" w:rsidRPr="00DB29CE">
        <w:rPr>
          <w:b/>
          <w:noProof w:val="0"/>
          <w:szCs w:val="20"/>
          <w:u w:val="single"/>
        </w:rPr>
        <w:t xml:space="preserve"> INTEL, MAC, MICROSO</w:t>
      </w:r>
      <w:r w:rsidR="002E15CD" w:rsidRPr="00DB29CE">
        <w:rPr>
          <w:b/>
          <w:noProof w:val="0"/>
          <w:szCs w:val="20"/>
          <w:u w:val="single"/>
        </w:rPr>
        <w:t>F</w:t>
      </w:r>
      <w:r w:rsidR="00D50A6A" w:rsidRPr="00DB29CE">
        <w:rPr>
          <w:b/>
          <w:noProof w:val="0"/>
          <w:szCs w:val="20"/>
          <w:u w:val="single"/>
        </w:rPr>
        <w:t>T, grafično delovno postajo</w:t>
      </w:r>
      <w:r w:rsidR="002E15CD" w:rsidRPr="00DB29CE">
        <w:rPr>
          <w:b/>
          <w:noProof w:val="0"/>
          <w:szCs w:val="20"/>
          <w:u w:val="single"/>
        </w:rPr>
        <w:t xml:space="preserve"> </w:t>
      </w:r>
      <w:r w:rsidRPr="00DB29CE">
        <w:rPr>
          <w:b/>
          <w:noProof w:val="0"/>
          <w:szCs w:val="20"/>
          <w:u w:val="single"/>
        </w:rPr>
        <w:t xml:space="preserve">in </w:t>
      </w:r>
      <w:bookmarkEnd w:id="53"/>
      <w:r w:rsidR="002E15CD" w:rsidRPr="00DB29CE">
        <w:rPr>
          <w:b/>
          <w:noProof w:val="0"/>
          <w:szCs w:val="20"/>
          <w:u w:val="single"/>
        </w:rPr>
        <w:t>video kartico AJA</w:t>
      </w:r>
      <w:r w:rsidRPr="00DB29CE">
        <w:rPr>
          <w:b/>
          <w:noProof w:val="0"/>
          <w:szCs w:val="20"/>
          <w:u w:val="single"/>
        </w:rPr>
        <w:t>:</w:t>
      </w:r>
    </w:p>
    <w:p w14:paraId="50865B08" w14:textId="2CD98DDA" w:rsidR="000C3AE6" w:rsidRPr="00DB29CE" w:rsidRDefault="000C3AE6" w:rsidP="000C3AE6">
      <w:pPr>
        <w:numPr>
          <w:ilvl w:val="0"/>
          <w:numId w:val="7"/>
        </w:numPr>
        <w:suppressAutoHyphens/>
        <w:spacing w:after="200" w:line="100" w:lineRule="atLeast"/>
        <w:ind w:left="720" w:hanging="360"/>
        <w:rPr>
          <w:rFonts w:cs="Calibri"/>
          <w:noProof w:val="0"/>
          <w:szCs w:val="20"/>
        </w:rPr>
      </w:pPr>
      <w:r w:rsidRPr="00DB29CE">
        <w:rPr>
          <w:b/>
          <w:bCs/>
          <w:noProof w:val="0"/>
          <w:szCs w:val="20"/>
        </w:rPr>
        <w:t>N</w:t>
      </w:r>
      <w:r w:rsidR="00241B6A" w:rsidRPr="00DB29CE">
        <w:rPr>
          <w:b/>
          <w:bCs/>
          <w:noProof w:val="0"/>
          <w:szCs w:val="20"/>
        </w:rPr>
        <w:t xml:space="preserve">ajmanj </w:t>
      </w:r>
      <w:r w:rsidR="00191506" w:rsidRPr="00DB29CE">
        <w:rPr>
          <w:b/>
          <w:bCs/>
          <w:noProof w:val="0"/>
          <w:szCs w:val="20"/>
        </w:rPr>
        <w:t>36 mesečno garancijsko dobo</w:t>
      </w:r>
      <w:r w:rsidR="00191506" w:rsidRPr="00DB29CE">
        <w:rPr>
          <w:noProof w:val="0"/>
          <w:szCs w:val="20"/>
        </w:rPr>
        <w:t xml:space="preserve">, ki </w:t>
      </w:r>
      <w:r w:rsidR="00191506" w:rsidRPr="00DB29CE">
        <w:rPr>
          <w:noProof w:val="0"/>
        </w:rPr>
        <w:t>prične teči z dnem, ko naročnik podpiše zapisnik o uspešno opravljenem končnem prevzemu opreme (blaga)</w:t>
      </w:r>
      <w:bookmarkStart w:id="54" w:name="_Hlk15036877"/>
      <w:r w:rsidR="00DB29CE">
        <w:rPr>
          <w:noProof w:val="0"/>
        </w:rPr>
        <w:t>.</w:t>
      </w:r>
    </w:p>
    <w:p w14:paraId="16EA9BFE" w14:textId="21B4D571" w:rsidR="00DB29CE" w:rsidRPr="00DB29CE" w:rsidRDefault="00DB29CE" w:rsidP="00DB29CE">
      <w:pPr>
        <w:numPr>
          <w:ilvl w:val="0"/>
          <w:numId w:val="7"/>
        </w:numPr>
        <w:suppressAutoHyphens/>
        <w:spacing w:after="200" w:line="100" w:lineRule="atLeast"/>
        <w:ind w:left="720" w:hanging="360"/>
        <w:rPr>
          <w:noProof w:val="0"/>
        </w:rPr>
      </w:pPr>
      <w:r w:rsidRPr="00C748EA">
        <w:rPr>
          <w:b/>
          <w:bCs/>
          <w:noProof w:val="0"/>
        </w:rPr>
        <w:t>Za sklope D, E, F</w:t>
      </w:r>
      <w:r w:rsidRPr="00DB29CE">
        <w:rPr>
          <w:noProof w:val="0"/>
        </w:rPr>
        <w:t xml:space="preserve"> se zahteva poleg obvez</w:t>
      </w:r>
      <w:r>
        <w:rPr>
          <w:noProof w:val="0"/>
        </w:rPr>
        <w:t>nega</w:t>
      </w:r>
      <w:r w:rsidRPr="00DB29CE">
        <w:rPr>
          <w:noProof w:val="0"/>
        </w:rPr>
        <w:t xml:space="preserve"> servisiranja opreme v Sloveniji</w:t>
      </w:r>
      <w:r>
        <w:rPr>
          <w:noProof w:val="0"/>
        </w:rPr>
        <w:t>,</w:t>
      </w:r>
      <w:r w:rsidRPr="00DB29CE">
        <w:rPr>
          <w:noProof w:val="0"/>
        </w:rPr>
        <w:t xml:space="preserve"> tudi  t.i. Svetovna garancija, ki vključuje servisiranje prenosnih računalnikov v državi, kjer se prenosni računalnik v nekem trenutku nahaja. Svetovna garancija je lahko omejena na države, kjer je takšna podpora omogočena s strani proizvajalca opreme. Ponudnik mora ob dobavi izstaviti ustrezni dokument ali jamstvo glede vključitve dobavljenega prenosnega računalnika v sistem Svetovne garancije -(Worldwide warranty Support)</w:t>
      </w:r>
      <w:r>
        <w:rPr>
          <w:noProof w:val="0"/>
        </w:rPr>
        <w:t>.</w:t>
      </w:r>
    </w:p>
    <w:p w14:paraId="330218A0" w14:textId="5367EF30" w:rsidR="000C3AE6" w:rsidRPr="00DB29CE" w:rsidRDefault="000C3AE6" w:rsidP="000C3AE6">
      <w:pPr>
        <w:numPr>
          <w:ilvl w:val="0"/>
          <w:numId w:val="7"/>
        </w:numPr>
        <w:suppressAutoHyphens/>
        <w:spacing w:after="200" w:line="100" w:lineRule="atLeast"/>
        <w:ind w:left="720" w:hanging="360"/>
        <w:rPr>
          <w:rFonts w:cs="Calibri"/>
          <w:noProof w:val="0"/>
          <w:szCs w:val="20"/>
        </w:rPr>
      </w:pPr>
      <w:r w:rsidRPr="00DB29CE">
        <w:rPr>
          <w:noProof w:val="0"/>
        </w:rPr>
        <w:t>Brezplačno garancijsko vzdrževanje opreme z odpravo napak v času garancijske dobe.</w:t>
      </w:r>
    </w:p>
    <w:p w14:paraId="5CB1894C" w14:textId="113030DB" w:rsidR="008014E8" w:rsidRPr="00DB29CE" w:rsidRDefault="000C3AE6" w:rsidP="001007C7">
      <w:pPr>
        <w:numPr>
          <w:ilvl w:val="0"/>
          <w:numId w:val="7"/>
        </w:numPr>
        <w:suppressAutoHyphens/>
        <w:spacing w:after="200" w:line="100" w:lineRule="atLeast"/>
        <w:ind w:left="720" w:hanging="360"/>
        <w:rPr>
          <w:rFonts w:cs="Calibri"/>
          <w:noProof w:val="0"/>
          <w:szCs w:val="20"/>
        </w:rPr>
      </w:pPr>
      <w:r w:rsidRPr="00DB29CE">
        <w:rPr>
          <w:noProof w:val="0"/>
          <w:szCs w:val="20"/>
        </w:rPr>
        <w:t>O</w:t>
      </w:r>
      <w:r w:rsidR="00191506" w:rsidRPr="00DB29CE">
        <w:rPr>
          <w:noProof w:val="0"/>
          <w:szCs w:val="20"/>
        </w:rPr>
        <w:t xml:space="preserve">dzivni čas 24 ur </w:t>
      </w:r>
      <w:r w:rsidR="00191506" w:rsidRPr="00DB29CE">
        <w:rPr>
          <w:noProof w:val="0"/>
        </w:rPr>
        <w:t>od prejete prijave po e-mailu</w:t>
      </w:r>
      <w:r w:rsidR="00191506" w:rsidRPr="00DB29CE">
        <w:rPr>
          <w:noProof w:val="0"/>
          <w:szCs w:val="20"/>
        </w:rPr>
        <w:t xml:space="preserve"> v delovnih dneh ter popravilom v </w:t>
      </w:r>
      <w:r w:rsidR="00997E11" w:rsidRPr="00DB29CE">
        <w:rPr>
          <w:b/>
          <w:bCs/>
          <w:noProof w:val="0"/>
          <w:szCs w:val="20"/>
        </w:rPr>
        <w:t>največ 3 delovnih dneh</w:t>
      </w:r>
      <w:r w:rsidR="00997E11" w:rsidRPr="00DB29CE">
        <w:rPr>
          <w:noProof w:val="0"/>
          <w:szCs w:val="20"/>
        </w:rPr>
        <w:t xml:space="preserve"> </w:t>
      </w:r>
      <w:r w:rsidR="00997E11" w:rsidRPr="00DB29CE">
        <w:rPr>
          <w:b/>
          <w:bCs/>
          <w:noProof w:val="0"/>
          <w:szCs w:val="20"/>
        </w:rPr>
        <w:t>za sklop</w:t>
      </w:r>
      <w:r w:rsidR="002E15CD" w:rsidRPr="00DB29CE">
        <w:rPr>
          <w:b/>
          <w:bCs/>
          <w:noProof w:val="0"/>
          <w:szCs w:val="20"/>
        </w:rPr>
        <w:t>e</w:t>
      </w:r>
      <w:r w:rsidR="00997E11" w:rsidRPr="00DB29CE">
        <w:rPr>
          <w:b/>
          <w:bCs/>
          <w:noProof w:val="0"/>
          <w:szCs w:val="20"/>
        </w:rPr>
        <w:t xml:space="preserve"> </w:t>
      </w:r>
      <w:r w:rsidR="002E15CD" w:rsidRPr="00DB29CE">
        <w:rPr>
          <w:b/>
          <w:bCs/>
          <w:noProof w:val="0"/>
          <w:szCs w:val="20"/>
        </w:rPr>
        <w:t>C, H, I</w:t>
      </w:r>
      <w:r w:rsidR="00997E11" w:rsidRPr="00DB29CE">
        <w:rPr>
          <w:b/>
          <w:bCs/>
          <w:noProof w:val="0"/>
          <w:szCs w:val="20"/>
        </w:rPr>
        <w:t xml:space="preserve"> </w:t>
      </w:r>
      <w:r w:rsidR="002E15CD" w:rsidRPr="00DB29CE">
        <w:rPr>
          <w:b/>
          <w:bCs/>
          <w:noProof w:val="0"/>
          <w:szCs w:val="20"/>
        </w:rPr>
        <w:t xml:space="preserve">in </w:t>
      </w:r>
      <w:r w:rsidR="00997E11" w:rsidRPr="00DB29CE">
        <w:rPr>
          <w:b/>
          <w:bCs/>
          <w:noProof w:val="0"/>
          <w:szCs w:val="20"/>
        </w:rPr>
        <w:t xml:space="preserve">v </w:t>
      </w:r>
      <w:r w:rsidR="002E15CD" w:rsidRPr="00DB29CE">
        <w:rPr>
          <w:b/>
          <w:bCs/>
          <w:noProof w:val="0"/>
          <w:szCs w:val="20"/>
        </w:rPr>
        <w:t>7</w:t>
      </w:r>
      <w:r w:rsidR="00997E11" w:rsidRPr="00DB29CE">
        <w:rPr>
          <w:b/>
          <w:bCs/>
          <w:noProof w:val="0"/>
          <w:szCs w:val="20"/>
        </w:rPr>
        <w:t xml:space="preserve"> delovnih dneh za sklop</w:t>
      </w:r>
      <w:r w:rsidR="002E15CD" w:rsidRPr="00DB29CE">
        <w:rPr>
          <w:b/>
          <w:bCs/>
          <w:noProof w:val="0"/>
          <w:szCs w:val="20"/>
        </w:rPr>
        <w:t xml:space="preserve">e Č, D, E, </w:t>
      </w:r>
      <w:bookmarkEnd w:id="54"/>
      <w:r w:rsidR="0066563D" w:rsidRPr="00DB29CE">
        <w:rPr>
          <w:b/>
          <w:bCs/>
          <w:noProof w:val="0"/>
          <w:szCs w:val="20"/>
        </w:rPr>
        <w:t>F</w:t>
      </w:r>
      <w:r w:rsidR="0066563D" w:rsidRPr="00DB29CE">
        <w:rPr>
          <w:noProof w:val="0"/>
          <w:szCs w:val="20"/>
        </w:rPr>
        <w:t xml:space="preserve">. </w:t>
      </w:r>
    </w:p>
    <w:p w14:paraId="606422A9" w14:textId="77777777" w:rsidR="00B15BE1" w:rsidRPr="00DB29CE" w:rsidRDefault="0066563D" w:rsidP="00B15BE1">
      <w:pPr>
        <w:suppressAutoHyphens/>
        <w:spacing w:after="200" w:line="100" w:lineRule="atLeast"/>
        <w:ind w:left="720"/>
      </w:pPr>
      <w:r w:rsidRPr="00DB29CE">
        <w:rPr>
          <w:noProof w:val="0"/>
          <w:szCs w:val="20"/>
        </w:rPr>
        <w:t>V kolikor okvara v času trajanja garancije ni odpravljena oz. v primeru, da se enaka okvara</w:t>
      </w:r>
      <w:r w:rsidR="00B15BE1" w:rsidRPr="00DB29CE">
        <w:rPr>
          <w:noProof w:val="0"/>
          <w:szCs w:val="20"/>
        </w:rPr>
        <w:t xml:space="preserve"> v mesecu dni</w:t>
      </w:r>
      <w:r w:rsidRPr="00DB29CE">
        <w:rPr>
          <w:noProof w:val="0"/>
          <w:szCs w:val="20"/>
        </w:rPr>
        <w:t xml:space="preserve"> ponovi več kot dvakrat, mora ponudnik opraviti brezplačno zamenjavo opreme </w:t>
      </w:r>
      <w:r w:rsidR="00B15BE1" w:rsidRPr="00DB29CE">
        <w:rPr>
          <w:noProof w:val="0"/>
          <w:szCs w:val="20"/>
        </w:rPr>
        <w:t xml:space="preserve">z novo </w:t>
      </w:r>
      <w:r w:rsidRPr="00DB29CE">
        <w:rPr>
          <w:noProof w:val="0"/>
          <w:szCs w:val="20"/>
        </w:rPr>
        <w:t>v roku 10 dni. Če je bila prijava okvare oddana zadnji dan delovnega tedna, je dovoljen čas odprave napake, prvi dan naslednjega delovnega tedna.</w:t>
      </w:r>
      <w:r w:rsidR="000C3AE6" w:rsidRPr="00DB29CE">
        <w:t xml:space="preserve"> </w:t>
      </w:r>
    </w:p>
    <w:p w14:paraId="3F6FFCA4" w14:textId="082A5AD5" w:rsidR="00B71D04" w:rsidRPr="00DB29CE" w:rsidRDefault="00B20E21" w:rsidP="00B71D04">
      <w:pPr>
        <w:numPr>
          <w:ilvl w:val="0"/>
          <w:numId w:val="36"/>
        </w:numPr>
        <w:tabs>
          <w:tab w:val="left" w:pos="0"/>
          <w:tab w:val="left" w:pos="720"/>
        </w:tabs>
        <w:suppressAutoHyphens/>
        <w:spacing w:after="200" w:line="100" w:lineRule="atLeast"/>
        <w:ind w:left="720" w:hanging="360"/>
        <w:rPr>
          <w:noProof w:val="0"/>
          <w:shd w:val="clear" w:color="auto" w:fill="FFFF00"/>
        </w:rPr>
      </w:pPr>
      <w:r w:rsidRPr="00DB29CE">
        <w:rPr>
          <w:rFonts w:cs="Arial"/>
          <w:noProof w:val="0"/>
        </w:rPr>
        <w:t xml:space="preserve">Ponudnik bo opremo </w:t>
      </w:r>
      <w:r w:rsidRPr="00DB29CE">
        <w:rPr>
          <w:rFonts w:cs="Arial"/>
          <w:b/>
          <w:bCs/>
          <w:noProof w:val="0"/>
        </w:rPr>
        <w:t>za sklop Č in H</w:t>
      </w:r>
      <w:r w:rsidRPr="00DB29CE">
        <w:rPr>
          <w:rFonts w:cs="Arial"/>
          <w:noProof w:val="0"/>
        </w:rPr>
        <w:t xml:space="preserve"> servisiral pri naročniku.</w:t>
      </w:r>
    </w:p>
    <w:p w14:paraId="199D915F" w14:textId="7063E7A1" w:rsidR="00B20E21" w:rsidRPr="00DB29CE" w:rsidRDefault="00B20E21" w:rsidP="00B20E21">
      <w:pPr>
        <w:numPr>
          <w:ilvl w:val="0"/>
          <w:numId w:val="36"/>
        </w:numPr>
        <w:tabs>
          <w:tab w:val="left" w:pos="0"/>
          <w:tab w:val="left" w:pos="720"/>
        </w:tabs>
        <w:suppressAutoHyphens/>
        <w:spacing w:after="200" w:line="100" w:lineRule="atLeast"/>
        <w:ind w:left="720" w:hanging="360"/>
        <w:rPr>
          <w:noProof w:val="0"/>
          <w:shd w:val="clear" w:color="auto" w:fill="FFFF00"/>
        </w:rPr>
      </w:pPr>
      <w:r w:rsidRPr="00DB29CE">
        <w:rPr>
          <w:rFonts w:cs="Arial"/>
          <w:b/>
          <w:bCs/>
          <w:noProof w:val="0"/>
        </w:rPr>
        <w:t>Ponudnik bo opremo za sklop C, D, E, F, G, I</w:t>
      </w:r>
      <w:r w:rsidRPr="00DB29CE">
        <w:rPr>
          <w:rFonts w:cs="Arial"/>
          <w:noProof w:val="0"/>
        </w:rPr>
        <w:t xml:space="preserve">  servisiral pri naročniku ali ponudniku. V koliko se bo oprema servisirala pri ponudniku mora le-za zagotoviti, da bo opremo, ki bo predmet popravila, prevzemal in vračal na lokacijo naročnika ter zagotovil brezplačni prevoz opreme v popravilo in ponovno dostavo Okvare pa lahko servisira tudi pri naročniku.</w:t>
      </w:r>
    </w:p>
    <w:p w14:paraId="41B35C06" w14:textId="0FC1D413" w:rsidR="00241B6A" w:rsidRPr="00DB29CE" w:rsidRDefault="00191506" w:rsidP="00B15BE1">
      <w:pPr>
        <w:pStyle w:val="ListParagraph"/>
        <w:numPr>
          <w:ilvl w:val="0"/>
          <w:numId w:val="49"/>
        </w:numPr>
        <w:suppressAutoHyphens/>
        <w:spacing w:after="200" w:line="100" w:lineRule="atLeast"/>
        <w:rPr>
          <w:rFonts w:cs="Calibri"/>
          <w:noProof w:val="0"/>
          <w:szCs w:val="20"/>
        </w:rPr>
      </w:pPr>
      <w:r w:rsidRPr="00DB29CE">
        <w:rPr>
          <w:rFonts w:cs="Calibri"/>
          <w:noProof w:val="0"/>
          <w:szCs w:val="20"/>
        </w:rPr>
        <w:t xml:space="preserve">Ponudniki morajo ob oddaji ponudbe že imeti vzpostavljen obratovalni čas servisa v zahtevanem režimu popravil za opremo podobno zahtevani v </w:t>
      </w:r>
      <w:bookmarkStart w:id="55" w:name="_Hlk15036953"/>
      <w:r w:rsidRPr="00DB29CE">
        <w:rPr>
          <w:rFonts w:cs="Calibri"/>
          <w:b/>
          <w:noProof w:val="0"/>
          <w:szCs w:val="20"/>
        </w:rPr>
        <w:t xml:space="preserve">sklopih </w:t>
      </w:r>
      <w:r w:rsidR="002E15CD" w:rsidRPr="00DB29CE">
        <w:rPr>
          <w:rFonts w:cs="Calibri"/>
          <w:b/>
          <w:noProof w:val="0"/>
          <w:szCs w:val="20"/>
        </w:rPr>
        <w:t>Č, D, E, H</w:t>
      </w:r>
      <w:r w:rsidR="001C2E48" w:rsidRPr="00DB29CE">
        <w:rPr>
          <w:rFonts w:cs="Calibri"/>
          <w:b/>
          <w:noProof w:val="0"/>
          <w:szCs w:val="20"/>
        </w:rPr>
        <w:t xml:space="preserve"> </w:t>
      </w:r>
      <w:r w:rsidRPr="00DB29CE">
        <w:rPr>
          <w:b/>
          <w:noProof w:val="0"/>
          <w:szCs w:val="20"/>
        </w:rPr>
        <w:t xml:space="preserve">- </w:t>
      </w:r>
      <w:r w:rsidR="002E15CD" w:rsidRPr="00DB29CE">
        <w:rPr>
          <w:b/>
          <w:noProof w:val="0"/>
          <w:szCs w:val="20"/>
        </w:rPr>
        <w:t xml:space="preserve">delovne postaje, </w:t>
      </w:r>
      <w:r w:rsidR="002E15CD" w:rsidRPr="00DB29CE">
        <w:rPr>
          <w:b/>
          <w:noProof w:val="0"/>
          <w:szCs w:val="20"/>
        </w:rPr>
        <w:lastRenderedPageBreak/>
        <w:t>prenosne računalnike INTEL, MAC, grafičn</w:t>
      </w:r>
      <w:r w:rsidR="00C748EA">
        <w:rPr>
          <w:b/>
          <w:noProof w:val="0"/>
          <w:szCs w:val="20"/>
        </w:rPr>
        <w:t>a</w:t>
      </w:r>
      <w:r w:rsidR="002E15CD" w:rsidRPr="00DB29CE">
        <w:rPr>
          <w:b/>
          <w:noProof w:val="0"/>
          <w:szCs w:val="20"/>
        </w:rPr>
        <w:t xml:space="preserve"> delovn</w:t>
      </w:r>
      <w:r w:rsidR="00C748EA">
        <w:rPr>
          <w:b/>
          <w:noProof w:val="0"/>
          <w:szCs w:val="20"/>
        </w:rPr>
        <w:t>a</w:t>
      </w:r>
      <w:r w:rsidR="002E15CD" w:rsidRPr="00DB29CE">
        <w:rPr>
          <w:b/>
          <w:noProof w:val="0"/>
          <w:szCs w:val="20"/>
        </w:rPr>
        <w:t xml:space="preserve"> postaj</w:t>
      </w:r>
      <w:r w:rsidR="00C748EA">
        <w:rPr>
          <w:b/>
          <w:noProof w:val="0"/>
          <w:szCs w:val="20"/>
        </w:rPr>
        <w:t>a</w:t>
      </w:r>
      <w:r w:rsidRPr="00DB29CE">
        <w:rPr>
          <w:rFonts w:cs="Calibri"/>
          <w:noProof w:val="0"/>
          <w:szCs w:val="20"/>
        </w:rPr>
        <w:t>.</w:t>
      </w:r>
      <w:bookmarkEnd w:id="55"/>
      <w:r w:rsidRPr="00DB29CE">
        <w:rPr>
          <w:rFonts w:cs="Calibri"/>
          <w:noProof w:val="0"/>
          <w:szCs w:val="20"/>
        </w:rPr>
        <w:t xml:space="preserve"> (Za podobno opremo se šteje isti posamezni proizvajalci računalnikov ali monitorjev.) </w:t>
      </w:r>
    </w:p>
    <w:p w14:paraId="6B46B9E1" w14:textId="6538737C" w:rsidR="00191506" w:rsidRPr="00DB29CE" w:rsidRDefault="00191506" w:rsidP="00191506">
      <w:pPr>
        <w:spacing w:line="100" w:lineRule="atLeast"/>
        <w:ind w:left="720"/>
        <w:rPr>
          <w:noProof w:val="0"/>
          <w:sz w:val="22"/>
        </w:rPr>
      </w:pPr>
      <w:r w:rsidRPr="00DB29CE">
        <w:rPr>
          <w:rFonts w:cs="Calibri"/>
          <w:noProof w:val="0"/>
          <w:szCs w:val="20"/>
          <w:u w:val="single"/>
        </w:rPr>
        <w:t>Ponudniki morajo predložiti pisno izjavo o obratovalnem času servisa z navedbo vseh kontaktnih podatkov, če to ni razvidno iz drugih javno objavljenih podatkov</w:t>
      </w:r>
      <w:r w:rsidRPr="00DB29CE">
        <w:rPr>
          <w:rFonts w:cs="Calibri"/>
          <w:noProof w:val="0"/>
          <w:szCs w:val="20"/>
        </w:rPr>
        <w:t>. (Za javno objavljene podatke se štejejo javno dostopne internetne strani ponudnika ali sporočila ponudnika v tiskanih medijih).</w:t>
      </w:r>
    </w:p>
    <w:p w14:paraId="1355E4B4" w14:textId="77777777" w:rsidR="00191506" w:rsidRPr="00DB29CE" w:rsidRDefault="00191506" w:rsidP="00191506">
      <w:pPr>
        <w:spacing w:line="100" w:lineRule="atLeast"/>
        <w:ind w:left="720"/>
        <w:rPr>
          <w:noProof w:val="0"/>
          <w:sz w:val="22"/>
        </w:rPr>
      </w:pPr>
    </w:p>
    <w:p w14:paraId="056763EF" w14:textId="6ECA1482" w:rsidR="00191506" w:rsidRPr="00DB29CE" w:rsidRDefault="00191506" w:rsidP="00191506">
      <w:pPr>
        <w:numPr>
          <w:ilvl w:val="0"/>
          <w:numId w:val="7"/>
        </w:numPr>
        <w:suppressAutoHyphens/>
        <w:spacing w:after="200" w:line="100" w:lineRule="atLeast"/>
        <w:ind w:left="720" w:hanging="360"/>
        <w:rPr>
          <w:noProof w:val="0"/>
          <w:szCs w:val="20"/>
        </w:rPr>
      </w:pPr>
      <w:r w:rsidRPr="00DB29CE">
        <w:rPr>
          <w:noProof w:val="0"/>
        </w:rPr>
        <w:t>Ponudnik mora zagotoviti, da bo opremo, ki bo predmet popravila, prevzemal in vračal na lokacijo naročnika ter zagotovil brezplačni prevoz opreme v popravilo in ponovno dostavo ter namestitev popravljenega računalnika ali monitorja. Okvare pa lahko servisira tudi pri naročniku</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56" w:name="_Toc227745072"/>
      <w:r w:rsidRPr="00C459A6">
        <w:rPr>
          <w:b/>
          <w:noProof w:val="0"/>
          <w:sz w:val="24"/>
          <w:szCs w:val="24"/>
          <w:lang w:eastAsia="ar-SA"/>
        </w:rPr>
        <w:t>TESTIRANJE OPREME PRED KONČNO ODLOČITVIJO</w:t>
      </w:r>
      <w:bookmarkEnd w:id="56"/>
    </w:p>
    <w:p w14:paraId="3F025ED3" w14:textId="77777777" w:rsidR="00E14FE3" w:rsidRPr="00C459A6" w:rsidRDefault="00E14FE3" w:rsidP="00E14FE3">
      <w:pPr>
        <w:rPr>
          <w:noProof w:val="0"/>
          <w:lang w:eastAsia="ar-SA"/>
        </w:rPr>
      </w:pPr>
    </w:p>
    <w:p w14:paraId="58FC9799" w14:textId="7C9FDABE" w:rsidR="00191506" w:rsidRPr="00157EFC" w:rsidRDefault="00191506" w:rsidP="00191506">
      <w:pPr>
        <w:rPr>
          <w:noProof w:val="0"/>
        </w:rPr>
      </w:pPr>
      <w:r w:rsidRPr="00157EFC">
        <w:rPr>
          <w:noProof w:val="0"/>
        </w:rPr>
        <w:t xml:space="preserve">Naročnik si pridržuje pravico, </w:t>
      </w:r>
      <w:r w:rsidRPr="002E15CD">
        <w:rPr>
          <w:noProof w:val="0"/>
        </w:rPr>
        <w:t xml:space="preserve">da pred izbiro najugodnejšega ponudnika za posamezni tip  računalnika iz </w:t>
      </w:r>
      <w:r w:rsidRPr="00C748EA">
        <w:rPr>
          <w:b/>
          <w:bCs/>
          <w:noProof w:val="0"/>
        </w:rPr>
        <w:t xml:space="preserve">sklopov </w:t>
      </w:r>
      <w:r w:rsidR="002E15CD" w:rsidRPr="00C748EA">
        <w:rPr>
          <w:b/>
          <w:bCs/>
          <w:noProof w:val="0"/>
        </w:rPr>
        <w:t>H</w:t>
      </w:r>
      <w:r w:rsidR="002E73FD" w:rsidRPr="002E15CD">
        <w:rPr>
          <w:noProof w:val="0"/>
        </w:rPr>
        <w:t xml:space="preserve"> </w:t>
      </w:r>
      <w:r w:rsidRPr="002E15CD">
        <w:rPr>
          <w:noProof w:val="0"/>
        </w:rPr>
        <w:t>izbranega na podlagi merila za izbiro najugodnejšega ponudnika, pred sprejemom odločitve o oddaji javnega naročila pozove</w:t>
      </w:r>
      <w:r w:rsidRPr="00157EFC">
        <w:rPr>
          <w:noProof w:val="0"/>
        </w:rPr>
        <w:t xml:space="preserve"> ponudnika na dostavo vzorčne opreme. Če gre za tehnološko primerljive tipe računalniške opreme, je zahtevana dostava le modela z največ dodatne opreme. Naročnik bo preverjal le vzorce za tipe računalnikov, </w:t>
      </w:r>
      <w:r w:rsidRPr="00157EFC">
        <w:rPr>
          <w:noProof w:val="0"/>
          <w:u w:val="single"/>
        </w:rPr>
        <w:t>kjer je zahtevano več kot 2 kosa</w:t>
      </w:r>
      <w:r w:rsidRPr="00157EFC">
        <w:rPr>
          <w:noProof w:val="0"/>
        </w:rPr>
        <w:t xml:space="preserve"> opreme istega tipa.</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4704DAF9" w:rsidR="00191506" w:rsidRPr="00C459A6" w:rsidRDefault="00191506" w:rsidP="00191506">
      <w:pPr>
        <w:rPr>
          <w:noProof w:val="0"/>
        </w:rPr>
      </w:pPr>
      <w:r w:rsidRPr="00C459A6">
        <w:rPr>
          <w:noProof w:val="0"/>
        </w:rPr>
        <w:t>V tem primeru bo naročnik k dostavi vzorčnega računalnika 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77777777" w:rsidR="003C465A" w:rsidRPr="00C459A6" w:rsidRDefault="00191506" w:rsidP="003C465A">
      <w:pPr>
        <w:rPr>
          <w:noProof w:val="0"/>
          <w:shd w:val="clear" w:color="auto" w:fill="FFFF00"/>
        </w:rPr>
      </w:pPr>
      <w:r w:rsidRPr="00C459A6">
        <w:rPr>
          <w:noProof w:val="0"/>
        </w:rPr>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Pr="00C459A6" w:rsidRDefault="00D06DA6"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57" w:name="_Toc227745073"/>
      <w:r w:rsidRPr="00C459A6">
        <w:rPr>
          <w:b/>
          <w:noProof w:val="0"/>
          <w:sz w:val="24"/>
          <w:szCs w:val="24"/>
          <w:lang w:eastAsia="ar-SA"/>
        </w:rPr>
        <w:t>KONČNI PREVZEM OPREME</w:t>
      </w:r>
      <w:bookmarkEnd w:id="57"/>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58" w:name="_Toc227745074"/>
      <w:r w:rsidRPr="00B54123">
        <w:rPr>
          <w:b/>
          <w:noProof w:val="0"/>
          <w:sz w:val="24"/>
          <w:szCs w:val="24"/>
          <w:lang w:eastAsia="ar-SA"/>
        </w:rPr>
        <w:t>INSTALACIJA OPREME</w:t>
      </w:r>
      <w:bookmarkEnd w:id="58"/>
    </w:p>
    <w:p w14:paraId="16D08ED8" w14:textId="77777777" w:rsidR="00234B89" w:rsidRPr="00B54123" w:rsidRDefault="00234B89" w:rsidP="00234B89">
      <w:pPr>
        <w:rPr>
          <w:noProof w:val="0"/>
          <w:lang w:eastAsia="ar-SA"/>
        </w:rPr>
      </w:pPr>
    </w:p>
    <w:p w14:paraId="641D2FE1" w14:textId="24FD4DA0" w:rsidR="00B54123" w:rsidRPr="00B54123" w:rsidRDefault="00B54123" w:rsidP="00B54123">
      <w:pPr>
        <w:suppressAutoHyphens/>
        <w:rPr>
          <w:noProof w:val="0"/>
          <w:lang w:eastAsia="ar-SA"/>
        </w:rPr>
      </w:pPr>
      <w:r w:rsidRPr="00B54123">
        <w:rPr>
          <w:noProof w:val="0"/>
          <w:lang w:eastAsia="ar-SA"/>
        </w:rPr>
        <w:t xml:space="preserve">Naročnik bo sam, v skladu z navodili ponudnika, </w:t>
      </w:r>
      <w:r w:rsidRPr="002E15CD">
        <w:rPr>
          <w:noProof w:val="0"/>
          <w:lang w:eastAsia="ar-SA"/>
        </w:rPr>
        <w:t>vgradil dobavljeno opremo na različne lokacije. Vse lokacije so klimatizirane in opremljene za vgradnjo 19” širokih industrijskih naprav.</w:t>
      </w:r>
    </w:p>
    <w:p w14:paraId="02D65C1F" w14:textId="77777777" w:rsidR="00234B89" w:rsidRPr="00B54123" w:rsidRDefault="00234B89" w:rsidP="00234B89">
      <w:pPr>
        <w:rPr>
          <w:noProof w:val="0"/>
          <w:lang w:eastAsia="ar-SA"/>
        </w:rPr>
      </w:pPr>
    </w:p>
    <w:p w14:paraId="7498B90C" w14:textId="77777777" w:rsidR="003C465A" w:rsidRPr="00C459A6" w:rsidRDefault="00234B89" w:rsidP="00234B89">
      <w:pPr>
        <w:rPr>
          <w:noProof w:val="0"/>
          <w:highlight w:val="yellow"/>
          <w:lang w:eastAsia="ar-SA"/>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5"/>
    <w:bookmarkEnd w:id="26"/>
    <w:bookmarkEnd w:id="27"/>
    <w:p w14:paraId="2DF7628C" w14:textId="77777777" w:rsidR="002E73FD" w:rsidRPr="00C459A6" w:rsidRDefault="002E73FD">
      <w:pPr>
        <w:jc w:val="left"/>
        <w:rPr>
          <w:rFonts w:cs="Arial"/>
          <w:b/>
          <w:noProof w:val="0"/>
          <w:kern w:val="32"/>
          <w:sz w:val="24"/>
          <w:szCs w:val="32"/>
        </w:rPr>
      </w:pPr>
      <w:r w:rsidRPr="00C459A6">
        <w:rPr>
          <w:b/>
          <w:noProof w:val="0"/>
        </w:rPr>
        <w:br w:type="page"/>
      </w:r>
    </w:p>
    <w:p w14:paraId="21FFEC83" w14:textId="07A70855" w:rsidR="009E399D" w:rsidRPr="00C459A6" w:rsidRDefault="009E399D" w:rsidP="00201CE5">
      <w:pPr>
        <w:pStyle w:val="Heading1"/>
        <w:rPr>
          <w:b/>
          <w:noProof w:val="0"/>
        </w:rPr>
      </w:pPr>
      <w:bookmarkStart w:id="59" w:name="_Toc227745075"/>
      <w:r w:rsidRPr="00C459A6">
        <w:rPr>
          <w:b/>
          <w:noProof w:val="0"/>
        </w:rPr>
        <w:lastRenderedPageBreak/>
        <w:t>PONUDBENA DOKUMENTACIJA</w:t>
      </w:r>
      <w:bookmarkEnd w:id="28"/>
      <w:bookmarkEnd w:id="29"/>
      <w:bookmarkEnd w:id="30"/>
      <w:bookmarkEnd w:id="31"/>
      <w:bookmarkEnd w:id="32"/>
      <w:bookmarkEnd w:id="59"/>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0" w:name="_Toc224527382"/>
      <w:bookmarkStart w:id="61" w:name="_Toc227745076"/>
      <w:r w:rsidRPr="00C459A6">
        <w:rPr>
          <w:b/>
          <w:noProof w:val="0"/>
          <w:sz w:val="24"/>
          <w:szCs w:val="24"/>
          <w:lang w:eastAsia="ar-SA"/>
        </w:rPr>
        <w:t>Splošni pogoji za izdelavo ponudbene dokumentacije</w:t>
      </w:r>
      <w:bookmarkEnd w:id="60"/>
      <w:bookmarkEnd w:id="61"/>
    </w:p>
    <w:p w14:paraId="0E3A9D1A" w14:textId="77777777" w:rsidR="009E399D" w:rsidRPr="00C459A6" w:rsidRDefault="009E399D" w:rsidP="009E399D">
      <w:pPr>
        <w:pStyle w:val="Heading3"/>
        <w:rPr>
          <w:b/>
          <w:noProof w:val="0"/>
          <w:sz w:val="22"/>
          <w:szCs w:val="22"/>
        </w:rPr>
      </w:pPr>
      <w:bookmarkStart w:id="62" w:name="_Toc16654475"/>
      <w:bookmarkStart w:id="63" w:name="_Toc170288908"/>
      <w:bookmarkStart w:id="64" w:name="_Toc218393783"/>
      <w:bookmarkStart w:id="65" w:name="_Toc224527383"/>
      <w:bookmarkStart w:id="66" w:name="_Toc227745077"/>
      <w:r w:rsidRPr="00C459A6">
        <w:rPr>
          <w:b/>
          <w:noProof w:val="0"/>
          <w:sz w:val="22"/>
          <w:szCs w:val="22"/>
        </w:rPr>
        <w:t xml:space="preserve">Pojasnila k </w:t>
      </w:r>
      <w:bookmarkEnd w:id="62"/>
      <w:bookmarkEnd w:id="63"/>
      <w:bookmarkEnd w:id="64"/>
      <w:bookmarkEnd w:id="65"/>
      <w:r w:rsidRPr="00C459A6">
        <w:rPr>
          <w:b/>
          <w:noProof w:val="0"/>
          <w:color w:val="282828"/>
          <w:sz w:val="22"/>
          <w:szCs w:val="22"/>
        </w:rPr>
        <w:t>dokumentaciji v zvezi z oddajo javnega naročila</w:t>
      </w:r>
      <w:bookmarkEnd w:id="66"/>
    </w:p>
    <w:p w14:paraId="79A9B420" w14:textId="77777777" w:rsidR="009E399D" w:rsidRPr="00C459A6" w:rsidRDefault="009E399D" w:rsidP="009E399D">
      <w:pPr>
        <w:rPr>
          <w:noProof w:val="0"/>
        </w:rPr>
      </w:pPr>
    </w:p>
    <w:p w14:paraId="19391C9E" w14:textId="77777777" w:rsidR="00784608" w:rsidRPr="00C459A6"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pri objavi predmetnega javnega naročila.</w:t>
      </w:r>
    </w:p>
    <w:p w14:paraId="62F1022D" w14:textId="77777777" w:rsidR="00784608" w:rsidRPr="00C459A6" w:rsidRDefault="00784608" w:rsidP="00784608">
      <w:pPr>
        <w:rPr>
          <w:noProof w:val="0"/>
        </w:rPr>
      </w:pPr>
    </w:p>
    <w:p w14:paraId="02C733C0" w14:textId="1BBBEF83" w:rsidR="00784608" w:rsidRPr="00C459A6" w:rsidRDefault="00784608" w:rsidP="00784608">
      <w:pPr>
        <w:rPr>
          <w:noProof w:val="0"/>
        </w:rPr>
      </w:pPr>
      <w:r w:rsidRPr="00A45026">
        <w:rPr>
          <w:noProof w:val="0"/>
        </w:rPr>
        <w:t xml:space="preserve">Rok za vprašanja je do </w:t>
      </w:r>
      <w:r w:rsidR="00A45026" w:rsidRPr="00A45026">
        <w:rPr>
          <w:b/>
          <w:bCs/>
          <w:noProof w:val="0"/>
        </w:rPr>
        <w:t>21</w:t>
      </w:r>
      <w:r w:rsidRPr="00A45026">
        <w:rPr>
          <w:b/>
          <w:bCs/>
          <w:noProof w:val="0"/>
        </w:rPr>
        <w:t xml:space="preserve">. </w:t>
      </w:r>
      <w:r w:rsidR="007E1365" w:rsidRPr="00A45026">
        <w:rPr>
          <w:b/>
          <w:bCs/>
          <w:noProof w:val="0"/>
        </w:rPr>
        <w:t>0</w:t>
      </w:r>
      <w:r w:rsidR="00DB29CE" w:rsidRPr="00A45026">
        <w:rPr>
          <w:b/>
          <w:bCs/>
          <w:noProof w:val="0"/>
        </w:rPr>
        <w:t>5</w:t>
      </w:r>
      <w:r w:rsidRPr="00A45026">
        <w:rPr>
          <w:b/>
          <w:bCs/>
          <w:noProof w:val="0"/>
        </w:rPr>
        <w:t xml:space="preserve">. </w:t>
      </w:r>
      <w:r w:rsidR="00BD7D9D" w:rsidRPr="00A45026">
        <w:rPr>
          <w:b/>
          <w:bCs/>
          <w:noProof w:val="0"/>
        </w:rPr>
        <w:t>2026</w:t>
      </w:r>
      <w:r w:rsidRPr="00A45026">
        <w:rPr>
          <w:b/>
          <w:noProof w:val="0"/>
        </w:rPr>
        <w:t xml:space="preserve"> do 09:00</w:t>
      </w:r>
      <w:r w:rsidRPr="00A45026">
        <w:rPr>
          <w:noProof w:val="0"/>
        </w:rPr>
        <w:t>. Na zahteve za pojasnila oziroma druga vprašanja v zvezi z naročilom, zastavljena po tem roku, naročnik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67" w:name="_Toc224527384"/>
      <w:bookmarkStart w:id="68" w:name="_Toc227745078"/>
      <w:r w:rsidRPr="00C459A6">
        <w:rPr>
          <w:b/>
          <w:noProof w:val="0"/>
          <w:sz w:val="22"/>
          <w:szCs w:val="22"/>
        </w:rPr>
        <w:t>Jezik</w:t>
      </w:r>
      <w:bookmarkEnd w:id="67"/>
      <w:bookmarkEnd w:id="68"/>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69" w:name="_Toc224527385"/>
      <w:bookmarkStart w:id="70" w:name="_Toc227745079"/>
      <w:r w:rsidRPr="00C00DE6">
        <w:rPr>
          <w:b/>
          <w:noProof w:val="0"/>
          <w:sz w:val="22"/>
          <w:szCs w:val="22"/>
        </w:rPr>
        <w:t>Označevanje</w:t>
      </w:r>
      <w:bookmarkEnd w:id="69"/>
      <w:bookmarkEnd w:id="70"/>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1" w:name="_Toc208318618"/>
      <w:bookmarkStart w:id="72" w:name="_Toc227745080"/>
      <w:r w:rsidRPr="00C459A6">
        <w:rPr>
          <w:b/>
          <w:noProof w:val="0"/>
          <w:sz w:val="22"/>
          <w:szCs w:val="22"/>
        </w:rPr>
        <w:t>Dopustne dopolnitve ponudbe</w:t>
      </w:r>
      <w:bookmarkEnd w:id="71"/>
      <w:bookmarkEnd w:id="72"/>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73" w:name="_Toc208318619"/>
      <w:bookmarkStart w:id="74" w:name="_Toc227745081"/>
      <w:r w:rsidRPr="00C459A6">
        <w:rPr>
          <w:b/>
          <w:noProof w:val="0"/>
          <w:sz w:val="22"/>
          <w:szCs w:val="22"/>
        </w:rPr>
        <w:t>Navedba zavajajočih podatkov</w:t>
      </w:r>
      <w:bookmarkEnd w:id="73"/>
      <w:bookmarkEnd w:id="74"/>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75" w:name="_Toc208318620"/>
      <w:bookmarkStart w:id="76" w:name="_Toc227745082"/>
      <w:r w:rsidRPr="00C459A6">
        <w:rPr>
          <w:b/>
          <w:noProof w:val="0"/>
          <w:sz w:val="22"/>
          <w:szCs w:val="22"/>
        </w:rPr>
        <w:t>Neobičajno nizka ponudba</w:t>
      </w:r>
      <w:bookmarkEnd w:id="75"/>
      <w:bookmarkEnd w:id="76"/>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7DB75DAF" w:rsidR="00A31793" w:rsidRPr="00C459A6" w:rsidRDefault="00A31793" w:rsidP="00A31793">
      <w:pPr>
        <w:rPr>
          <w:noProof w:val="0"/>
        </w:rPr>
      </w:pPr>
      <w:r w:rsidRPr="00C459A6">
        <w:rPr>
          <w:noProof w:val="0"/>
        </w:rPr>
        <w:t xml:space="preserve">Naročnik bo preveril, ali je ponudba </w:t>
      </w:r>
      <w:r w:rsidR="00FB6ECD" w:rsidRPr="00C459A6">
        <w:rPr>
          <w:noProof w:val="0"/>
        </w:rPr>
        <w:t>neobičajno</w:t>
      </w:r>
      <w:r w:rsidRPr="00C459A6">
        <w:rPr>
          <w:noProof w:val="0"/>
        </w:rPr>
        <w:t xml:space="preserve"> nizka tudi, </w:t>
      </w:r>
      <w:r w:rsidR="00A1415F" w:rsidRPr="00C459A6">
        <w:rPr>
          <w:noProof w:val="0"/>
        </w:rPr>
        <w:t>če</w:t>
      </w:r>
      <w:r w:rsidRPr="00C459A6">
        <w:rPr>
          <w:noProof w:val="0"/>
        </w:rPr>
        <w:t xml:space="preserve"> je vrednost ponudbe za </w:t>
      </w:r>
      <w:r w:rsidR="00A1415F" w:rsidRPr="00C459A6">
        <w:rPr>
          <w:noProof w:val="0"/>
        </w:rPr>
        <w:t>več</w:t>
      </w:r>
      <w:r w:rsidRPr="00C459A6">
        <w:rPr>
          <w:noProof w:val="0"/>
        </w:rPr>
        <w:t xml:space="preserve">̌ kot 50 odstotkov nižja od </w:t>
      </w:r>
      <w:r w:rsidR="00C748EA" w:rsidRPr="00C459A6">
        <w:rPr>
          <w:noProof w:val="0"/>
        </w:rPr>
        <w:t>povprečne</w:t>
      </w:r>
      <w:r w:rsidRPr="00C459A6">
        <w:rPr>
          <w:noProof w:val="0"/>
        </w:rPr>
        <w:t xml:space="preserve"> vrednosti </w:t>
      </w:r>
      <w:r w:rsidR="00A1415F" w:rsidRPr="00C459A6">
        <w:rPr>
          <w:noProof w:val="0"/>
        </w:rPr>
        <w:t>pravočasnih</w:t>
      </w:r>
      <w:r w:rsidRPr="00C459A6">
        <w:rPr>
          <w:noProof w:val="0"/>
        </w:rPr>
        <w:t xml:space="preserve"> ponudb in za </w:t>
      </w:r>
      <w:r w:rsidR="00C748EA" w:rsidRPr="00C459A6">
        <w:rPr>
          <w:noProof w:val="0"/>
        </w:rPr>
        <w:t>več</w:t>
      </w:r>
      <w:r w:rsidRPr="00C459A6">
        <w:rPr>
          <w:noProof w:val="0"/>
        </w:rPr>
        <w:t xml:space="preserve">̌ kot 20 odstotkov nižja od naslednje </w:t>
      </w:r>
      <w:r w:rsidR="00C748EA" w:rsidRPr="00C459A6">
        <w:rPr>
          <w:noProof w:val="0"/>
        </w:rPr>
        <w:t>uvrščene</w:t>
      </w:r>
      <w:r w:rsidRPr="00C459A6">
        <w:rPr>
          <w:noProof w:val="0"/>
        </w:rPr>
        <w:t xml:space="preserve"> ponudbe, vendar le, </w:t>
      </w:r>
      <w:r w:rsidR="00A1415F" w:rsidRPr="00C459A6">
        <w:rPr>
          <w:noProof w:val="0"/>
        </w:rPr>
        <w:t>če</w:t>
      </w:r>
      <w:r w:rsidRPr="00C459A6">
        <w:rPr>
          <w:noProof w:val="0"/>
        </w:rPr>
        <w:t xml:space="preserve"> je prejel vsaj štiri </w:t>
      </w:r>
      <w:r w:rsidR="00A1415F" w:rsidRPr="00C459A6">
        <w:rPr>
          <w:noProof w:val="0"/>
        </w:rPr>
        <w:t>pravočasne</w:t>
      </w:r>
      <w:r w:rsidRPr="00C459A6">
        <w:rPr>
          <w:noProof w:val="0"/>
        </w:rPr>
        <w:t xml:space="preserve"> ponudbe. </w:t>
      </w:r>
    </w:p>
    <w:p w14:paraId="1499C33B" w14:textId="77777777" w:rsidR="00A31793" w:rsidRPr="00C459A6" w:rsidRDefault="00A31793" w:rsidP="00A31793">
      <w:pPr>
        <w:rPr>
          <w:noProof w:val="0"/>
        </w:rPr>
      </w:pPr>
    </w:p>
    <w:p w14:paraId="69E357CB" w14:textId="216B3900"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neobičajno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77" w:name="_Toc218393786"/>
      <w:bookmarkStart w:id="78" w:name="_Toc224527386"/>
      <w:bookmarkStart w:id="79" w:name="_Toc227745083"/>
      <w:r w:rsidRPr="00C459A6">
        <w:rPr>
          <w:b/>
          <w:noProof w:val="0"/>
          <w:sz w:val="22"/>
          <w:szCs w:val="22"/>
        </w:rPr>
        <w:t>Vsebina ponudbe</w:t>
      </w:r>
      <w:bookmarkEnd w:id="77"/>
      <w:bookmarkEnd w:id="78"/>
      <w:bookmarkEnd w:id="79"/>
    </w:p>
    <w:p w14:paraId="7A5B80EB" w14:textId="77777777" w:rsidR="00A31793" w:rsidRPr="00C459A6" w:rsidRDefault="00A31793" w:rsidP="00330820">
      <w:pPr>
        <w:spacing w:line="100" w:lineRule="atLeast"/>
        <w:rPr>
          <w:rFonts w:cs="Arial"/>
          <w:noProof w:val="0"/>
        </w:rPr>
      </w:pPr>
      <w:bookmarkStart w:id="80" w:name="_Toc51479599"/>
      <w:bookmarkStart w:id="81" w:name="_Toc94670871"/>
      <w:bookmarkStart w:id="82" w:name="_Toc96133089"/>
      <w:bookmarkStart w:id="83" w:name="_Toc218393787"/>
      <w:bookmarkStart w:id="84"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85" w:name="_Toc227745084"/>
      <w:r w:rsidRPr="00C459A6">
        <w:rPr>
          <w:b/>
          <w:noProof w:val="0"/>
          <w:sz w:val="22"/>
          <w:szCs w:val="22"/>
        </w:rPr>
        <w:lastRenderedPageBreak/>
        <w:t>Alternativne ponudbe in variante ponudbe</w:t>
      </w:r>
      <w:bookmarkEnd w:id="80"/>
      <w:bookmarkEnd w:id="81"/>
      <w:bookmarkEnd w:id="82"/>
      <w:bookmarkEnd w:id="83"/>
      <w:bookmarkEnd w:id="84"/>
      <w:bookmarkEnd w:id="85"/>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86" w:name="_Toc454884893"/>
      <w:bookmarkStart w:id="87" w:name="_Toc457911325"/>
      <w:bookmarkStart w:id="88" w:name="_Toc227745085"/>
      <w:r w:rsidRPr="00C459A6">
        <w:rPr>
          <w:b/>
          <w:noProof w:val="0"/>
          <w:sz w:val="22"/>
          <w:szCs w:val="22"/>
        </w:rPr>
        <w:t>Samo ena ponudba od vsakega ponudnika</w:t>
      </w:r>
      <w:bookmarkEnd w:id="86"/>
      <w:bookmarkEnd w:id="87"/>
      <w:bookmarkEnd w:id="88"/>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89" w:name="_Toc349201012"/>
      <w:bookmarkStart w:id="90" w:name="_Toc351387312"/>
      <w:bookmarkStart w:id="91" w:name="_Toc360107152"/>
      <w:bookmarkStart w:id="92" w:name="_Toc370472162"/>
      <w:bookmarkStart w:id="93" w:name="_Toc435370577"/>
      <w:bookmarkStart w:id="94" w:name="_Toc227745086"/>
      <w:r w:rsidRPr="00C459A6">
        <w:rPr>
          <w:b/>
          <w:noProof w:val="0"/>
          <w:sz w:val="22"/>
          <w:szCs w:val="22"/>
        </w:rPr>
        <w:t>O</w:t>
      </w:r>
      <w:bookmarkEnd w:id="89"/>
      <w:bookmarkEnd w:id="90"/>
      <w:bookmarkEnd w:id="91"/>
      <w:bookmarkEnd w:id="92"/>
      <w:bookmarkEnd w:id="93"/>
      <w:r w:rsidRPr="00C459A6">
        <w:rPr>
          <w:b/>
          <w:noProof w:val="0"/>
          <w:sz w:val="22"/>
          <w:szCs w:val="22"/>
        </w:rPr>
        <w:t>blika ponudbe</w:t>
      </w:r>
      <w:bookmarkEnd w:id="94"/>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95" w:name="_Toc224527388"/>
      <w:bookmarkStart w:id="96" w:name="_Toc227745087"/>
      <w:r w:rsidRPr="00C459A6">
        <w:rPr>
          <w:b/>
          <w:noProof w:val="0"/>
          <w:sz w:val="22"/>
          <w:szCs w:val="22"/>
        </w:rPr>
        <w:t>Veljavnost ponudb</w:t>
      </w:r>
      <w:bookmarkEnd w:id="95"/>
      <w:bookmarkEnd w:id="96"/>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97" w:name="_Toc511213836"/>
      <w:bookmarkStart w:id="98" w:name="_Toc224527390"/>
      <w:bookmarkStart w:id="99" w:name="_Toc227745088"/>
      <w:r w:rsidRPr="00C459A6">
        <w:rPr>
          <w:b/>
          <w:noProof w:val="0"/>
          <w:sz w:val="22"/>
          <w:szCs w:val="22"/>
          <w:lang w:eastAsia="ar-SA"/>
        </w:rPr>
        <w:t>Dokumenti v ponudbeni dokumentaciji</w:t>
      </w:r>
      <w:bookmarkEnd w:id="97"/>
      <w:bookmarkEnd w:id="99"/>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017CDB7B" w14:textId="77777777" w:rsidR="004D6C80" w:rsidRDefault="004D6C80" w:rsidP="004D6C80">
      <w:pPr>
        <w:rPr>
          <w:b/>
          <w:noProof w:val="0"/>
        </w:rPr>
      </w:pPr>
      <w:r w:rsidRPr="004D6C80">
        <w:rPr>
          <w:b/>
          <w:noProof w:val="0"/>
        </w:rPr>
        <w:t>V primeru razhajanj med podatki navedenimi v razdelku »Skupna ponudbena vrednost« in dokumentih, ki so predloženi v delu »Predračun«, kot veljavni štejejo podatki v dokumentih, ki so predloženi v delu »Predračun«.</w:t>
      </w:r>
    </w:p>
    <w:p w14:paraId="4682D3B4" w14:textId="77777777" w:rsidR="004D6C80" w:rsidRDefault="004D6C80" w:rsidP="004D6C80">
      <w:pPr>
        <w:rPr>
          <w:b/>
          <w:noProof w:val="0"/>
        </w:rPr>
      </w:pPr>
    </w:p>
    <w:p w14:paraId="66AD1D74" w14:textId="77777777" w:rsidR="004D6C80" w:rsidRPr="00E50F9A" w:rsidRDefault="004D6C80" w:rsidP="004D6C80">
      <w:pPr>
        <w:rPr>
          <w:b/>
          <w:noProof w:val="0"/>
        </w:rPr>
      </w:pPr>
      <w:r w:rsidRPr="00E50F9A">
        <w:rPr>
          <w:b/>
          <w:noProof w:val="0"/>
        </w:rPr>
        <w:t xml:space="preserve">Ponudnik mora predložiti tudi ostale dokumente, ki so zahtevani v točkah od 4.2.1 </w:t>
      </w:r>
      <w:r w:rsidRPr="0086163D">
        <w:rPr>
          <w:b/>
          <w:noProof w:val="0"/>
        </w:rPr>
        <w:t>do 4.2.10 Dokumentacije v zvezi z oddajo javnega naročila v razdelek »Dokumenti«, del »Ostale priloge«.</w:t>
      </w:r>
    </w:p>
    <w:p w14:paraId="43B3E035" w14:textId="77777777" w:rsidR="004D6C80" w:rsidRPr="004D6C80" w:rsidRDefault="004D6C80" w:rsidP="004D6C80">
      <w:pPr>
        <w:rPr>
          <w:b/>
          <w:noProof w:val="0"/>
        </w:rPr>
      </w:pPr>
    </w:p>
    <w:p w14:paraId="3527A9BF" w14:textId="77777777" w:rsidR="00603378" w:rsidRPr="004D6C80" w:rsidRDefault="00603378" w:rsidP="00603378">
      <w:pPr>
        <w:rPr>
          <w:b/>
          <w:noProof w:val="0"/>
        </w:rPr>
      </w:pPr>
    </w:p>
    <w:p w14:paraId="74C312C0" w14:textId="77777777" w:rsidR="00697AB4" w:rsidRDefault="00697AB4" w:rsidP="00697AB4">
      <w:pPr>
        <w:rPr>
          <w:b/>
        </w:rPr>
      </w:pPr>
      <w:bookmarkStart w:id="100" w:name="_Hlk66690918"/>
      <w:bookmarkStart w:id="101" w:name="_Hlk66690595"/>
      <w:bookmarkStart w:id="102" w:name="_Hlk76978485"/>
      <w:r>
        <w:rPr>
          <w:b/>
          <w:iCs/>
        </w:rPr>
        <w:lastRenderedPageBreak/>
        <w:t>Ponudnik, ki v sistemu e-JN oddaja ponudbo, naloži svoj ESPD v razdelek »Dokumenti«, del »ESPD – ponudnik«, ESPD ostalih sodelujočih pa naloži v razdelek »Sodelujoči«, del »ESPD – ostali sodelujoči«.</w:t>
      </w:r>
      <w:bookmarkEnd w:id="100"/>
      <w:bookmarkEnd w:id="101"/>
      <w:bookmarkEnd w:id="102"/>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03" w:name="_Toc227745089"/>
      <w:r w:rsidRPr="00C459A6">
        <w:rPr>
          <w:b/>
          <w:noProof w:val="0"/>
          <w:sz w:val="22"/>
          <w:szCs w:val="22"/>
        </w:rPr>
        <w:t>Podatki o ponudniku in ponudbi</w:t>
      </w:r>
      <w:r w:rsidR="004D14DC" w:rsidRPr="00C459A6">
        <w:rPr>
          <w:b/>
          <w:noProof w:val="0"/>
          <w:sz w:val="22"/>
          <w:szCs w:val="22"/>
        </w:rPr>
        <w:t xml:space="preserve"> (OBR-1)</w:t>
      </w:r>
      <w:bookmarkEnd w:id="103"/>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04" w:name="_Toc208318627"/>
      <w:bookmarkStart w:id="105" w:name="_Toc227745090"/>
      <w:r w:rsidRPr="00C459A6">
        <w:rPr>
          <w:b/>
          <w:noProof w:val="0"/>
          <w:sz w:val="22"/>
          <w:szCs w:val="22"/>
        </w:rPr>
        <w:t>Izjava o sprejemu pogojev javnega naročila (OBR-2)</w:t>
      </w:r>
      <w:bookmarkEnd w:id="104"/>
      <w:bookmarkEnd w:id="105"/>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06" w:name="_Toc227745091"/>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06"/>
    </w:p>
    <w:p w14:paraId="6DFAB12D" w14:textId="77777777" w:rsidR="00603378" w:rsidRPr="00C459A6" w:rsidRDefault="00603378" w:rsidP="006D63C7">
      <w:pPr>
        <w:suppressAutoHyphens/>
        <w:spacing w:line="100" w:lineRule="atLeast"/>
        <w:rPr>
          <w:rFonts w:cs="Arial"/>
          <w:noProof w:val="0"/>
          <w:u w:val="single"/>
          <w:lang w:eastAsia="ar-SA"/>
        </w:rPr>
      </w:pPr>
      <w:bookmarkStart w:id="107" w:name="_Toc84640983"/>
      <w:bookmarkStart w:id="108" w:name="_Toc141504402"/>
      <w:bookmarkStart w:id="109" w:name="_Toc224527394"/>
      <w:bookmarkEnd w:id="98"/>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E84570" w:rsidRDefault="006D63C7" w:rsidP="006D63C7">
      <w:pPr>
        <w:suppressAutoHyphens/>
        <w:spacing w:line="100" w:lineRule="atLeast"/>
        <w:rPr>
          <w:rFonts w:cs="Arial"/>
          <w:noProof w:val="0"/>
          <w:sz w:val="24"/>
          <w:lang w:eastAsia="ar-SA"/>
        </w:rPr>
      </w:pPr>
      <w:r w:rsidRPr="00C459A6">
        <w:rPr>
          <w:rFonts w:cs="Arial"/>
          <w:i/>
          <w:iCs/>
          <w:noProof w:val="0"/>
          <w:lang w:eastAsia="ar-SA"/>
        </w:rPr>
        <w:t xml:space="preserve">Naročnik ne bo predložil garancije za zavarovanje odloženih plačil, kakor tudi ne bo predložil kakšnega drugega instrumenta za </w:t>
      </w:r>
      <w:r w:rsidRPr="00E84570">
        <w:rPr>
          <w:rFonts w:cs="Arial"/>
          <w:i/>
          <w:iCs/>
          <w:noProof w:val="0"/>
          <w:lang w:eastAsia="ar-SA"/>
        </w:rPr>
        <w:t>zavarovanje plačil.</w:t>
      </w:r>
    </w:p>
    <w:p w14:paraId="7E94A811" w14:textId="77777777" w:rsidR="006D63C7" w:rsidRPr="00E84570" w:rsidRDefault="006D63C7" w:rsidP="006D63C7">
      <w:pPr>
        <w:suppressAutoHyphens/>
        <w:spacing w:line="100" w:lineRule="atLeast"/>
        <w:rPr>
          <w:rFonts w:cs="Arial"/>
          <w:noProof w:val="0"/>
          <w:sz w:val="24"/>
          <w:lang w:eastAsia="ar-SA"/>
        </w:rPr>
      </w:pPr>
    </w:p>
    <w:p w14:paraId="28009C3F" w14:textId="70450081" w:rsidR="0032523C" w:rsidRPr="00E84570" w:rsidRDefault="006D63C7" w:rsidP="006D63C7">
      <w:pPr>
        <w:suppressAutoHyphens/>
        <w:spacing w:line="100" w:lineRule="atLeast"/>
        <w:rPr>
          <w:rFonts w:cs="Arial"/>
          <w:noProof w:val="0"/>
          <w:lang w:eastAsia="ar-SA"/>
        </w:rPr>
      </w:pPr>
      <w:r w:rsidRPr="00E84570">
        <w:rPr>
          <w:rFonts w:cs="Arial"/>
          <w:noProof w:val="0"/>
          <w:u w:val="single"/>
          <w:lang w:eastAsia="ar-SA"/>
        </w:rPr>
        <w:t>Dobavni rok</w:t>
      </w:r>
      <w:r w:rsidR="00362834" w:rsidRPr="00E84570">
        <w:rPr>
          <w:rFonts w:cs="Arial"/>
          <w:noProof w:val="0"/>
          <w:u w:val="single"/>
          <w:lang w:eastAsia="ar-SA"/>
        </w:rPr>
        <w:t xml:space="preserve"> za</w:t>
      </w:r>
      <w:r w:rsidR="002E15CD" w:rsidRPr="00E84570">
        <w:rPr>
          <w:rFonts w:cs="Arial"/>
          <w:noProof w:val="0"/>
          <w:u w:val="single"/>
          <w:lang w:eastAsia="ar-SA"/>
        </w:rPr>
        <w:t xml:space="preserve"> vse</w:t>
      </w:r>
      <w:r w:rsidR="00362834" w:rsidRPr="00E84570">
        <w:rPr>
          <w:rFonts w:cs="Arial"/>
          <w:noProof w:val="0"/>
          <w:u w:val="single"/>
          <w:lang w:eastAsia="ar-SA"/>
        </w:rPr>
        <w:t xml:space="preserve"> sklope</w:t>
      </w:r>
      <w:r w:rsidRPr="00E84570">
        <w:rPr>
          <w:rFonts w:cs="Arial"/>
          <w:noProof w:val="0"/>
          <w:u w:val="single"/>
          <w:lang w:eastAsia="ar-SA"/>
        </w:rPr>
        <w:t>:</w:t>
      </w:r>
      <w:r w:rsidRPr="00E84570">
        <w:rPr>
          <w:rFonts w:cs="Arial"/>
          <w:noProof w:val="0"/>
          <w:lang w:eastAsia="ar-SA"/>
        </w:rPr>
        <w:t xml:space="preserve"> </w:t>
      </w:r>
    </w:p>
    <w:p w14:paraId="3A76F155" w14:textId="07C26561" w:rsidR="006D63C7" w:rsidRPr="00E84570" w:rsidRDefault="006D63C7" w:rsidP="006D63C7">
      <w:pPr>
        <w:suppressAutoHyphens/>
        <w:spacing w:line="100" w:lineRule="atLeast"/>
        <w:rPr>
          <w:b/>
          <w:noProof w:val="0"/>
          <w:lang w:eastAsia="ar-SA"/>
        </w:rPr>
      </w:pPr>
      <w:r w:rsidRPr="00E84570">
        <w:rPr>
          <w:rFonts w:cs="Arial"/>
          <w:noProof w:val="0"/>
          <w:lang w:eastAsia="ar-SA"/>
        </w:rPr>
        <w:t>Maksimalni dobavni rok za vso opremo</w:t>
      </w:r>
      <w:r w:rsidR="0032523C" w:rsidRPr="00E84570">
        <w:rPr>
          <w:rFonts w:cs="Arial"/>
          <w:noProof w:val="0"/>
          <w:lang w:eastAsia="ar-SA"/>
        </w:rPr>
        <w:t xml:space="preserve"> vseh sklopov</w:t>
      </w:r>
      <w:r w:rsidRPr="00E84570">
        <w:rPr>
          <w:rFonts w:cs="Arial"/>
          <w:noProof w:val="0"/>
          <w:lang w:eastAsia="ar-SA"/>
        </w:rPr>
        <w:t xml:space="preserve"> je </w:t>
      </w:r>
      <w:r w:rsidR="001C2E48" w:rsidRPr="00E84570">
        <w:rPr>
          <w:rFonts w:cs="Arial"/>
          <w:noProof w:val="0"/>
          <w:lang w:eastAsia="ar-SA"/>
        </w:rPr>
        <w:t>60</w:t>
      </w:r>
      <w:r w:rsidRPr="00E84570">
        <w:rPr>
          <w:rFonts w:cs="Arial"/>
          <w:noProof w:val="0"/>
          <w:lang w:eastAsia="ar-SA"/>
        </w:rPr>
        <w:t xml:space="preserve"> dni od dneva pričetka veljavnosti pogodbe, ponudniki pa lahko ponudijo tudi krajši dobavni rok.</w:t>
      </w:r>
    </w:p>
    <w:p w14:paraId="0015188F" w14:textId="77777777" w:rsidR="00814199" w:rsidRPr="00E84570" w:rsidRDefault="00814199" w:rsidP="009E399D">
      <w:pPr>
        <w:pStyle w:val="Header"/>
        <w:jc w:val="both"/>
        <w:rPr>
          <w:rFonts w:ascii="Arial" w:hAnsi="Arial" w:cs="Arial"/>
          <w:noProof w:val="0"/>
          <w:sz w:val="20"/>
          <w:lang w:val="sl-SI"/>
        </w:rPr>
      </w:pPr>
    </w:p>
    <w:p w14:paraId="445BCEC9" w14:textId="142BE16B" w:rsidR="009E399D" w:rsidRPr="00E84570" w:rsidRDefault="00183A22" w:rsidP="00DD3F18">
      <w:pPr>
        <w:pStyle w:val="Heading3"/>
        <w:tabs>
          <w:tab w:val="clear" w:pos="720"/>
          <w:tab w:val="num" w:pos="862"/>
        </w:tabs>
        <w:ind w:left="862"/>
        <w:rPr>
          <w:b/>
          <w:noProof w:val="0"/>
          <w:sz w:val="22"/>
          <w:szCs w:val="22"/>
        </w:rPr>
      </w:pPr>
      <w:bookmarkStart w:id="110" w:name="_Toc227745092"/>
      <w:r w:rsidRPr="00E84570">
        <w:rPr>
          <w:b/>
          <w:noProof w:val="0"/>
          <w:sz w:val="22"/>
          <w:szCs w:val="22"/>
        </w:rPr>
        <w:t xml:space="preserve">Specifikacija </w:t>
      </w:r>
      <w:bookmarkEnd w:id="107"/>
      <w:bookmarkEnd w:id="108"/>
      <w:bookmarkEnd w:id="109"/>
      <w:r w:rsidR="00561AEB" w:rsidRPr="00E84570">
        <w:rPr>
          <w:b/>
          <w:noProof w:val="0"/>
          <w:sz w:val="22"/>
          <w:szCs w:val="22"/>
        </w:rPr>
        <w:t xml:space="preserve">predračuna </w:t>
      </w:r>
      <w:r w:rsidR="004D14DC" w:rsidRPr="00E84570">
        <w:rPr>
          <w:b/>
          <w:noProof w:val="0"/>
          <w:sz w:val="22"/>
          <w:szCs w:val="22"/>
        </w:rPr>
        <w:t>(OBR-3A)</w:t>
      </w:r>
      <w:bookmarkEnd w:id="110"/>
    </w:p>
    <w:p w14:paraId="37B79643" w14:textId="77777777" w:rsidR="004D14DC" w:rsidRPr="00E84570" w:rsidRDefault="004D14DC" w:rsidP="004D14DC">
      <w:pPr>
        <w:rPr>
          <w:noProof w:val="0"/>
        </w:rPr>
      </w:pPr>
    </w:p>
    <w:p w14:paraId="7FBC0D9D" w14:textId="539ED686" w:rsidR="006D63C7" w:rsidRPr="00E84570" w:rsidRDefault="00183A22" w:rsidP="006D63C7">
      <w:pPr>
        <w:spacing w:line="100" w:lineRule="atLeast"/>
        <w:rPr>
          <w:rFonts w:cs="Arial"/>
          <w:noProof w:val="0"/>
        </w:rPr>
      </w:pPr>
      <w:bookmarkStart w:id="111" w:name="_Hlk511217324"/>
      <w:r w:rsidRPr="00E84570">
        <w:rPr>
          <w:rFonts w:cs="Arial"/>
          <w:noProof w:val="0"/>
        </w:rPr>
        <w:t xml:space="preserve">Ponudnik mora podrobno specificirati svoj predračun ter navesti ločene cene po posameznih postavkah </w:t>
      </w:r>
      <w:bookmarkEnd w:id="111"/>
      <w:r w:rsidR="006D63C7" w:rsidRPr="00E84570">
        <w:rPr>
          <w:rFonts w:cs="Arial"/>
          <w:noProof w:val="0"/>
        </w:rPr>
        <w:t xml:space="preserve">- </w:t>
      </w:r>
      <w:r w:rsidR="006D63C7" w:rsidRPr="00E84570">
        <w:rPr>
          <w:rFonts w:cs="Arial"/>
          <w:b/>
          <w:noProof w:val="0"/>
          <w:u w:val="single"/>
        </w:rPr>
        <w:t>za vsak ponujeni sklop posebej.</w:t>
      </w:r>
      <w:r w:rsidR="006D63C7" w:rsidRPr="00E84570">
        <w:rPr>
          <w:rFonts w:cs="Arial"/>
          <w:b/>
          <w:noProof w:val="0"/>
        </w:rPr>
        <w:t xml:space="preserve"> </w:t>
      </w:r>
      <w:r w:rsidR="006D63C7" w:rsidRPr="00E84570">
        <w:rPr>
          <w:rFonts w:cs="Arial"/>
          <w:bCs/>
          <w:noProof w:val="0"/>
        </w:rPr>
        <w:t>C</w:t>
      </w:r>
      <w:r w:rsidR="006D63C7" w:rsidRPr="00E84570">
        <w:rPr>
          <w:rFonts w:cs="Arial"/>
          <w:noProof w:val="0"/>
        </w:rPr>
        <w:t>ene za posamezne postavke morajo biti navedene skladno z zahtevami poglavja 3.2. dokumentacije v zvezi z oddajo javnega naročila</w:t>
      </w:r>
    </w:p>
    <w:p w14:paraId="6C634E66" w14:textId="77777777" w:rsidR="00911761" w:rsidRPr="00E84570" w:rsidRDefault="00911761" w:rsidP="009E399D">
      <w:pPr>
        <w:rPr>
          <w:rFonts w:cs="Arial"/>
          <w:noProof w:val="0"/>
        </w:rPr>
      </w:pPr>
    </w:p>
    <w:p w14:paraId="7466241B" w14:textId="77777777" w:rsidR="00D70FC6" w:rsidRPr="00E84570" w:rsidRDefault="00D70FC6" w:rsidP="009E399D">
      <w:pPr>
        <w:rPr>
          <w:rFonts w:cs="Arial"/>
          <w:noProof w:val="0"/>
        </w:rPr>
      </w:pPr>
    </w:p>
    <w:p w14:paraId="756032C8" w14:textId="659320D4" w:rsidR="009E399D" w:rsidRPr="00E84570" w:rsidRDefault="009E399D" w:rsidP="00DD3F18">
      <w:pPr>
        <w:pStyle w:val="Heading3"/>
        <w:tabs>
          <w:tab w:val="clear" w:pos="720"/>
          <w:tab w:val="num" w:pos="862"/>
        </w:tabs>
        <w:ind w:left="862"/>
        <w:rPr>
          <w:b/>
          <w:noProof w:val="0"/>
          <w:sz w:val="22"/>
          <w:szCs w:val="22"/>
        </w:rPr>
      </w:pPr>
      <w:bookmarkStart w:id="112" w:name="_Toc227745093"/>
      <w:r w:rsidRPr="00E84570">
        <w:rPr>
          <w:b/>
          <w:noProof w:val="0"/>
          <w:sz w:val="22"/>
          <w:szCs w:val="22"/>
        </w:rPr>
        <w:t>Izjava ponudnika, da je vsa oprema tovarniško nova</w:t>
      </w:r>
      <w:r w:rsidR="004D14DC" w:rsidRPr="00E84570">
        <w:rPr>
          <w:b/>
          <w:noProof w:val="0"/>
          <w:sz w:val="22"/>
          <w:szCs w:val="22"/>
        </w:rPr>
        <w:t xml:space="preserve"> </w:t>
      </w:r>
      <w:r w:rsidR="00A73172" w:rsidRPr="00E84570">
        <w:rPr>
          <w:b/>
          <w:noProof w:val="0"/>
          <w:sz w:val="22"/>
          <w:szCs w:val="22"/>
        </w:rPr>
        <w:t xml:space="preserve">samo za sklope C, Č, E, F, G, H, </w:t>
      </w:r>
      <w:r w:rsidR="002E15CD" w:rsidRPr="00E84570">
        <w:rPr>
          <w:b/>
          <w:noProof w:val="0"/>
          <w:sz w:val="22"/>
          <w:szCs w:val="22"/>
        </w:rPr>
        <w:t>I</w:t>
      </w:r>
      <w:r w:rsidR="00A73172" w:rsidRPr="00E84570">
        <w:rPr>
          <w:b/>
          <w:noProof w:val="0"/>
          <w:sz w:val="22"/>
          <w:szCs w:val="22"/>
        </w:rPr>
        <w:t xml:space="preserve"> (OBR-4)</w:t>
      </w:r>
      <w:bookmarkEnd w:id="112"/>
    </w:p>
    <w:p w14:paraId="06890ABC" w14:textId="77777777" w:rsidR="00CA3474" w:rsidRPr="00E84570" w:rsidRDefault="00CA3474" w:rsidP="00CA3474">
      <w:pPr>
        <w:rPr>
          <w:noProof w:val="0"/>
        </w:rPr>
      </w:pPr>
    </w:p>
    <w:p w14:paraId="526D8D50" w14:textId="5D3A665F" w:rsidR="00CA3474" w:rsidRPr="00E84570" w:rsidRDefault="00CA3474" w:rsidP="00CA3474">
      <w:pPr>
        <w:pStyle w:val="Heading3"/>
        <w:tabs>
          <w:tab w:val="clear" w:pos="720"/>
          <w:tab w:val="num" w:pos="862"/>
        </w:tabs>
        <w:ind w:left="862"/>
        <w:rPr>
          <w:b/>
          <w:noProof w:val="0"/>
          <w:sz w:val="22"/>
          <w:szCs w:val="22"/>
        </w:rPr>
      </w:pPr>
      <w:bookmarkStart w:id="113" w:name="_toc1955"/>
      <w:bookmarkStart w:id="114" w:name="_Toc424199480"/>
      <w:bookmarkStart w:id="115" w:name="_Toc488646090"/>
      <w:bookmarkStart w:id="116" w:name="_Toc488066415"/>
      <w:bookmarkStart w:id="117" w:name="_Toc489444893"/>
      <w:bookmarkStart w:id="118" w:name="_Hlk511217431"/>
      <w:bookmarkStart w:id="119" w:name="_Toc227745094"/>
      <w:bookmarkEnd w:id="113"/>
      <w:r w:rsidRPr="00E84570">
        <w:rPr>
          <w:b/>
          <w:noProof w:val="0"/>
          <w:sz w:val="22"/>
          <w:szCs w:val="22"/>
        </w:rPr>
        <w:t>Izjava ponudnika o zagotavljanju rezervnih delov</w:t>
      </w:r>
      <w:bookmarkEnd w:id="114"/>
      <w:r w:rsidRPr="00E84570">
        <w:rPr>
          <w:b/>
          <w:noProof w:val="0"/>
          <w:sz w:val="22"/>
          <w:szCs w:val="22"/>
        </w:rPr>
        <w:t xml:space="preserve"> samo za sklope </w:t>
      </w:r>
      <w:r w:rsidR="001C2E48" w:rsidRPr="00E84570">
        <w:rPr>
          <w:b/>
          <w:noProof w:val="0"/>
          <w:sz w:val="22"/>
          <w:szCs w:val="22"/>
        </w:rPr>
        <w:t>C</w:t>
      </w:r>
      <w:bookmarkEnd w:id="115"/>
      <w:bookmarkEnd w:id="116"/>
      <w:bookmarkEnd w:id="117"/>
      <w:r w:rsidR="004E45D3" w:rsidRPr="00E84570">
        <w:rPr>
          <w:b/>
          <w:noProof w:val="0"/>
          <w:sz w:val="22"/>
          <w:szCs w:val="22"/>
        </w:rPr>
        <w:t xml:space="preserve">, Č, </w:t>
      </w:r>
      <w:r w:rsidR="002E15CD" w:rsidRPr="00E84570">
        <w:rPr>
          <w:b/>
          <w:noProof w:val="0"/>
          <w:sz w:val="22"/>
          <w:szCs w:val="22"/>
        </w:rPr>
        <w:t xml:space="preserve">E, F, </w:t>
      </w:r>
      <w:r w:rsidR="004E45D3" w:rsidRPr="00E84570">
        <w:rPr>
          <w:b/>
          <w:noProof w:val="0"/>
          <w:sz w:val="22"/>
          <w:szCs w:val="22"/>
        </w:rPr>
        <w:t>G</w:t>
      </w:r>
      <w:r w:rsidR="002E15CD" w:rsidRPr="00E84570">
        <w:rPr>
          <w:b/>
          <w:noProof w:val="0"/>
          <w:sz w:val="22"/>
          <w:szCs w:val="22"/>
        </w:rPr>
        <w:t>, H</w:t>
      </w:r>
      <w:r w:rsidR="004D14DC" w:rsidRPr="00E84570">
        <w:rPr>
          <w:rFonts w:cs="Times New Roman"/>
          <w:b/>
          <w:bCs w:val="0"/>
          <w:noProof w:val="0"/>
          <w:szCs w:val="24"/>
        </w:rPr>
        <w:t xml:space="preserve"> </w:t>
      </w:r>
      <w:r w:rsidR="004D14DC" w:rsidRPr="00E84570">
        <w:rPr>
          <w:b/>
          <w:noProof w:val="0"/>
          <w:sz w:val="22"/>
          <w:szCs w:val="22"/>
        </w:rPr>
        <w:t>(OBR-</w:t>
      </w:r>
      <w:r w:rsidR="00A8688C" w:rsidRPr="00E84570">
        <w:rPr>
          <w:b/>
          <w:noProof w:val="0"/>
          <w:sz w:val="22"/>
          <w:szCs w:val="22"/>
        </w:rPr>
        <w:t>5</w:t>
      </w:r>
      <w:r w:rsidR="004D14DC" w:rsidRPr="00E84570">
        <w:rPr>
          <w:b/>
          <w:noProof w:val="0"/>
          <w:sz w:val="22"/>
          <w:szCs w:val="22"/>
        </w:rPr>
        <w:t>)</w:t>
      </w:r>
      <w:bookmarkEnd w:id="119"/>
      <w:r w:rsidR="004D14DC" w:rsidRPr="00E84570">
        <w:rPr>
          <w:b/>
          <w:noProof w:val="0"/>
          <w:sz w:val="22"/>
          <w:szCs w:val="22"/>
        </w:rPr>
        <w:t xml:space="preserve"> </w:t>
      </w:r>
    </w:p>
    <w:p w14:paraId="20252029" w14:textId="77777777" w:rsidR="004D14DC" w:rsidRPr="00C459A6" w:rsidRDefault="004D14DC" w:rsidP="004D14DC">
      <w:pPr>
        <w:rPr>
          <w:noProof w:val="0"/>
        </w:rPr>
      </w:pPr>
    </w:p>
    <w:p w14:paraId="23737A53" w14:textId="772D6E18" w:rsidR="009E399D" w:rsidRPr="00C459A6" w:rsidRDefault="009E399D" w:rsidP="00DD3F18">
      <w:pPr>
        <w:pStyle w:val="Heading3"/>
        <w:tabs>
          <w:tab w:val="clear" w:pos="720"/>
          <w:tab w:val="num" w:pos="862"/>
        </w:tabs>
        <w:ind w:left="862"/>
        <w:rPr>
          <w:b/>
          <w:noProof w:val="0"/>
          <w:sz w:val="22"/>
          <w:szCs w:val="22"/>
        </w:rPr>
      </w:pPr>
      <w:bookmarkStart w:id="120" w:name="_Toc227745095"/>
      <w:bookmarkEnd w:id="118"/>
      <w:r w:rsidRPr="00C459A6">
        <w:rPr>
          <w:b/>
          <w:noProof w:val="0"/>
          <w:sz w:val="22"/>
          <w:szCs w:val="22"/>
        </w:rPr>
        <w:t>Vzor</w:t>
      </w:r>
      <w:r w:rsidR="00860181" w:rsidRPr="00C459A6">
        <w:rPr>
          <w:b/>
          <w:noProof w:val="0"/>
          <w:sz w:val="22"/>
          <w:szCs w:val="22"/>
        </w:rPr>
        <w:t>e</w:t>
      </w:r>
      <w:r w:rsidR="00747D24" w:rsidRPr="00C459A6">
        <w:rPr>
          <w:b/>
          <w:noProof w:val="0"/>
          <w:sz w:val="22"/>
          <w:szCs w:val="22"/>
        </w:rPr>
        <w:t>c</w:t>
      </w:r>
      <w:r w:rsidRPr="00C459A6">
        <w:rPr>
          <w:b/>
          <w:noProof w:val="0"/>
          <w:sz w:val="22"/>
          <w:szCs w:val="22"/>
        </w:rPr>
        <w:t xml:space="preserve"> pogodb</w:t>
      </w:r>
      <w:r w:rsidR="00860181" w:rsidRPr="00C459A6">
        <w:rPr>
          <w:b/>
          <w:noProof w:val="0"/>
          <w:sz w:val="22"/>
          <w:szCs w:val="22"/>
        </w:rPr>
        <w:t>e</w:t>
      </w:r>
      <w:r w:rsidR="004D14DC" w:rsidRPr="00C459A6">
        <w:rPr>
          <w:b/>
          <w:noProof w:val="0"/>
          <w:sz w:val="22"/>
          <w:szCs w:val="22"/>
        </w:rPr>
        <w:t xml:space="preserve"> (OBR-</w:t>
      </w:r>
      <w:r w:rsidR="00A8688C" w:rsidRPr="00C459A6">
        <w:rPr>
          <w:b/>
          <w:noProof w:val="0"/>
          <w:sz w:val="22"/>
          <w:szCs w:val="22"/>
        </w:rPr>
        <w:t>6</w:t>
      </w:r>
      <w:r w:rsidR="004D14DC" w:rsidRPr="00C459A6">
        <w:rPr>
          <w:b/>
          <w:noProof w:val="0"/>
          <w:sz w:val="22"/>
          <w:szCs w:val="22"/>
        </w:rPr>
        <w:t>)</w:t>
      </w:r>
      <w:bookmarkEnd w:id="120"/>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4434BBA1" w14:textId="2016E6EF" w:rsidR="004E45D3" w:rsidRPr="00C459A6" w:rsidRDefault="00D70FC6" w:rsidP="00D70FC6">
      <w:pPr>
        <w:tabs>
          <w:tab w:val="left" w:pos="1560"/>
        </w:tabs>
        <w:rPr>
          <w:rFonts w:cs="Arial"/>
          <w:noProof w:val="0"/>
        </w:rPr>
      </w:pPr>
      <w:r>
        <w:rPr>
          <w:rFonts w:cs="Arial"/>
          <w:noProof w:val="0"/>
        </w:rPr>
        <w:tab/>
      </w: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21" w:name="_toc1958"/>
      <w:bookmarkStart w:id="122" w:name="_Toc227745096"/>
      <w:bookmarkEnd w:id="121"/>
      <w:r w:rsidRPr="00C459A6">
        <w:rPr>
          <w:b/>
          <w:noProof w:val="0"/>
          <w:sz w:val="22"/>
          <w:szCs w:val="22"/>
        </w:rPr>
        <w:lastRenderedPageBreak/>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22"/>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3" w:name="_toc1960"/>
      <w:bookmarkEnd w:id="123"/>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24" w:name="_Toc15030896"/>
      <w:bookmarkStart w:id="125" w:name="_Toc218393808"/>
      <w:bookmarkStart w:id="126" w:name="_Toc224527409"/>
      <w:bookmarkStart w:id="127" w:name="_Toc227745097"/>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27"/>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28" w:name="_Toc477192993"/>
      <w:bookmarkStart w:id="129" w:name="_Toc227745098"/>
      <w:r w:rsidRPr="00C459A6">
        <w:rPr>
          <w:b/>
          <w:noProof w:val="0"/>
          <w:sz w:val="22"/>
          <w:szCs w:val="22"/>
        </w:rPr>
        <w:t>Tehnična dokumentacija</w:t>
      </w:r>
      <w:bookmarkEnd w:id="128"/>
      <w:bookmarkEnd w:id="129"/>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77777777"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 xml:space="preserve">. </w:t>
      </w:r>
      <w:r w:rsidRPr="00C459A6">
        <w:rPr>
          <w:rFonts w:cs="Calibri"/>
          <w:noProof w:val="0"/>
          <w:u w:val="single"/>
        </w:rPr>
        <w:t xml:space="preserve">V primeru prospektov oz. katalogov mora ponudnik v njih </w:t>
      </w:r>
      <w:r w:rsidRPr="00C459A6">
        <w:rPr>
          <w:rFonts w:cs="Calibri"/>
          <w:b/>
          <w:bCs/>
          <w:noProof w:val="0"/>
          <w:u w:val="single"/>
        </w:rPr>
        <w:t>označiti opremo, ki jo ponuja</w:t>
      </w:r>
      <w:r w:rsidRPr="00C459A6">
        <w:rPr>
          <w:noProof w:val="0"/>
        </w:rPr>
        <w:t>.</w:t>
      </w:r>
    </w:p>
    <w:p w14:paraId="283A4AC9" w14:textId="77777777" w:rsidR="009D1DDD" w:rsidRPr="00C459A6" w:rsidRDefault="009D1DDD" w:rsidP="009D1DDD">
      <w:pPr>
        <w:spacing w:line="100" w:lineRule="atLeast"/>
        <w:rPr>
          <w:rFonts w:cs="Arial"/>
          <w:noProof w:val="0"/>
          <w:szCs w:val="20"/>
        </w:rPr>
      </w:pPr>
    </w:p>
    <w:p w14:paraId="5F53D05E" w14:textId="5BD227AD" w:rsidR="009D1DDD" w:rsidRPr="00DB29CE" w:rsidRDefault="009D1DDD" w:rsidP="009D1DDD">
      <w:pPr>
        <w:spacing w:line="100" w:lineRule="atLeast"/>
        <w:rPr>
          <w:rFonts w:cs="Arial"/>
          <w:bCs/>
          <w:noProof w:val="0"/>
          <w:szCs w:val="20"/>
        </w:rPr>
      </w:pPr>
      <w:r w:rsidRPr="00F721EE">
        <w:rPr>
          <w:rFonts w:cs="Arial"/>
          <w:bCs/>
          <w:noProof w:val="0"/>
        </w:rPr>
        <w:t xml:space="preserve">Ponudnik mora </w:t>
      </w:r>
      <w:r w:rsidR="00FA6B9F" w:rsidRPr="00F721EE">
        <w:rPr>
          <w:rFonts w:cs="Arial"/>
          <w:bCs/>
          <w:noProof w:val="0"/>
        </w:rPr>
        <w:t xml:space="preserve">poleg </w:t>
      </w:r>
      <w:r w:rsidR="00FA6B9F" w:rsidRPr="00DB29CE">
        <w:rPr>
          <w:rFonts w:cs="Arial"/>
          <w:bCs/>
          <w:noProof w:val="0"/>
        </w:rPr>
        <w:t xml:space="preserve">tehnične dokumentacije </w:t>
      </w:r>
      <w:r w:rsidRPr="00DB29CE">
        <w:rPr>
          <w:rFonts w:cs="Arial"/>
          <w:b/>
          <w:noProof w:val="0"/>
          <w:u w:val="single"/>
        </w:rPr>
        <w:t xml:space="preserve">za sklope </w:t>
      </w:r>
      <w:r w:rsidR="002E15CD" w:rsidRPr="00DB29CE">
        <w:rPr>
          <w:rFonts w:cs="Arial"/>
          <w:b/>
          <w:noProof w:val="0"/>
          <w:u w:val="single"/>
        </w:rPr>
        <w:t xml:space="preserve">Č, </w:t>
      </w:r>
      <w:r w:rsidR="00E84570" w:rsidRPr="00DB29CE">
        <w:rPr>
          <w:rFonts w:cs="Arial"/>
          <w:b/>
          <w:noProof w:val="0"/>
          <w:u w:val="single"/>
        </w:rPr>
        <w:t xml:space="preserve">D, </w:t>
      </w:r>
      <w:r w:rsidR="002E15CD" w:rsidRPr="00DB29CE">
        <w:rPr>
          <w:rFonts w:cs="Arial"/>
          <w:b/>
          <w:noProof w:val="0"/>
          <w:u w:val="single"/>
        </w:rPr>
        <w:t>E, F</w:t>
      </w:r>
      <w:r w:rsidRPr="00DB29CE">
        <w:rPr>
          <w:rFonts w:cs="Arial"/>
          <w:bCs/>
          <w:noProof w:val="0"/>
          <w:u w:val="single"/>
        </w:rPr>
        <w:t xml:space="preserve"> ponudbi priložiti </w:t>
      </w:r>
      <w:r w:rsidR="00FA6B9F" w:rsidRPr="00DB29CE">
        <w:rPr>
          <w:rFonts w:cs="Arial"/>
          <w:bCs/>
          <w:noProof w:val="0"/>
          <w:u w:val="single"/>
        </w:rPr>
        <w:t xml:space="preserve">tudi </w:t>
      </w:r>
      <w:r w:rsidR="00E65BD2" w:rsidRPr="00DB29CE">
        <w:rPr>
          <w:rFonts w:cs="Arial"/>
          <w:bCs/>
          <w:noProof w:val="0"/>
          <w:u w:val="single"/>
        </w:rPr>
        <w:t>dokazil</w:t>
      </w:r>
      <w:r w:rsidR="00FA6B9F" w:rsidRPr="00DB29CE">
        <w:rPr>
          <w:rFonts w:cs="Arial"/>
          <w:bCs/>
          <w:noProof w:val="0"/>
          <w:u w:val="single"/>
        </w:rPr>
        <w:t>a</w:t>
      </w:r>
      <w:r w:rsidR="00E65BD2" w:rsidRPr="00DB29CE">
        <w:rPr>
          <w:rFonts w:cs="Arial"/>
          <w:bCs/>
          <w:noProof w:val="0"/>
          <w:u w:val="single"/>
        </w:rPr>
        <w:t xml:space="preserve">, </w:t>
      </w:r>
      <w:r w:rsidR="00FA6B9F" w:rsidRPr="00DB29CE">
        <w:rPr>
          <w:rFonts w:cs="Arial"/>
          <w:bCs/>
          <w:noProof w:val="0"/>
          <w:u w:val="single"/>
        </w:rPr>
        <w:t xml:space="preserve">da ponujena oprema izpolnjuje </w:t>
      </w:r>
      <w:r w:rsidR="00E65BD2" w:rsidRPr="00DB29CE">
        <w:rPr>
          <w:rFonts w:cs="Arial"/>
          <w:bCs/>
          <w:noProof w:val="0"/>
          <w:u w:val="single"/>
        </w:rPr>
        <w:t xml:space="preserve">najnovejše standarde </w:t>
      </w:r>
      <w:r w:rsidR="00E65BD2" w:rsidRPr="00DB29CE">
        <w:rPr>
          <w:rFonts w:cs="Arial"/>
          <w:b/>
          <w:noProof w:val="0"/>
          <w:u w:val="single"/>
        </w:rPr>
        <w:t>ENERGY STAR</w:t>
      </w:r>
      <w:r w:rsidR="00FA6B9F" w:rsidRPr="00DB29CE">
        <w:rPr>
          <w:rFonts w:cs="Arial"/>
          <w:bCs/>
          <w:noProof w:val="0"/>
        </w:rPr>
        <w:t>, skladno z zahtevami tč. 3.3. dokumentacije v zvezi z oddajo javnega naročila.</w:t>
      </w:r>
    </w:p>
    <w:p w14:paraId="7B1CDB1B" w14:textId="77777777" w:rsidR="00A2638E" w:rsidRPr="00DB29CE" w:rsidRDefault="00A2638E" w:rsidP="004C10A1">
      <w:pPr>
        <w:rPr>
          <w:rFonts w:cs="Arial"/>
          <w:b/>
          <w:noProof w:val="0"/>
          <w:szCs w:val="20"/>
        </w:rPr>
      </w:pPr>
    </w:p>
    <w:p w14:paraId="2254BB45" w14:textId="4EAA28DC" w:rsidR="00A8688C" w:rsidRPr="00DB29CE" w:rsidRDefault="00A8688C" w:rsidP="00697AB4">
      <w:pPr>
        <w:pStyle w:val="Heading3"/>
        <w:tabs>
          <w:tab w:val="clear" w:pos="720"/>
          <w:tab w:val="num" w:pos="862"/>
        </w:tabs>
        <w:ind w:left="862"/>
        <w:rPr>
          <w:b/>
          <w:noProof w:val="0"/>
          <w:sz w:val="22"/>
          <w:szCs w:val="22"/>
        </w:rPr>
      </w:pPr>
      <w:bookmarkStart w:id="130" w:name="_Hlk211933207"/>
      <w:bookmarkStart w:id="131" w:name="_Toc227745099"/>
      <w:r w:rsidRPr="00DB29CE">
        <w:rPr>
          <w:b/>
          <w:noProof w:val="0"/>
          <w:sz w:val="22"/>
          <w:szCs w:val="22"/>
        </w:rPr>
        <w:t>Garancijski pogoji ponudnika</w:t>
      </w:r>
      <w:bookmarkEnd w:id="131"/>
    </w:p>
    <w:bookmarkEnd w:id="130"/>
    <w:p w14:paraId="27A10D66" w14:textId="77777777" w:rsidR="00A8688C" w:rsidRPr="00C459A6" w:rsidRDefault="00A8688C" w:rsidP="00A8688C">
      <w:pPr>
        <w:rPr>
          <w:noProof w:val="0"/>
        </w:rPr>
      </w:pPr>
    </w:p>
    <w:p w14:paraId="688BD8E5" w14:textId="14BB137B" w:rsidR="00A8688C" w:rsidRPr="00C459A6" w:rsidRDefault="00A8688C" w:rsidP="00A8688C">
      <w:pPr>
        <w:spacing w:line="100" w:lineRule="atLeast"/>
        <w:rPr>
          <w:rFonts w:cs="Arial"/>
          <w:noProof w:val="0"/>
          <w:szCs w:val="2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4E45D3">
        <w:rPr>
          <w:rFonts w:cs="Arial"/>
          <w:noProof w:val="0"/>
        </w:rPr>
        <w:t>6</w:t>
      </w:r>
      <w:r w:rsidRPr="00C459A6">
        <w:rPr>
          <w:rFonts w:cs="Arial"/>
          <w:noProof w:val="0"/>
        </w:rPr>
        <w:t xml:space="preserve"> dokumentacije v zvezi z oddajo javnega naročila.</w:t>
      </w: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32" w:name="_Toc227745100"/>
      <w:r w:rsidRPr="00C459A6">
        <w:rPr>
          <w:b/>
          <w:noProof w:val="0"/>
          <w:sz w:val="22"/>
          <w:szCs w:val="22"/>
        </w:rPr>
        <w:lastRenderedPageBreak/>
        <w:t>ESPD obrazec</w:t>
      </w:r>
      <w:bookmarkEnd w:id="132"/>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59A6">
        <w:rPr>
          <w:noProof w:val="0"/>
        </w:rPr>
        <w:t>xml</w:t>
      </w:r>
      <w:proofErr w:type="spellEnd"/>
      <w:r w:rsidRPr="00C459A6">
        <w:rPr>
          <w:noProof w:val="0"/>
        </w:rPr>
        <w:t xml:space="preserve">. obliki ali nepodpisan ESPD v </w:t>
      </w:r>
      <w:proofErr w:type="spellStart"/>
      <w:r w:rsidRPr="00C459A6">
        <w:rPr>
          <w:noProof w:val="0"/>
        </w:rPr>
        <w:t>xml</w:t>
      </w:r>
      <w:proofErr w:type="spellEnd"/>
      <w:r w:rsidRPr="00C459A6">
        <w:rPr>
          <w:noProof w:val="0"/>
        </w:rPr>
        <w:t xml:space="preserve">.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 xml:space="preserve">Za ostale sodelujoče ponudnik v razdelek »Sodelujoči«, del »ESPD – ostali sodelujoči« priloži lastnoročno podpisane ESPD v pdf. obliki, ali v elektronski obliki podpisan </w:t>
      </w:r>
      <w:proofErr w:type="spellStart"/>
      <w:r w:rsidRPr="00C459A6">
        <w:rPr>
          <w:noProof w:val="0"/>
        </w:rPr>
        <w:t>xml</w:t>
      </w:r>
      <w:proofErr w:type="spellEnd"/>
      <w:r w:rsidRPr="00C459A6">
        <w:rPr>
          <w:noProof w:val="0"/>
        </w:rPr>
        <w:t>.</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33" w:name="_Toc208318642"/>
      <w:bookmarkStart w:id="134" w:name="_Toc227745101"/>
      <w:r w:rsidRPr="00C459A6">
        <w:rPr>
          <w:b/>
          <w:noProof w:val="0"/>
          <w:sz w:val="24"/>
          <w:szCs w:val="24"/>
          <w:lang w:eastAsia="ar-SA"/>
        </w:rPr>
        <w:t>OSNOVNA SPOSOBNOST PONUDNIKA</w:t>
      </w:r>
      <w:bookmarkEnd w:id="133"/>
      <w:bookmarkEnd w:id="134"/>
    </w:p>
    <w:p w14:paraId="263D9DF4" w14:textId="77777777" w:rsidR="00A31793" w:rsidRPr="00C459A6" w:rsidRDefault="00A31793" w:rsidP="00A31793">
      <w:pPr>
        <w:rPr>
          <w:rFonts w:cs="Arial"/>
          <w:bCs/>
          <w:noProof w:val="0"/>
          <w:szCs w:val="20"/>
        </w:rPr>
      </w:pPr>
    </w:p>
    <w:p w14:paraId="24E15955" w14:textId="77777777" w:rsidR="00A31793" w:rsidRPr="00C459A6" w:rsidRDefault="00A31793" w:rsidP="00D70FC6">
      <w:pPr>
        <w:pStyle w:val="ListParagraph"/>
        <w:numPr>
          <w:ilvl w:val="0"/>
          <w:numId w:val="12"/>
        </w:numPr>
        <w:suppressAutoHyphens/>
      </w:pPr>
      <w:r w:rsidRPr="00C459A6">
        <w:rPr>
          <w:noProof w:val="0"/>
        </w:rPr>
        <w:t xml:space="preserve">Naročnik bo iz </w:t>
      </w:r>
      <w:r w:rsidRPr="00C459A6">
        <w:t>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lastRenderedPageBreak/>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35" w:name="_Toc208318643"/>
      <w:bookmarkStart w:id="136" w:name="_Toc227745102"/>
      <w:r w:rsidRPr="00C459A6">
        <w:rPr>
          <w:b/>
          <w:noProof w:val="0"/>
          <w:sz w:val="24"/>
          <w:szCs w:val="24"/>
          <w:lang w:eastAsia="ar-SA"/>
        </w:rPr>
        <w:t>SPOSOBNOST ZA OPRAVLJANJE POKLICNE DEJAVNOSTI</w:t>
      </w:r>
      <w:bookmarkEnd w:id="135"/>
      <w:bookmarkEnd w:id="136"/>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37" w:name="_Toc208318644"/>
      <w:bookmarkStart w:id="138" w:name="_Toc227745103"/>
      <w:r w:rsidRPr="00C459A6">
        <w:rPr>
          <w:b/>
          <w:noProof w:val="0"/>
          <w:sz w:val="24"/>
          <w:szCs w:val="24"/>
          <w:lang w:eastAsia="ar-SA"/>
        </w:rPr>
        <w:lastRenderedPageBreak/>
        <w:t>EKONOMSKA IN / ALI FINANČNA SPOSOBNOST</w:t>
      </w:r>
      <w:bookmarkEnd w:id="137"/>
      <w:bookmarkEnd w:id="138"/>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39" w:name="_Toc227745104"/>
      <w:r w:rsidRPr="00C459A6">
        <w:rPr>
          <w:b/>
          <w:noProof w:val="0"/>
        </w:rPr>
        <w:lastRenderedPageBreak/>
        <w:t>MERILA ZA IZBIRO NAJUGODNEJŠEGA PONUDNIKA</w:t>
      </w:r>
      <w:bookmarkEnd w:id="124"/>
      <w:bookmarkEnd w:id="125"/>
      <w:bookmarkEnd w:id="126"/>
      <w:bookmarkEnd w:id="139"/>
      <w:r w:rsidRPr="00C459A6">
        <w:rPr>
          <w:b/>
          <w:noProof w:val="0"/>
        </w:rPr>
        <w:t xml:space="preserve"> </w:t>
      </w:r>
    </w:p>
    <w:p w14:paraId="475CAB82" w14:textId="77777777" w:rsidR="00841CB5" w:rsidRPr="00C459A6" w:rsidRDefault="00841CB5" w:rsidP="00A23BED">
      <w:pPr>
        <w:rPr>
          <w:noProof w:val="0"/>
        </w:rPr>
      </w:pPr>
      <w:bookmarkStart w:id="140" w:name="_Toc6200337"/>
      <w:bookmarkStart w:id="141" w:name="_Toc14052257"/>
      <w:bookmarkStart w:id="142" w:name="_Toc14052434"/>
      <w:bookmarkStart w:id="143" w:name="_Toc14055378"/>
      <w:bookmarkStart w:id="144" w:name="_Toc15030897"/>
      <w:bookmarkStart w:id="145" w:name="_Toc224527416"/>
    </w:p>
    <w:p w14:paraId="6E9DF137" w14:textId="51EEEBA3" w:rsidR="000F4E7D" w:rsidRPr="00A95C11" w:rsidRDefault="000F4E7D" w:rsidP="000F4E7D">
      <w:pPr>
        <w:rPr>
          <w:lang w:val="pl-PL"/>
        </w:rPr>
      </w:pPr>
      <w:r w:rsidRPr="004214D0">
        <w:rPr>
          <w:lang w:val="pl-PL"/>
        </w:rPr>
        <w:t xml:space="preserve">Za vsak sklop posebej bo izbrana ponudba, ki bo </w:t>
      </w:r>
      <w:r w:rsidR="007D5E9E" w:rsidRPr="00C459A6">
        <w:rPr>
          <w:noProof w:val="0"/>
          <w14:ligatures w14:val="standardContextual"/>
        </w:rPr>
        <w:t>ekonomsko najugodnejš</w:t>
      </w:r>
      <w:r w:rsidR="007D5E9E">
        <w:rPr>
          <w:noProof w:val="0"/>
          <w14:ligatures w14:val="standardContextual"/>
        </w:rPr>
        <w:t>a in bo</w:t>
      </w:r>
      <w:r w:rsidR="007D5E9E" w:rsidRPr="004214D0">
        <w:rPr>
          <w:lang w:val="pl-PL"/>
        </w:rPr>
        <w:t xml:space="preserve"> </w:t>
      </w:r>
      <w:r w:rsidRPr="004214D0">
        <w:rPr>
          <w:lang w:val="pl-PL"/>
        </w:rPr>
        <w:t>prejela največje število točk</w:t>
      </w:r>
      <w:r w:rsidR="007D5E9E">
        <w:rPr>
          <w:lang w:val="pl-PL"/>
        </w:rPr>
        <w:t>,</w:t>
      </w:r>
      <w:r w:rsidRPr="004214D0">
        <w:rPr>
          <w:lang w:val="pl-PL"/>
        </w:rPr>
        <w:t xml:space="preserve"> in za katero bo naročnik v nadaljnjem postopku preverjanja ugotovil, da je dopustna.</w:t>
      </w:r>
    </w:p>
    <w:p w14:paraId="3B4443DC" w14:textId="77777777" w:rsidR="000F4E7D" w:rsidRDefault="000F4E7D" w:rsidP="003E4330">
      <w:pPr>
        <w:rPr>
          <w:noProof w:val="0"/>
          <w14:ligatures w14:val="standardContextual"/>
        </w:rPr>
      </w:pPr>
    </w:p>
    <w:p w14:paraId="0EF3E4D8" w14:textId="77777777" w:rsidR="007D5E9E" w:rsidRDefault="007D5E9E" w:rsidP="00D70FC6">
      <w:pPr>
        <w:jc w:val="left"/>
        <w:rPr>
          <w:b/>
          <w:szCs w:val="20"/>
          <w:u w:val="single"/>
          <w:lang w:val="en-GB"/>
        </w:rPr>
      </w:pPr>
    </w:p>
    <w:p w14:paraId="6C41AED7" w14:textId="55D2B198"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C2710D" w:rsidP="00D70FC6">
      <w:pPr>
        <w:jc w:val="center"/>
        <w:rPr>
          <w:b/>
          <w:bCs/>
          <w:szCs w:val="20"/>
          <w:lang w:val="en-GB"/>
        </w:rPr>
      </w:pPr>
      <w:r>
        <w:rPr>
          <w:b/>
          <w:bCs/>
          <w:position w:val="-26"/>
          <w:szCs w:val="20"/>
          <w:lang w:val="en-GB"/>
        </w:rPr>
        <w:pict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30.75pt">
            <v:imagedata r:id="rId18" o:title=""/>
          </v:shape>
        </w:pi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46" w:name="_Toc488646103"/>
      <w:bookmarkStart w:id="147" w:name="_Toc424199489"/>
      <w:bookmarkStart w:id="148" w:name="_Toc488066428"/>
      <w:bookmarkStart w:id="149" w:name="_Toc489444906"/>
      <w:bookmarkStart w:id="150" w:name="_Toc227745105"/>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46"/>
      <w:bookmarkEnd w:id="147"/>
      <w:bookmarkEnd w:id="148"/>
      <w:bookmarkEnd w:id="149"/>
      <w:bookmarkEnd w:id="150"/>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Default="003E2DD3" w:rsidP="003E2DD3">
      <w:pPr>
        <w:rPr>
          <w:rFonts w:cs="Arial"/>
          <w:bCs/>
          <w:noProof w:val="0"/>
          <w:szCs w:val="20"/>
        </w:rPr>
      </w:pPr>
    </w:p>
    <w:p w14:paraId="5EDA5824" w14:textId="77777777" w:rsidR="00B71D04" w:rsidRDefault="00B71D04" w:rsidP="00680CE9">
      <w:pPr>
        <w:pStyle w:val="Heading1"/>
        <w:tabs>
          <w:tab w:val="num" w:pos="284"/>
        </w:tabs>
        <w:rPr>
          <w:b/>
          <w:noProof w:val="0"/>
        </w:rPr>
      </w:pPr>
      <w:bookmarkStart w:id="151" w:name="_Toc226533112"/>
      <w:bookmarkStart w:id="152" w:name="_Toc227745106"/>
      <w:r>
        <w:rPr>
          <w:b/>
          <w:noProof w:val="0"/>
        </w:rPr>
        <w:t>PRAVNO VARSTVO</w:t>
      </w:r>
      <w:bookmarkEnd w:id="151"/>
      <w:bookmarkEnd w:id="152"/>
    </w:p>
    <w:p w14:paraId="63481B80" w14:textId="77777777" w:rsidR="00B71D04" w:rsidRPr="00C459A6" w:rsidRDefault="00B71D04" w:rsidP="003E2DD3">
      <w:pPr>
        <w:rPr>
          <w:rFonts w:cs="Arial"/>
          <w:bCs/>
          <w:noProof w:val="0"/>
          <w:szCs w:val="20"/>
        </w:rPr>
      </w:pPr>
    </w:p>
    <w:p w14:paraId="7D99160A" w14:textId="77777777" w:rsidR="00B71D04" w:rsidRPr="00B71D04" w:rsidRDefault="00B71D04" w:rsidP="00B71D04">
      <w:pPr>
        <w:pStyle w:val="Heading2"/>
        <w:numPr>
          <w:ilvl w:val="1"/>
          <w:numId w:val="1"/>
        </w:numPr>
        <w:rPr>
          <w:b/>
          <w:noProof w:val="0"/>
          <w:sz w:val="22"/>
          <w:szCs w:val="22"/>
          <w:lang w:eastAsia="ar-SA"/>
        </w:rPr>
      </w:pPr>
      <w:bookmarkStart w:id="153" w:name="_Toc191032934"/>
      <w:bookmarkStart w:id="154" w:name="_Toc226533113"/>
      <w:bookmarkStart w:id="155" w:name="_Toc227745107"/>
      <w:bookmarkEnd w:id="140"/>
      <w:bookmarkEnd w:id="141"/>
      <w:bookmarkEnd w:id="142"/>
      <w:bookmarkEnd w:id="143"/>
      <w:bookmarkEnd w:id="144"/>
      <w:bookmarkEnd w:id="145"/>
      <w:r w:rsidRPr="00B71D04">
        <w:rPr>
          <w:b/>
          <w:noProof w:val="0"/>
          <w:sz w:val="22"/>
          <w:szCs w:val="22"/>
          <w:lang w:eastAsia="ar-SA"/>
        </w:rPr>
        <w:t>Pravna podlaga in roki za vložitev</w:t>
      </w:r>
      <w:bookmarkEnd w:id="153"/>
      <w:bookmarkEnd w:id="154"/>
      <w:bookmarkEnd w:id="155"/>
      <w:r w:rsidRPr="00B71D04">
        <w:rPr>
          <w:b/>
          <w:noProof w:val="0"/>
          <w:sz w:val="22"/>
          <w:szCs w:val="22"/>
          <w:lang w:eastAsia="ar-SA"/>
        </w:rPr>
        <w:t xml:space="preserve"> </w:t>
      </w:r>
    </w:p>
    <w:p w14:paraId="74EF852D" w14:textId="77777777" w:rsidR="00B71D04" w:rsidRDefault="00B71D04" w:rsidP="00B71D04">
      <w:pPr>
        <w:pStyle w:val="BESEDILO"/>
        <w:rPr>
          <w:rFonts w:cs="Arial"/>
          <w:bCs/>
          <w:kern w:val="0"/>
          <w:szCs w:val="24"/>
        </w:rPr>
      </w:pPr>
      <w:r w:rsidRPr="00F00C3C">
        <w:rPr>
          <w:rFonts w:cs="Arial"/>
          <w:bCs/>
          <w:kern w:val="0"/>
          <w:szCs w:val="24"/>
        </w:rPr>
        <w:t xml:space="preserve">V skladu z Zakonom o pravnem varstvu v postopkih javnega naročanja (Uradni list RS, št. 43/11 </w:t>
      </w:r>
      <w:r w:rsidRPr="00F00C3C">
        <w:rPr>
          <w:rFonts w:cs="Arial"/>
          <w:bCs/>
          <w:kern w:val="0"/>
          <w:szCs w:val="24"/>
        </w:rPr>
        <w:br/>
        <w:t xml:space="preserve">s spremembami in dopolnitvami, v nadaljevanju: ZPVPJN) lahko zahtevek za revizijo vloži vsaka oseba, ki ji je, skladno z določili 14. člena ZPVPJN, priznana aktivna legitimacija. </w:t>
      </w:r>
    </w:p>
    <w:p w14:paraId="23D4FFD1" w14:textId="77777777" w:rsidR="00B71D04" w:rsidRPr="00F00C3C" w:rsidRDefault="00B71D04" w:rsidP="00B71D04">
      <w:pPr>
        <w:pStyle w:val="BESEDILO"/>
        <w:rPr>
          <w:rFonts w:cs="Arial"/>
          <w:bCs/>
          <w:kern w:val="0"/>
          <w:szCs w:val="24"/>
        </w:rPr>
      </w:pPr>
    </w:p>
    <w:p w14:paraId="3D66C121" w14:textId="77777777" w:rsidR="00B71D04" w:rsidRDefault="00B71D04" w:rsidP="00B71D04">
      <w:pPr>
        <w:pStyle w:val="BESEDILO"/>
        <w:rPr>
          <w:rFonts w:cs="Arial"/>
          <w:bCs/>
          <w:kern w:val="0"/>
          <w:szCs w:val="24"/>
        </w:rPr>
      </w:pPr>
      <w:r w:rsidRPr="00F00C3C">
        <w:rPr>
          <w:rFonts w:cs="Arial"/>
          <w:bCs/>
          <w:kern w:val="0"/>
          <w:szCs w:val="24"/>
        </w:rPr>
        <w:t xml:space="preserve">Roki za vložitev zahtevka za revizijo so navedeni v 25. členu ZPVPJN. </w:t>
      </w:r>
    </w:p>
    <w:p w14:paraId="2A0BDE6A" w14:textId="77777777" w:rsidR="00B71D04" w:rsidRPr="00F00C3C" w:rsidRDefault="00B71D04" w:rsidP="00B71D04">
      <w:pPr>
        <w:pStyle w:val="BESEDILO"/>
        <w:rPr>
          <w:rFonts w:cs="Arial"/>
          <w:bCs/>
          <w:kern w:val="0"/>
          <w:szCs w:val="24"/>
        </w:rPr>
      </w:pPr>
    </w:p>
    <w:p w14:paraId="246050AA" w14:textId="77777777" w:rsidR="00B71D04" w:rsidRPr="00B71D04" w:rsidRDefault="00B71D04" w:rsidP="00B71D04">
      <w:pPr>
        <w:pStyle w:val="Heading2"/>
        <w:numPr>
          <w:ilvl w:val="1"/>
          <w:numId w:val="1"/>
        </w:numPr>
        <w:rPr>
          <w:b/>
          <w:noProof w:val="0"/>
          <w:sz w:val="22"/>
          <w:szCs w:val="22"/>
          <w:lang w:eastAsia="ar-SA"/>
        </w:rPr>
      </w:pPr>
      <w:bookmarkStart w:id="156" w:name="_Toc191032935"/>
      <w:bookmarkStart w:id="157" w:name="_Toc226533114"/>
      <w:bookmarkStart w:id="158" w:name="_Toc227745108"/>
      <w:r w:rsidRPr="00B71D04">
        <w:rPr>
          <w:b/>
          <w:noProof w:val="0"/>
          <w:sz w:val="22"/>
          <w:szCs w:val="22"/>
          <w:lang w:eastAsia="ar-SA"/>
        </w:rPr>
        <w:t>Način vložitve revizije</w:t>
      </w:r>
      <w:bookmarkEnd w:id="156"/>
      <w:bookmarkEnd w:id="157"/>
      <w:bookmarkEnd w:id="158"/>
      <w:r w:rsidRPr="00B71D04">
        <w:rPr>
          <w:b/>
          <w:noProof w:val="0"/>
          <w:sz w:val="22"/>
          <w:szCs w:val="22"/>
          <w:lang w:eastAsia="ar-SA"/>
        </w:rPr>
        <w:t xml:space="preserve"> </w:t>
      </w:r>
    </w:p>
    <w:p w14:paraId="1E036087" w14:textId="77777777" w:rsidR="00B71D04" w:rsidRDefault="00B71D04" w:rsidP="00B71D04">
      <w:r w:rsidRPr="00E86934">
        <w:t xml:space="preserve">Zahtevek za revizijo mora vsebovati vse elemente, navedene v 15. členu ZPVPJN. Višina takse, ki jo mora vplačati vlagatelj revizije, je navedena v 71. členu ZPVPJN. </w:t>
      </w:r>
    </w:p>
    <w:p w14:paraId="029ADB8F" w14:textId="77777777" w:rsidR="00B71D04" w:rsidRPr="00E86934" w:rsidRDefault="00B71D04" w:rsidP="00B71D04"/>
    <w:p w14:paraId="09E5BF7D" w14:textId="77777777" w:rsidR="00B71D04" w:rsidRDefault="00B71D04" w:rsidP="00B71D04">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4478C3AB" w14:textId="77777777" w:rsidR="00680CE9" w:rsidRPr="00516BDE" w:rsidRDefault="00680CE9" w:rsidP="00B71D04"/>
    <w:p w14:paraId="4DEFDD47" w14:textId="77777777" w:rsidR="00B71D04" w:rsidRPr="00516BDE" w:rsidRDefault="00B71D04" w:rsidP="00B71D04">
      <w:r w:rsidRPr="00516BDE">
        <w:t xml:space="preserve">Nepravilno in nepravočasno vložene zahtevke bo naročnik zavrgel. </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59" w:name="_Toc227745109"/>
      <w:r w:rsidRPr="00C459A6">
        <w:rPr>
          <w:b/>
          <w:noProof w:val="0"/>
        </w:rPr>
        <w:t>OBRAZCI</w:t>
      </w:r>
      <w:bookmarkEnd w:id="159"/>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60" w:name="_Hlk520808945"/>
      <w:bookmarkStart w:id="161"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46B38DA9" w:rsidR="009A0154" w:rsidRPr="00C459A6" w:rsidRDefault="00DF1605" w:rsidP="009A0154">
      <w:pPr>
        <w:pStyle w:val="Heading2"/>
        <w:spacing w:before="0" w:after="0"/>
        <w:jc w:val="center"/>
        <w:rPr>
          <w:b/>
          <w:bCs/>
          <w:noProof w:val="0"/>
          <w:sz w:val="22"/>
          <w:szCs w:val="22"/>
        </w:rPr>
      </w:pPr>
      <w:bookmarkStart w:id="162" w:name="_Toc227745110"/>
      <w:r>
        <w:rPr>
          <w:b/>
          <w:bCs/>
          <w:noProof w:val="0"/>
          <w:sz w:val="22"/>
          <w:szCs w:val="22"/>
        </w:rPr>
        <w:t>PODATKI O PONUDBI IN PONUDNIKU</w:t>
      </w:r>
      <w:bookmarkEnd w:id="162"/>
    </w:p>
    <w:p w14:paraId="6F25FF98" w14:textId="77777777" w:rsidR="009A0154" w:rsidRPr="00C459A6" w:rsidRDefault="009A0154" w:rsidP="009A0154">
      <w:pPr>
        <w:rPr>
          <w:noProof w:val="0"/>
        </w:rPr>
      </w:pPr>
    </w:p>
    <w:p w14:paraId="1FCB6A59" w14:textId="3FCF22B0"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bookmarkEnd w:id="160"/>
    <w:p w14:paraId="59BBA32F" w14:textId="77777777" w:rsidR="009A0154" w:rsidRPr="00C459A6" w:rsidRDefault="009A0154" w:rsidP="009A0154">
      <w:pPr>
        <w:jc w:val="center"/>
        <w:rPr>
          <w:b/>
          <w:noProof w:val="0"/>
        </w:rPr>
      </w:pPr>
    </w:p>
    <w:p w14:paraId="0E702D86" w14:textId="77777777" w:rsidR="00FB7AF3" w:rsidRPr="00C459A6" w:rsidRDefault="00FB7AF3" w:rsidP="00FB7AF3">
      <w:pPr>
        <w:ind w:right="216"/>
        <w:jc w:val="center"/>
        <w:rPr>
          <w:rFonts w:cs="Arial"/>
          <w:noProof w:val="0"/>
        </w:rPr>
      </w:pPr>
      <w:r w:rsidRPr="00C459A6">
        <w:rPr>
          <w:rFonts w:cs="Arial"/>
          <w:b/>
          <w:bCs/>
          <w:noProof w:val="0"/>
        </w:rPr>
        <w:t xml:space="preserve">Nakup </w:t>
      </w:r>
      <w:r w:rsidRPr="00C459A6">
        <w:rPr>
          <w:rFonts w:cs="Arial"/>
          <w:b/>
          <w:bCs/>
          <w:noProof w:val="0"/>
          <w:szCs w:val="20"/>
        </w:rPr>
        <w:t xml:space="preserve">tehnološke </w:t>
      </w:r>
      <w:r w:rsidRPr="00C459A6">
        <w:rPr>
          <w:rFonts w:cs="Arial"/>
          <w:b/>
          <w:noProof w:val="0"/>
          <w:szCs w:val="20"/>
        </w:rPr>
        <w:t>računalniške opreme (po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PONUDNIK JE MSP (</w:t>
            </w:r>
            <w:proofErr w:type="spellStart"/>
            <w:r w:rsidRPr="00C459A6">
              <w:rPr>
                <w:rFonts w:cs="Arial"/>
                <w:noProof w:val="0"/>
                <w:sz w:val="18"/>
              </w:rPr>
              <w:t>mikro</w:t>
            </w:r>
            <w:proofErr w:type="spellEnd"/>
            <w:r w:rsidRPr="00C459A6">
              <w:rPr>
                <w:rFonts w:cs="Arial"/>
                <w:noProof w:val="0"/>
                <w:sz w:val="18"/>
              </w:rPr>
              <w:t xml:space="preserve">,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208791D9" w:rsidR="00A8688C" w:rsidRPr="00C459A6" w:rsidRDefault="00DF1605" w:rsidP="00A8688C">
      <w:pPr>
        <w:pStyle w:val="Heading2"/>
        <w:jc w:val="center"/>
        <w:rPr>
          <w:b/>
          <w:bCs/>
          <w:noProof w:val="0"/>
        </w:rPr>
      </w:pPr>
      <w:bookmarkStart w:id="163" w:name="_Hlk213315433"/>
      <w:bookmarkStart w:id="164" w:name="_Toc227745111"/>
      <w:r>
        <w:rPr>
          <w:b/>
          <w:bCs/>
          <w:noProof w:val="0"/>
        </w:rPr>
        <w:t>IZJAVA O SPREJEMAJU POGOJEV JANEGA NAROČILA</w:t>
      </w:r>
      <w:bookmarkEnd w:id="164"/>
    </w:p>
    <w:p w14:paraId="5142F6A6" w14:textId="2F5402B0" w:rsidR="00A8688C" w:rsidRPr="00C459A6" w:rsidRDefault="00A8688C" w:rsidP="00A8688C">
      <w:pPr>
        <w:jc w:val="center"/>
        <w:rPr>
          <w:b/>
          <w:noProof w:val="0"/>
        </w:rPr>
      </w:pPr>
      <w:r w:rsidRPr="00C459A6">
        <w:rPr>
          <w:b/>
          <w:noProof w:val="0"/>
        </w:rPr>
        <w:t>POD OZNAKO JN-</w:t>
      </w:r>
      <w:r w:rsidR="00953985">
        <w:rPr>
          <w:b/>
          <w:noProof w:val="0"/>
        </w:rPr>
        <w:t>B1110</w:t>
      </w:r>
    </w:p>
    <w:bookmarkEnd w:id="163"/>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2272B456" w:rsidR="00A8688C" w:rsidRPr="00C459A6" w:rsidRDefault="00A8688C" w:rsidP="00A8688C">
      <w:pPr>
        <w:ind w:right="216"/>
        <w:rPr>
          <w:rFonts w:cs="Arial"/>
          <w:b/>
          <w:noProof w:val="0"/>
          <w:szCs w:val="2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nakup tehnološke računalniške opreme (po sklopih).</w:t>
      </w:r>
    </w:p>
    <w:p w14:paraId="12B242E0" w14:textId="77777777" w:rsidR="00A8688C" w:rsidRPr="00C459A6" w:rsidRDefault="00A8688C" w:rsidP="00A8688C">
      <w:pPr>
        <w:spacing w:line="276" w:lineRule="auto"/>
        <w:rPr>
          <w:noProof w:val="0"/>
          <w:highlight w:val="cyan"/>
        </w:rPr>
      </w:pPr>
    </w:p>
    <w:p w14:paraId="5BBC4B23" w14:textId="77777777" w:rsidR="00A8688C" w:rsidRPr="00C459A6" w:rsidRDefault="00A8688C" w:rsidP="00A8688C">
      <w:pPr>
        <w:spacing w:line="276" w:lineRule="auto"/>
        <w:rPr>
          <w:noProof w:val="0"/>
        </w:rPr>
      </w:pPr>
    </w:p>
    <w:p w14:paraId="619B6DA8" w14:textId="77777777"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2D69DC7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ECF8F3E" w14:textId="77777777" w:rsidR="00A8688C" w:rsidRPr="00C459A6" w:rsidRDefault="00A8688C" w:rsidP="00A8688C">
      <w:pPr>
        <w:pStyle w:val="BESEDILO"/>
        <w:keepLines w:val="0"/>
        <w:widowControl/>
        <w:tabs>
          <w:tab w:val="clear" w:pos="2155"/>
        </w:tabs>
        <w:spacing w:line="360" w:lineRule="auto"/>
        <w:jc w:val="center"/>
        <w:rPr>
          <w:kern w:val="0"/>
          <w:szCs w:val="24"/>
        </w:rPr>
      </w:pP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61"/>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165" w:name="_Toc14960280"/>
      <w:bookmarkStart w:id="166" w:name="_Toc227745112"/>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165"/>
      <w:r w:rsidR="00841CB5" w:rsidRPr="00C459A6">
        <w:rPr>
          <w:b/>
          <w:bCs/>
          <w:noProof w:val="0"/>
          <w:sz w:val="22"/>
          <w:szCs w:val="22"/>
        </w:rPr>
        <w:t>SKLOP A</w:t>
      </w:r>
      <w:bookmarkEnd w:id="166"/>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512F9AA3"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3AFDA027" w14:textId="51D748FD" w:rsidR="00841CB5" w:rsidRDefault="00737D48" w:rsidP="00737D48">
      <w:pPr>
        <w:spacing w:line="100" w:lineRule="atLeast"/>
        <w:jc w:val="center"/>
        <w:rPr>
          <w:b/>
          <w:noProof w:val="0"/>
          <w:sz w:val="22"/>
          <w:szCs w:val="22"/>
        </w:rPr>
      </w:pPr>
      <w:r>
        <w:rPr>
          <w:b/>
          <w:noProof w:val="0"/>
          <w:sz w:val="22"/>
          <w:szCs w:val="22"/>
        </w:rPr>
        <w:t>R</w:t>
      </w:r>
      <w:r w:rsidRPr="00737D48">
        <w:rPr>
          <w:b/>
          <w:noProof w:val="0"/>
          <w:sz w:val="22"/>
          <w:szCs w:val="22"/>
        </w:rPr>
        <w:t>abljeni strežniki</w:t>
      </w:r>
      <w:r w:rsidR="0013049E">
        <w:rPr>
          <w:b/>
          <w:noProof w:val="0"/>
          <w:sz w:val="22"/>
          <w:szCs w:val="22"/>
        </w:rPr>
        <w:t xml:space="preserve"> AVD</w:t>
      </w:r>
    </w:p>
    <w:p w14:paraId="3A7C7E88" w14:textId="77777777" w:rsidR="00737D48" w:rsidRPr="00C459A6" w:rsidRDefault="00737D48" w:rsidP="00737D48">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2E15CD" w:rsidRDefault="00FB7AF3" w:rsidP="00FB7AF3">
      <w:pPr>
        <w:spacing w:line="100" w:lineRule="atLeast"/>
        <w:rPr>
          <w:rFonts w:cs="Arial"/>
          <w:noProof w:val="0"/>
        </w:rPr>
      </w:pPr>
      <w:r w:rsidRPr="00C459A6">
        <w:rPr>
          <w:rFonts w:cs="Arial"/>
          <w:i/>
          <w:iCs/>
          <w:noProof w:val="0"/>
        </w:rPr>
        <w:t xml:space="preserve">Naročnik ne bo predložil garancije za </w:t>
      </w:r>
      <w:r w:rsidRPr="002E15CD">
        <w:rPr>
          <w:rFonts w:cs="Arial"/>
          <w:i/>
          <w:iCs/>
          <w:noProof w:val="0"/>
        </w:rPr>
        <w:t>zavarovanje odloženih plačil, kakor tudi ne bo predložil kakšnega drugega instrumenta za zavarovanje plačil.</w:t>
      </w:r>
    </w:p>
    <w:p w14:paraId="3CE172F8" w14:textId="77777777" w:rsidR="00FB7AF3" w:rsidRPr="002E15CD" w:rsidRDefault="00FB7AF3" w:rsidP="00FB7AF3">
      <w:pPr>
        <w:spacing w:line="100" w:lineRule="atLeast"/>
        <w:rPr>
          <w:rFonts w:cs="Arial"/>
          <w:noProof w:val="0"/>
        </w:rPr>
      </w:pPr>
    </w:p>
    <w:p w14:paraId="30047BCC" w14:textId="77777777" w:rsidR="00FB7AF3" w:rsidRPr="002E15CD"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167" w:name="_Hlk213313285"/>
      <w:r w:rsidRPr="002E15CD">
        <w:rPr>
          <w:b/>
          <w:bCs/>
          <w:u w:val="single"/>
          <w:lang w:val="en-GB"/>
        </w:rPr>
        <w:t xml:space="preserve">DOBAVNI ROK: …………………….  </w:t>
      </w:r>
      <w:r w:rsidRPr="002E15CD">
        <w:rPr>
          <w:b/>
          <w:bCs/>
          <w:u w:val="single"/>
          <w:lang w:val="pl-PL"/>
        </w:rPr>
        <w:t>(največ 60 dni od dneva pričetka veljavnosti pogodbe).</w:t>
      </w:r>
    </w:p>
    <w:bookmarkEnd w:id="167"/>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7E4B800F"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w:t>
      </w:r>
      <w:r w:rsidR="00737D48">
        <w:rPr>
          <w:rFonts w:cs="Arial"/>
          <w:b/>
          <w:bCs/>
          <w:noProof w:val="0"/>
          <w:u w:val="single"/>
        </w:rPr>
        <w:t>12</w:t>
      </w:r>
      <w:r w:rsidR="00C10524">
        <w:rPr>
          <w:rFonts w:cs="Arial"/>
          <w:b/>
          <w:bCs/>
          <w:noProof w:val="0"/>
          <w:u w:val="single"/>
        </w:rPr>
        <w:t xml:space="preserve">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168" w:name="_Toc227745113"/>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168"/>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4C9F7871" w:rsidR="00BC762A" w:rsidRPr="002E15CD" w:rsidRDefault="00BC762A" w:rsidP="00BC762A">
      <w:pPr>
        <w:jc w:val="center"/>
        <w:rPr>
          <w:b/>
          <w:noProof w:val="0"/>
          <w:sz w:val="22"/>
          <w:szCs w:val="22"/>
        </w:rPr>
      </w:pPr>
      <w:r w:rsidRPr="00C459A6">
        <w:rPr>
          <w:rFonts w:cs="Arial"/>
          <w:b/>
          <w:noProof w:val="0"/>
          <w:sz w:val="22"/>
          <w:szCs w:val="22"/>
        </w:rPr>
        <w:t xml:space="preserve">ZA </w:t>
      </w:r>
      <w:r w:rsidRPr="002E15CD">
        <w:rPr>
          <w:rFonts w:cs="Arial"/>
          <w:b/>
          <w:noProof w:val="0"/>
          <w:sz w:val="22"/>
          <w:szCs w:val="22"/>
        </w:rPr>
        <w:t xml:space="preserve">JAVNO NAROČILO </w:t>
      </w:r>
      <w:r w:rsidRPr="002E15CD">
        <w:rPr>
          <w:b/>
          <w:noProof w:val="0"/>
          <w:sz w:val="22"/>
          <w:szCs w:val="22"/>
        </w:rPr>
        <w:t>JN-</w:t>
      </w:r>
      <w:r w:rsidR="00953985" w:rsidRPr="002E15CD">
        <w:rPr>
          <w:b/>
          <w:noProof w:val="0"/>
          <w:sz w:val="22"/>
          <w:szCs w:val="22"/>
        </w:rPr>
        <w:t>B1110</w:t>
      </w:r>
    </w:p>
    <w:p w14:paraId="7179B3E2" w14:textId="4349099A" w:rsidR="00BC762A" w:rsidRPr="002E15CD" w:rsidRDefault="00BC762A" w:rsidP="00BC762A">
      <w:pPr>
        <w:jc w:val="center"/>
        <w:rPr>
          <w:b/>
          <w:noProof w:val="0"/>
          <w:sz w:val="22"/>
          <w:szCs w:val="22"/>
        </w:rPr>
      </w:pPr>
    </w:p>
    <w:p w14:paraId="4E0DF149" w14:textId="03A2A332" w:rsidR="00A150E3" w:rsidRPr="002E15CD" w:rsidRDefault="00737D48" w:rsidP="00A150E3">
      <w:pPr>
        <w:spacing w:line="100" w:lineRule="atLeast"/>
        <w:jc w:val="center"/>
        <w:rPr>
          <w:rFonts w:cs="Arial"/>
          <w:b/>
          <w:noProof w:val="0"/>
          <w:szCs w:val="20"/>
        </w:rPr>
      </w:pPr>
      <w:r w:rsidRPr="002E15CD">
        <w:rPr>
          <w:rFonts w:cs="Arial"/>
          <w:b/>
          <w:noProof w:val="0"/>
          <w:szCs w:val="20"/>
        </w:rPr>
        <w:t>Rabljene delovne postaje in strežniki</w:t>
      </w:r>
    </w:p>
    <w:p w14:paraId="7FA194E8" w14:textId="77777777" w:rsidR="00737D48" w:rsidRPr="002E15CD" w:rsidRDefault="00737D48" w:rsidP="00A150E3">
      <w:pPr>
        <w:spacing w:line="100" w:lineRule="atLeast"/>
        <w:jc w:val="center"/>
        <w:rPr>
          <w:b/>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2E15CD" w:rsidRDefault="00BC762A" w:rsidP="002E0BFF">
            <w:pPr>
              <w:snapToGrid w:val="0"/>
              <w:spacing w:line="100" w:lineRule="atLeast"/>
              <w:jc w:val="center"/>
              <w:rPr>
                <w:b/>
                <w:noProof w:val="0"/>
              </w:rPr>
            </w:pPr>
          </w:p>
          <w:p w14:paraId="302574C8" w14:textId="77777777" w:rsidR="00BC762A" w:rsidRPr="002E15CD" w:rsidRDefault="00BC762A" w:rsidP="002E0BFF">
            <w:pPr>
              <w:spacing w:line="100" w:lineRule="atLeast"/>
              <w:jc w:val="center"/>
              <w:rPr>
                <w:b/>
                <w:noProof w:val="0"/>
              </w:rPr>
            </w:pPr>
          </w:p>
          <w:p w14:paraId="27FDE8EF" w14:textId="77777777" w:rsidR="00BC762A" w:rsidRPr="002E15CD" w:rsidRDefault="00BC762A" w:rsidP="002E0BFF">
            <w:pPr>
              <w:spacing w:line="100" w:lineRule="atLeast"/>
              <w:jc w:val="center"/>
              <w:rPr>
                <w:b/>
                <w:noProof w:val="0"/>
              </w:rPr>
            </w:pPr>
            <w:r w:rsidRPr="002E15CD">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2E15CD" w:rsidRDefault="00BC762A" w:rsidP="002E0BFF">
            <w:pPr>
              <w:snapToGrid w:val="0"/>
              <w:spacing w:line="100" w:lineRule="atLeast"/>
              <w:jc w:val="center"/>
              <w:rPr>
                <w:b/>
                <w:noProof w:val="0"/>
              </w:rPr>
            </w:pPr>
          </w:p>
          <w:p w14:paraId="272EFB61" w14:textId="77777777" w:rsidR="00BC762A" w:rsidRPr="002E15CD" w:rsidRDefault="00BC762A" w:rsidP="002E0BFF">
            <w:pPr>
              <w:spacing w:line="100" w:lineRule="atLeast"/>
              <w:jc w:val="center"/>
              <w:rPr>
                <w:b/>
                <w:noProof w:val="0"/>
              </w:rPr>
            </w:pPr>
          </w:p>
          <w:p w14:paraId="506E8F61" w14:textId="77777777" w:rsidR="00BC762A" w:rsidRPr="002E15CD" w:rsidRDefault="00BC762A" w:rsidP="002E0BFF">
            <w:pPr>
              <w:spacing w:line="100" w:lineRule="atLeast"/>
              <w:jc w:val="center"/>
              <w:rPr>
                <w:b/>
                <w:noProof w:val="0"/>
              </w:rPr>
            </w:pPr>
            <w:r w:rsidRPr="002E15CD">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2E15CD"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2E15CD">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16BC5C2F" w14:textId="77777777" w:rsidR="00737D48" w:rsidRPr="00E37373" w:rsidRDefault="00737D48" w:rsidP="00737D48">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53293AF5" w14:textId="77777777" w:rsidR="00737D48" w:rsidRPr="00C459A6" w:rsidRDefault="00737D48" w:rsidP="00737D48">
      <w:pPr>
        <w:spacing w:line="100" w:lineRule="atLeast"/>
        <w:rPr>
          <w:rFonts w:cs="Arial"/>
          <w:b/>
          <w:bCs/>
          <w:noProof w:val="0"/>
          <w:u w:val="single"/>
        </w:rPr>
      </w:pPr>
    </w:p>
    <w:p w14:paraId="6FC7B892" w14:textId="77777777" w:rsidR="00737D48" w:rsidRPr="00C459A6" w:rsidRDefault="00737D48" w:rsidP="00737D48">
      <w:pPr>
        <w:spacing w:line="100" w:lineRule="atLeast"/>
        <w:rPr>
          <w:rFonts w:cs="Arial"/>
          <w:b/>
          <w:bCs/>
          <w:noProof w:val="0"/>
          <w:u w:val="single"/>
        </w:rPr>
      </w:pPr>
    </w:p>
    <w:p w14:paraId="5C00A4A2" w14:textId="77777777" w:rsidR="00737D48" w:rsidRPr="00C459A6" w:rsidRDefault="00737D48" w:rsidP="00737D48">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609D5763" w14:textId="77777777" w:rsidR="00A8688C" w:rsidRPr="00C459A6" w:rsidRDefault="00A8688C" w:rsidP="00A8688C">
      <w:pPr>
        <w:jc w:val="right"/>
        <w:rPr>
          <w:b/>
          <w:noProof w:val="0"/>
        </w:rPr>
      </w:pPr>
      <w:r w:rsidRPr="00C459A6">
        <w:rPr>
          <w:b/>
          <w:noProof w:val="0"/>
        </w:rPr>
        <w:lastRenderedPageBreak/>
        <w:t>OBR-3</w:t>
      </w:r>
    </w:p>
    <w:p w14:paraId="0195885F" w14:textId="77777777" w:rsidR="00A8688C" w:rsidRPr="00C459A6" w:rsidRDefault="00A8688C" w:rsidP="009056B6">
      <w:pPr>
        <w:jc w:val="left"/>
        <w:rPr>
          <w:rFonts w:eastAsia="Calibri" w:cs="Arial"/>
          <w:noProof w:val="0"/>
          <w:szCs w:val="20"/>
        </w:rPr>
      </w:pPr>
    </w:p>
    <w:p w14:paraId="08D04981" w14:textId="28ACA07C" w:rsidR="009056B6" w:rsidRPr="00C459A6" w:rsidRDefault="009056B6" w:rsidP="009056B6">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39A08DA4" w14:textId="77777777" w:rsidR="009056B6" w:rsidRPr="00C459A6" w:rsidRDefault="009056B6" w:rsidP="009056B6">
      <w:pPr>
        <w:spacing w:line="360" w:lineRule="auto"/>
        <w:jc w:val="left"/>
        <w:rPr>
          <w:rFonts w:eastAsia="Calibri" w:cs="Arial"/>
          <w:noProof w:val="0"/>
          <w:szCs w:val="20"/>
        </w:rPr>
      </w:pPr>
      <w:r w:rsidRPr="00C459A6">
        <w:rPr>
          <w:rFonts w:eastAsia="Calibri" w:cs="Arial"/>
          <w:noProof w:val="0"/>
          <w:szCs w:val="20"/>
        </w:rPr>
        <w:t>Naslov: .......................................................</w:t>
      </w:r>
    </w:p>
    <w:p w14:paraId="5F6693C2" w14:textId="77777777" w:rsidR="009056B6" w:rsidRPr="00C459A6" w:rsidRDefault="009056B6" w:rsidP="009056B6">
      <w:pPr>
        <w:spacing w:line="360" w:lineRule="auto"/>
        <w:jc w:val="left"/>
        <w:rPr>
          <w:rFonts w:eastAsia="Calibri" w:cs="Arial"/>
          <w:noProof w:val="0"/>
          <w:szCs w:val="20"/>
        </w:rPr>
      </w:pPr>
    </w:p>
    <w:p w14:paraId="7D3F68BE" w14:textId="77777777" w:rsidR="009056B6" w:rsidRPr="00C459A6" w:rsidRDefault="009056B6" w:rsidP="009056B6">
      <w:pPr>
        <w:spacing w:line="360" w:lineRule="auto"/>
        <w:jc w:val="left"/>
        <w:rPr>
          <w:rFonts w:eastAsia="Calibri" w:cs="Arial"/>
          <w:noProof w:val="0"/>
          <w:szCs w:val="20"/>
        </w:rPr>
      </w:pPr>
    </w:p>
    <w:p w14:paraId="04A2371D" w14:textId="4857D89D" w:rsidR="009056B6" w:rsidRPr="00C459A6" w:rsidRDefault="00576C62" w:rsidP="009056B6">
      <w:pPr>
        <w:pStyle w:val="Heading2"/>
        <w:spacing w:before="0" w:after="0"/>
        <w:jc w:val="center"/>
        <w:rPr>
          <w:b/>
          <w:bCs/>
          <w:noProof w:val="0"/>
          <w:sz w:val="22"/>
          <w:szCs w:val="22"/>
        </w:rPr>
      </w:pPr>
      <w:bookmarkStart w:id="169" w:name="_Toc227745114"/>
      <w:r w:rsidRPr="00576C62">
        <w:rPr>
          <w:b/>
          <w:bCs/>
          <w:noProof w:val="0"/>
          <w:sz w:val="22"/>
          <w:szCs w:val="22"/>
        </w:rPr>
        <w:t>POVZETEK PREDRAČUNA / REKAPITULACIJA</w:t>
      </w:r>
      <w:r>
        <w:rPr>
          <w:b/>
          <w:bCs/>
          <w:noProof w:val="0"/>
          <w:sz w:val="22"/>
          <w:szCs w:val="22"/>
        </w:rPr>
        <w:t xml:space="preserve"> </w:t>
      </w:r>
      <w:r w:rsidR="009056B6" w:rsidRPr="00C459A6">
        <w:rPr>
          <w:b/>
          <w:bCs/>
          <w:noProof w:val="0"/>
          <w:sz w:val="22"/>
          <w:szCs w:val="22"/>
        </w:rPr>
        <w:t>– SKLOP C</w:t>
      </w:r>
      <w:bookmarkEnd w:id="169"/>
      <w:r w:rsidR="009056B6" w:rsidRPr="00C459A6">
        <w:rPr>
          <w:b/>
          <w:bCs/>
          <w:noProof w:val="0"/>
          <w:sz w:val="22"/>
          <w:szCs w:val="22"/>
        </w:rPr>
        <w:t xml:space="preserve"> </w:t>
      </w:r>
    </w:p>
    <w:p w14:paraId="5E291133" w14:textId="77777777" w:rsidR="009056B6" w:rsidRPr="00C459A6" w:rsidRDefault="009056B6" w:rsidP="009056B6">
      <w:pPr>
        <w:rPr>
          <w:noProof w:val="0"/>
        </w:rPr>
      </w:pPr>
    </w:p>
    <w:p w14:paraId="6885BE2C" w14:textId="4F668684" w:rsidR="009056B6" w:rsidRPr="00C459A6" w:rsidRDefault="009056B6" w:rsidP="009056B6">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6DDD865B" w14:textId="45180709" w:rsidR="009056B6" w:rsidRPr="00C459A6" w:rsidRDefault="009056B6" w:rsidP="009056B6">
      <w:pPr>
        <w:jc w:val="center"/>
        <w:rPr>
          <w:b/>
          <w:noProof w:val="0"/>
          <w:sz w:val="22"/>
          <w:szCs w:val="22"/>
        </w:rPr>
      </w:pPr>
    </w:p>
    <w:p w14:paraId="48E15DB7" w14:textId="77777777" w:rsidR="00C143B6" w:rsidRPr="00C459A6" w:rsidRDefault="00C143B6" w:rsidP="00C143B6">
      <w:pPr>
        <w:spacing w:line="100" w:lineRule="atLeast"/>
        <w:jc w:val="center"/>
        <w:rPr>
          <w:b/>
          <w:noProof w:val="0"/>
          <w:sz w:val="22"/>
          <w:szCs w:val="22"/>
        </w:rPr>
      </w:pPr>
    </w:p>
    <w:p w14:paraId="45D2B112" w14:textId="2FAD53ED" w:rsidR="00DA373F" w:rsidRDefault="00737D48" w:rsidP="009056B6">
      <w:pPr>
        <w:jc w:val="center"/>
        <w:rPr>
          <w:b/>
          <w:noProof w:val="0"/>
          <w:sz w:val="22"/>
          <w:szCs w:val="22"/>
        </w:rPr>
      </w:pPr>
      <w:r w:rsidRPr="00737D48">
        <w:rPr>
          <w:b/>
          <w:noProof w:val="0"/>
          <w:sz w:val="22"/>
          <w:szCs w:val="22"/>
        </w:rPr>
        <w:t>RAID diskovno polje</w:t>
      </w:r>
    </w:p>
    <w:p w14:paraId="7CBCB38B" w14:textId="77777777" w:rsidR="00737D48" w:rsidRPr="00C459A6" w:rsidRDefault="00737D48" w:rsidP="009056B6">
      <w:pPr>
        <w:jc w:val="center"/>
        <w:rPr>
          <w:b/>
          <w:noProof w:val="0"/>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rsidRPr="00C459A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Pr="00C459A6" w:rsidRDefault="009056B6" w:rsidP="002E0BFF">
            <w:pPr>
              <w:snapToGrid w:val="0"/>
              <w:spacing w:line="100" w:lineRule="atLeast"/>
              <w:jc w:val="center"/>
              <w:rPr>
                <w:b/>
                <w:noProof w:val="0"/>
              </w:rPr>
            </w:pPr>
          </w:p>
          <w:p w14:paraId="1F1C3C8C" w14:textId="77777777" w:rsidR="009056B6" w:rsidRPr="00C459A6" w:rsidRDefault="009056B6" w:rsidP="002E0BFF">
            <w:pPr>
              <w:spacing w:line="100" w:lineRule="atLeast"/>
              <w:jc w:val="center"/>
              <w:rPr>
                <w:b/>
                <w:noProof w:val="0"/>
              </w:rPr>
            </w:pPr>
          </w:p>
          <w:p w14:paraId="194B8B32" w14:textId="77777777" w:rsidR="009056B6" w:rsidRPr="00C459A6" w:rsidRDefault="009056B6"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Pr="00C459A6" w:rsidRDefault="009056B6" w:rsidP="002E0BFF">
            <w:pPr>
              <w:snapToGrid w:val="0"/>
              <w:spacing w:line="100" w:lineRule="atLeast"/>
              <w:jc w:val="center"/>
              <w:rPr>
                <w:b/>
                <w:noProof w:val="0"/>
              </w:rPr>
            </w:pPr>
          </w:p>
          <w:p w14:paraId="4B7629CC" w14:textId="77777777" w:rsidR="009056B6" w:rsidRPr="00C459A6" w:rsidRDefault="009056B6" w:rsidP="002E0BFF">
            <w:pPr>
              <w:spacing w:line="100" w:lineRule="atLeast"/>
              <w:jc w:val="center"/>
              <w:rPr>
                <w:b/>
                <w:noProof w:val="0"/>
              </w:rPr>
            </w:pPr>
          </w:p>
          <w:p w14:paraId="0F2E4CE8" w14:textId="77777777" w:rsidR="009056B6" w:rsidRPr="00C459A6" w:rsidRDefault="009056B6"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Pr="00C459A6" w:rsidRDefault="009056B6" w:rsidP="002E0BFF">
            <w:pPr>
              <w:snapToGrid w:val="0"/>
              <w:spacing w:line="100" w:lineRule="atLeast"/>
              <w:jc w:val="center"/>
              <w:rPr>
                <w:b/>
                <w:noProof w:val="0"/>
              </w:rPr>
            </w:pPr>
          </w:p>
          <w:p w14:paraId="57DAA4DE" w14:textId="77777777" w:rsidR="009056B6" w:rsidRPr="00C459A6" w:rsidRDefault="009056B6" w:rsidP="002E0BFF">
            <w:pPr>
              <w:spacing w:line="100" w:lineRule="atLeast"/>
              <w:jc w:val="center"/>
              <w:rPr>
                <w:b/>
                <w:noProof w:val="0"/>
              </w:rPr>
            </w:pPr>
            <w:r w:rsidRPr="00C459A6">
              <w:rPr>
                <w:b/>
                <w:noProof w:val="0"/>
              </w:rPr>
              <w:t>Vrednost  v EUR</w:t>
            </w:r>
          </w:p>
          <w:p w14:paraId="79F3B9FA" w14:textId="77777777" w:rsidR="009056B6" w:rsidRPr="00C459A6" w:rsidRDefault="009056B6" w:rsidP="002E0BFF">
            <w:pPr>
              <w:spacing w:line="100" w:lineRule="atLeast"/>
              <w:jc w:val="center"/>
              <w:rPr>
                <w:b/>
                <w:noProof w:val="0"/>
              </w:rPr>
            </w:pPr>
          </w:p>
        </w:tc>
      </w:tr>
      <w:tr w:rsidR="009056B6" w:rsidRPr="00C459A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Pr="00C459A6" w:rsidRDefault="009056B6" w:rsidP="002E0BFF">
            <w:pPr>
              <w:snapToGrid w:val="0"/>
              <w:spacing w:line="100" w:lineRule="atLeast"/>
              <w:jc w:val="center"/>
              <w:rPr>
                <w:b/>
                <w:noProof w:val="0"/>
              </w:rPr>
            </w:pPr>
          </w:p>
          <w:p w14:paraId="5E3D740F" w14:textId="77777777" w:rsidR="009056B6" w:rsidRPr="00C459A6" w:rsidRDefault="009056B6"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Pr="00C459A6" w:rsidRDefault="009056B6" w:rsidP="002E0BFF">
            <w:pPr>
              <w:snapToGrid w:val="0"/>
              <w:spacing w:line="100" w:lineRule="atLeast"/>
              <w:rPr>
                <w:noProof w:val="0"/>
              </w:rPr>
            </w:pPr>
          </w:p>
          <w:p w14:paraId="178CC1C8" w14:textId="77777777" w:rsidR="009056B6" w:rsidRPr="00C459A6" w:rsidRDefault="009056B6"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Pr="00C459A6" w:rsidRDefault="009056B6" w:rsidP="002E0BFF">
            <w:pPr>
              <w:snapToGrid w:val="0"/>
              <w:spacing w:line="100" w:lineRule="atLeast"/>
              <w:rPr>
                <w:noProof w:val="0"/>
              </w:rPr>
            </w:pPr>
          </w:p>
        </w:tc>
      </w:tr>
      <w:tr w:rsidR="009056B6" w:rsidRPr="00C459A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Pr="00C459A6" w:rsidRDefault="009056B6" w:rsidP="002E0BFF">
            <w:pPr>
              <w:snapToGrid w:val="0"/>
              <w:spacing w:line="100" w:lineRule="atLeast"/>
              <w:jc w:val="center"/>
              <w:rPr>
                <w:noProof w:val="0"/>
              </w:rPr>
            </w:pPr>
          </w:p>
          <w:p w14:paraId="6230ED19" w14:textId="77777777" w:rsidR="009056B6" w:rsidRPr="00C459A6" w:rsidRDefault="009056B6"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Pr="00C459A6" w:rsidRDefault="009056B6" w:rsidP="002E0BFF">
            <w:pPr>
              <w:snapToGrid w:val="0"/>
              <w:spacing w:line="100" w:lineRule="atLeast"/>
              <w:rPr>
                <w:noProof w:val="0"/>
              </w:rPr>
            </w:pPr>
          </w:p>
          <w:p w14:paraId="71F97318" w14:textId="77777777" w:rsidR="009056B6" w:rsidRPr="00C459A6" w:rsidRDefault="009056B6" w:rsidP="002E0BFF">
            <w:pPr>
              <w:spacing w:line="100" w:lineRule="atLeast"/>
              <w:rPr>
                <w:noProof w:val="0"/>
              </w:rPr>
            </w:pPr>
            <w:r w:rsidRPr="00C459A6">
              <w:rPr>
                <w:noProof w:val="0"/>
              </w:rPr>
              <w:t>Odobreni popust</w:t>
            </w:r>
          </w:p>
          <w:p w14:paraId="09C1434D" w14:textId="77777777" w:rsidR="009056B6" w:rsidRPr="00C459A6" w:rsidRDefault="009056B6"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Pr="00C459A6" w:rsidRDefault="009056B6" w:rsidP="002E0BFF">
            <w:pPr>
              <w:snapToGrid w:val="0"/>
              <w:spacing w:line="100" w:lineRule="atLeast"/>
              <w:rPr>
                <w:rFonts w:eastAsia="Arial"/>
                <w:noProof w:val="0"/>
                <w:kern w:val="1"/>
              </w:rPr>
            </w:pPr>
          </w:p>
        </w:tc>
      </w:tr>
      <w:tr w:rsidR="009056B6" w:rsidRPr="00C459A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Pr="00C459A6" w:rsidRDefault="009056B6" w:rsidP="002E0BFF">
            <w:pPr>
              <w:snapToGrid w:val="0"/>
              <w:spacing w:line="100" w:lineRule="atLeast"/>
              <w:jc w:val="center"/>
              <w:rPr>
                <w:b/>
                <w:noProof w:val="0"/>
              </w:rPr>
            </w:pPr>
          </w:p>
          <w:p w14:paraId="1796839E" w14:textId="77777777" w:rsidR="009056B6" w:rsidRPr="00C459A6" w:rsidRDefault="009056B6"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Pr="00C459A6" w:rsidRDefault="009056B6" w:rsidP="002E0BFF">
            <w:pPr>
              <w:snapToGrid w:val="0"/>
              <w:spacing w:line="100" w:lineRule="atLeast"/>
              <w:rPr>
                <w:b/>
                <w:noProof w:val="0"/>
              </w:rPr>
            </w:pPr>
          </w:p>
          <w:p w14:paraId="42B0AE32" w14:textId="77777777" w:rsidR="009056B6" w:rsidRPr="00C459A6" w:rsidRDefault="009056B6" w:rsidP="002E0BFF">
            <w:pPr>
              <w:spacing w:line="100" w:lineRule="atLeast"/>
              <w:rPr>
                <w:b/>
                <w:noProof w:val="0"/>
              </w:rPr>
            </w:pPr>
            <w:r w:rsidRPr="00C459A6">
              <w:rPr>
                <w:b/>
                <w:noProof w:val="0"/>
              </w:rPr>
              <w:t>SKUPAJ NETO EUR BREZ DDV</w:t>
            </w:r>
          </w:p>
          <w:p w14:paraId="0F17974C" w14:textId="77777777" w:rsidR="009056B6" w:rsidRPr="00C459A6" w:rsidRDefault="009056B6"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Pr="00C459A6" w:rsidRDefault="009056B6" w:rsidP="002E0BFF">
            <w:pPr>
              <w:snapToGrid w:val="0"/>
              <w:spacing w:line="100" w:lineRule="atLeast"/>
              <w:rPr>
                <w:b/>
                <w:noProof w:val="0"/>
              </w:rPr>
            </w:pPr>
          </w:p>
        </w:tc>
      </w:tr>
      <w:tr w:rsidR="009056B6" w:rsidRPr="00C459A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Pr="00C459A6" w:rsidRDefault="009056B6" w:rsidP="002E0BFF">
            <w:pPr>
              <w:snapToGrid w:val="0"/>
              <w:spacing w:line="100" w:lineRule="atLeast"/>
              <w:jc w:val="center"/>
              <w:rPr>
                <w:b/>
                <w:noProof w:val="0"/>
              </w:rPr>
            </w:pPr>
          </w:p>
          <w:p w14:paraId="7B39F644" w14:textId="77777777" w:rsidR="009056B6" w:rsidRPr="00C459A6" w:rsidRDefault="009056B6"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Pr="00C459A6" w:rsidRDefault="009056B6" w:rsidP="002E0BFF">
            <w:pPr>
              <w:snapToGrid w:val="0"/>
              <w:spacing w:line="100" w:lineRule="atLeast"/>
              <w:rPr>
                <w:b/>
                <w:noProof w:val="0"/>
              </w:rPr>
            </w:pPr>
          </w:p>
          <w:p w14:paraId="7912C9A5" w14:textId="77777777" w:rsidR="009056B6" w:rsidRPr="00C459A6" w:rsidRDefault="009056B6" w:rsidP="002E0BFF">
            <w:pPr>
              <w:spacing w:line="100" w:lineRule="atLeast"/>
              <w:rPr>
                <w:b/>
                <w:noProof w:val="0"/>
              </w:rPr>
            </w:pPr>
            <w:r w:rsidRPr="00C459A6">
              <w:rPr>
                <w:rFonts w:eastAsia="Arial"/>
                <w:bCs/>
                <w:noProof w:val="0"/>
                <w:kern w:val="1"/>
              </w:rPr>
              <w:t>22 % DDV</w:t>
            </w:r>
          </w:p>
          <w:p w14:paraId="60CEA4C4" w14:textId="77777777" w:rsidR="009056B6" w:rsidRPr="00C459A6" w:rsidRDefault="009056B6"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Pr="00C459A6" w:rsidRDefault="009056B6" w:rsidP="002E0BFF">
            <w:pPr>
              <w:snapToGrid w:val="0"/>
              <w:spacing w:line="100" w:lineRule="atLeast"/>
              <w:rPr>
                <w:noProof w:val="0"/>
              </w:rPr>
            </w:pPr>
          </w:p>
        </w:tc>
      </w:tr>
      <w:tr w:rsidR="009056B6" w:rsidRPr="00C459A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Pr="00C459A6" w:rsidRDefault="009056B6" w:rsidP="002E0BFF">
            <w:pPr>
              <w:snapToGrid w:val="0"/>
              <w:spacing w:line="100" w:lineRule="atLeast"/>
              <w:jc w:val="center"/>
              <w:rPr>
                <w:noProof w:val="0"/>
              </w:rPr>
            </w:pPr>
          </w:p>
          <w:p w14:paraId="2D502CF7" w14:textId="77777777" w:rsidR="009056B6" w:rsidRPr="00C459A6" w:rsidRDefault="009056B6"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Pr="00C459A6" w:rsidRDefault="009056B6" w:rsidP="002E0BFF">
            <w:pPr>
              <w:snapToGrid w:val="0"/>
              <w:spacing w:line="100" w:lineRule="atLeast"/>
              <w:rPr>
                <w:b/>
                <w:noProof w:val="0"/>
              </w:rPr>
            </w:pPr>
          </w:p>
          <w:p w14:paraId="78072F8A" w14:textId="1CDA7D05" w:rsidR="009056B6" w:rsidRPr="00C459A6" w:rsidRDefault="009056B6"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46B7C455" w14:textId="77777777" w:rsidR="009056B6" w:rsidRPr="00C459A6" w:rsidRDefault="009056B6"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Pr="00C459A6" w:rsidRDefault="009056B6" w:rsidP="002E0BFF">
            <w:pPr>
              <w:snapToGrid w:val="0"/>
              <w:spacing w:line="100" w:lineRule="atLeast"/>
              <w:rPr>
                <w:noProof w:val="0"/>
              </w:rPr>
            </w:pPr>
          </w:p>
        </w:tc>
      </w:tr>
    </w:tbl>
    <w:p w14:paraId="1AE42449" w14:textId="77777777" w:rsidR="009056B6" w:rsidRPr="00C459A6" w:rsidRDefault="009056B6" w:rsidP="009056B6">
      <w:pPr>
        <w:spacing w:line="100" w:lineRule="atLeast"/>
        <w:rPr>
          <w:rFonts w:ascii="Times New Roman" w:hAnsi="Times New Roman"/>
          <w:noProof w:val="0"/>
          <w:sz w:val="24"/>
          <w:szCs w:val="20"/>
        </w:rPr>
      </w:pPr>
    </w:p>
    <w:p w14:paraId="3D50B6DF" w14:textId="77777777" w:rsidR="009056B6" w:rsidRPr="00C459A6" w:rsidRDefault="009056B6" w:rsidP="009056B6">
      <w:pPr>
        <w:spacing w:line="100" w:lineRule="atLeast"/>
        <w:rPr>
          <w:rFonts w:cs="Arial"/>
          <w:noProof w:val="0"/>
        </w:rPr>
      </w:pPr>
    </w:p>
    <w:p w14:paraId="5C84653F" w14:textId="77777777" w:rsidR="009056B6" w:rsidRPr="00C459A6" w:rsidRDefault="009056B6" w:rsidP="009056B6">
      <w:pPr>
        <w:spacing w:line="100" w:lineRule="atLeast"/>
        <w:rPr>
          <w:rFonts w:cs="Arial"/>
          <w:b/>
          <w:bCs/>
          <w:noProof w:val="0"/>
          <w:u w:val="single"/>
        </w:rPr>
      </w:pPr>
      <w:r w:rsidRPr="00C459A6">
        <w:rPr>
          <w:rFonts w:cs="Arial"/>
          <w:b/>
          <w:bCs/>
          <w:noProof w:val="0"/>
          <w:u w:val="single"/>
        </w:rPr>
        <w:t>PLAČILNI POGOJI:</w:t>
      </w:r>
    </w:p>
    <w:p w14:paraId="5E2D12BA" w14:textId="77777777" w:rsidR="009056B6" w:rsidRPr="00C459A6" w:rsidRDefault="009056B6" w:rsidP="009056B6">
      <w:pPr>
        <w:spacing w:line="100" w:lineRule="atLeast"/>
        <w:rPr>
          <w:rFonts w:eastAsia="Arial" w:cs="Arial"/>
          <w:noProof w:val="0"/>
          <w:kern w:val="1"/>
          <w:szCs w:val="20"/>
        </w:rPr>
      </w:pPr>
    </w:p>
    <w:p w14:paraId="0234588B" w14:textId="77777777" w:rsidR="009056B6" w:rsidRPr="00C459A6" w:rsidRDefault="009056B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D358059" w14:textId="77777777" w:rsidR="009056B6" w:rsidRPr="00C459A6" w:rsidRDefault="009056B6" w:rsidP="009056B6">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889A47B" w14:textId="77777777" w:rsidR="009056B6" w:rsidRPr="00C459A6" w:rsidRDefault="009056B6" w:rsidP="009056B6">
      <w:pPr>
        <w:spacing w:line="100" w:lineRule="atLeast"/>
        <w:rPr>
          <w:rFonts w:cs="Arial"/>
          <w:b/>
          <w:bCs/>
          <w:noProof w:val="0"/>
          <w:u w:val="single"/>
        </w:rPr>
      </w:pPr>
    </w:p>
    <w:p w14:paraId="537804D5" w14:textId="77777777" w:rsidR="009056B6" w:rsidRPr="002E15CD" w:rsidRDefault="009056B6" w:rsidP="009056B6">
      <w:pPr>
        <w:spacing w:line="100" w:lineRule="atLeast"/>
        <w:rPr>
          <w:rFonts w:cs="Arial"/>
          <w:noProof w:val="0"/>
        </w:rPr>
      </w:pPr>
      <w:r w:rsidRPr="00C459A6">
        <w:rPr>
          <w:rFonts w:cs="Arial"/>
          <w:i/>
          <w:iCs/>
          <w:noProof w:val="0"/>
        </w:rPr>
        <w:t xml:space="preserve">Naročnik ne bo </w:t>
      </w:r>
      <w:r w:rsidRPr="002E15CD">
        <w:rPr>
          <w:rFonts w:cs="Arial"/>
          <w:i/>
          <w:iCs/>
          <w:noProof w:val="0"/>
        </w:rPr>
        <w:t>predložil garancije za zavarovanje odloženih plačil, kakor tudi ne bo predložil kakšnega drugega instrumenta za zavarovanje plačil.</w:t>
      </w:r>
    </w:p>
    <w:p w14:paraId="3E5E4CD9" w14:textId="77777777" w:rsidR="009056B6" w:rsidRPr="002E15CD" w:rsidRDefault="009056B6" w:rsidP="009056B6">
      <w:pPr>
        <w:spacing w:line="100" w:lineRule="atLeast"/>
        <w:rPr>
          <w:rFonts w:cs="Arial"/>
          <w:noProof w:val="0"/>
        </w:rPr>
      </w:pPr>
    </w:p>
    <w:p w14:paraId="42B70922" w14:textId="77777777" w:rsidR="009056B6" w:rsidRPr="002E15CD" w:rsidRDefault="009056B6" w:rsidP="009056B6">
      <w:pPr>
        <w:spacing w:line="100" w:lineRule="atLeast"/>
        <w:rPr>
          <w:rFonts w:cs="Arial"/>
          <w:noProof w:val="0"/>
          <w:u w:val="single"/>
        </w:rPr>
      </w:pPr>
    </w:p>
    <w:p w14:paraId="6647DE23" w14:textId="1EDC5061" w:rsidR="00C10524" w:rsidRPr="00E37373"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53FA2ED1" w14:textId="77777777" w:rsidR="009056B6" w:rsidRPr="00C459A6" w:rsidRDefault="009056B6" w:rsidP="009056B6">
      <w:pPr>
        <w:spacing w:line="100" w:lineRule="atLeast"/>
        <w:rPr>
          <w:rFonts w:cs="Arial"/>
          <w:b/>
          <w:bCs/>
          <w:noProof w:val="0"/>
          <w:u w:val="single"/>
        </w:rPr>
      </w:pPr>
    </w:p>
    <w:p w14:paraId="3FE2F819" w14:textId="77777777" w:rsidR="009056B6" w:rsidRPr="00C459A6" w:rsidRDefault="009056B6" w:rsidP="009056B6">
      <w:pPr>
        <w:spacing w:line="100" w:lineRule="atLeast"/>
        <w:rPr>
          <w:rFonts w:cs="Arial"/>
          <w:b/>
          <w:bCs/>
          <w:noProof w:val="0"/>
          <w:u w:val="single"/>
        </w:rPr>
      </w:pPr>
    </w:p>
    <w:p w14:paraId="6F02B3A1" w14:textId="2DE96ABD"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mini računalnik</w:t>
      </w:r>
      <w:r w:rsidRPr="00C459A6">
        <w:rPr>
          <w:rFonts w:cs="Arial"/>
          <w:b/>
          <w:bCs/>
          <w:noProof w:val="0"/>
          <w:u w:val="single"/>
        </w:rPr>
        <w:t>: ………….</w:t>
      </w:r>
      <w:r>
        <w:rPr>
          <w:rFonts w:cs="Arial"/>
          <w:b/>
          <w:bCs/>
          <w:noProof w:val="0"/>
          <w:u w:val="single"/>
        </w:rPr>
        <w:t xml:space="preserve"> (najmanj 36 mesecev po končnem prevzemu).</w:t>
      </w:r>
    </w:p>
    <w:p w14:paraId="2FCF1D4A" w14:textId="77777777" w:rsidR="009056B6" w:rsidRPr="00C459A6" w:rsidRDefault="009056B6" w:rsidP="009056B6">
      <w:pPr>
        <w:spacing w:line="100" w:lineRule="atLeast"/>
        <w:rPr>
          <w:rFonts w:cs="Arial"/>
          <w:noProof w:val="0"/>
        </w:rPr>
      </w:pPr>
    </w:p>
    <w:p w14:paraId="37A3696D" w14:textId="77777777" w:rsidR="009056B6" w:rsidRPr="00C459A6" w:rsidRDefault="009056B6" w:rsidP="009056B6">
      <w:pPr>
        <w:spacing w:line="100" w:lineRule="atLeast"/>
        <w:rPr>
          <w:rFonts w:cs="Arial"/>
          <w:noProof w:val="0"/>
        </w:rPr>
      </w:pPr>
    </w:p>
    <w:p w14:paraId="159D700D" w14:textId="77777777" w:rsidR="009056B6" w:rsidRPr="00C459A6" w:rsidRDefault="009056B6" w:rsidP="009056B6">
      <w:pPr>
        <w:spacing w:line="100" w:lineRule="atLeast"/>
        <w:rPr>
          <w:rFonts w:cs="Arial"/>
          <w:noProof w:val="0"/>
        </w:rPr>
      </w:pPr>
    </w:p>
    <w:p w14:paraId="53E057FF" w14:textId="77777777" w:rsidR="009056B6" w:rsidRPr="00C459A6" w:rsidRDefault="009056B6" w:rsidP="009056B6">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09CB118" w14:textId="77777777" w:rsidR="009056B6" w:rsidRPr="00C459A6" w:rsidRDefault="009056B6" w:rsidP="009056B6">
      <w:pPr>
        <w:tabs>
          <w:tab w:val="center" w:pos="1440"/>
          <w:tab w:val="center" w:pos="4153"/>
          <w:tab w:val="center" w:pos="4320"/>
          <w:tab w:val="center" w:pos="7200"/>
          <w:tab w:val="right" w:pos="8306"/>
        </w:tabs>
        <w:spacing w:line="100" w:lineRule="atLeast"/>
        <w:rPr>
          <w:rFonts w:cs="Arial"/>
          <w:noProof w:val="0"/>
        </w:rPr>
      </w:pPr>
    </w:p>
    <w:p w14:paraId="7D063976" w14:textId="1F33AB1A" w:rsidR="00DA373F" w:rsidRPr="00C459A6" w:rsidRDefault="009056B6" w:rsidP="00C10524">
      <w:pPr>
        <w:tabs>
          <w:tab w:val="center" w:pos="1440"/>
          <w:tab w:val="center" w:pos="4153"/>
          <w:tab w:val="center" w:pos="4320"/>
          <w:tab w:val="center" w:pos="7200"/>
          <w:tab w:val="right" w:pos="8306"/>
        </w:tabs>
        <w:spacing w:line="100" w:lineRule="atLeast"/>
        <w:rPr>
          <w:rFonts w:eastAsia="Calibri" w:cs="Arial"/>
          <w:noProof w:val="0"/>
          <w:szCs w:val="20"/>
        </w:rPr>
      </w:pPr>
      <w:r w:rsidRPr="00C459A6">
        <w:rPr>
          <w:rFonts w:cs="Arial"/>
          <w:noProof w:val="0"/>
        </w:rPr>
        <w:t>.......................................</w:t>
      </w:r>
      <w:r w:rsidRPr="00C459A6">
        <w:rPr>
          <w:rFonts w:cs="Arial"/>
          <w:noProof w:val="0"/>
        </w:rPr>
        <w:tab/>
        <w:t xml:space="preserve">     </w:t>
      </w:r>
      <w:r w:rsidRPr="00C459A6">
        <w:rPr>
          <w:rFonts w:cs="Arial"/>
          <w:noProof w:val="0"/>
        </w:rPr>
        <w:tab/>
        <w:t>............……..............................</w:t>
      </w:r>
      <w:r w:rsidR="00DA373F" w:rsidRPr="00C459A6">
        <w:rPr>
          <w:rFonts w:eastAsia="Calibri" w:cs="Arial"/>
          <w:noProof w:val="0"/>
          <w:szCs w:val="20"/>
        </w:rPr>
        <w:br w:type="page"/>
      </w:r>
    </w:p>
    <w:p w14:paraId="669641D0" w14:textId="77777777" w:rsidR="00A8688C" w:rsidRPr="00C459A6" w:rsidRDefault="00A8688C" w:rsidP="00A8688C">
      <w:pPr>
        <w:jc w:val="right"/>
        <w:rPr>
          <w:b/>
          <w:noProof w:val="0"/>
        </w:rPr>
      </w:pPr>
      <w:r w:rsidRPr="00C459A6">
        <w:rPr>
          <w:b/>
          <w:noProof w:val="0"/>
        </w:rPr>
        <w:lastRenderedPageBreak/>
        <w:t>OBR-3</w:t>
      </w:r>
    </w:p>
    <w:p w14:paraId="182F3879" w14:textId="77777777" w:rsidR="00A8688C" w:rsidRPr="00C459A6" w:rsidRDefault="00A8688C" w:rsidP="00D75542">
      <w:pPr>
        <w:jc w:val="left"/>
        <w:rPr>
          <w:rFonts w:eastAsia="Calibri" w:cs="Arial"/>
          <w:noProof w:val="0"/>
          <w:szCs w:val="20"/>
        </w:rPr>
      </w:pPr>
    </w:p>
    <w:p w14:paraId="5220ED2A" w14:textId="7E582FD0" w:rsidR="00D75542" w:rsidRPr="00C459A6" w:rsidRDefault="00D75542" w:rsidP="00D75542">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4373601" w14:textId="77777777" w:rsidR="00D75542" w:rsidRPr="00C459A6" w:rsidRDefault="00D75542" w:rsidP="00D75542">
      <w:pPr>
        <w:spacing w:line="360" w:lineRule="auto"/>
        <w:jc w:val="left"/>
        <w:rPr>
          <w:rFonts w:eastAsia="Calibri" w:cs="Arial"/>
          <w:noProof w:val="0"/>
          <w:szCs w:val="20"/>
        </w:rPr>
      </w:pPr>
      <w:r w:rsidRPr="00C459A6">
        <w:rPr>
          <w:rFonts w:eastAsia="Calibri" w:cs="Arial"/>
          <w:noProof w:val="0"/>
          <w:szCs w:val="20"/>
        </w:rPr>
        <w:t>Naslov: .......................................................</w:t>
      </w:r>
    </w:p>
    <w:p w14:paraId="651FA4B8" w14:textId="77777777" w:rsidR="00D75542" w:rsidRPr="00C459A6" w:rsidRDefault="00D75542" w:rsidP="00D75542">
      <w:pPr>
        <w:spacing w:line="360" w:lineRule="auto"/>
        <w:jc w:val="left"/>
        <w:rPr>
          <w:rFonts w:eastAsia="Calibri" w:cs="Arial"/>
          <w:noProof w:val="0"/>
          <w:szCs w:val="20"/>
        </w:rPr>
      </w:pPr>
    </w:p>
    <w:p w14:paraId="09FF1751" w14:textId="77777777" w:rsidR="00D75542" w:rsidRPr="00C459A6" w:rsidRDefault="00D75542" w:rsidP="00D75542">
      <w:pPr>
        <w:spacing w:line="360" w:lineRule="auto"/>
        <w:jc w:val="left"/>
        <w:rPr>
          <w:rFonts w:eastAsia="Calibri" w:cs="Arial"/>
          <w:noProof w:val="0"/>
          <w:szCs w:val="20"/>
        </w:rPr>
      </w:pPr>
    </w:p>
    <w:p w14:paraId="1A2E2431" w14:textId="5B7257C4" w:rsidR="00D75542" w:rsidRPr="00C459A6" w:rsidRDefault="00576C62" w:rsidP="00D75542">
      <w:pPr>
        <w:pStyle w:val="Heading2"/>
        <w:spacing w:before="0" w:after="0"/>
        <w:jc w:val="center"/>
        <w:rPr>
          <w:b/>
          <w:bCs/>
          <w:noProof w:val="0"/>
          <w:sz w:val="22"/>
          <w:szCs w:val="22"/>
        </w:rPr>
      </w:pPr>
      <w:bookmarkStart w:id="170" w:name="_Toc227745115"/>
      <w:r w:rsidRPr="00576C62">
        <w:rPr>
          <w:b/>
          <w:bCs/>
          <w:noProof w:val="0"/>
          <w:sz w:val="22"/>
          <w:szCs w:val="22"/>
        </w:rPr>
        <w:t>POVZETEK PREDRAČUNA / REKAPITULACIJA</w:t>
      </w:r>
      <w:r>
        <w:rPr>
          <w:b/>
          <w:bCs/>
          <w:noProof w:val="0"/>
          <w:sz w:val="22"/>
          <w:szCs w:val="22"/>
        </w:rPr>
        <w:t xml:space="preserve"> </w:t>
      </w:r>
      <w:r w:rsidR="00D75542" w:rsidRPr="00C459A6">
        <w:rPr>
          <w:b/>
          <w:bCs/>
          <w:noProof w:val="0"/>
          <w:sz w:val="22"/>
          <w:szCs w:val="22"/>
        </w:rPr>
        <w:t xml:space="preserve">– SKLOP </w:t>
      </w:r>
      <w:r w:rsidR="00A73172">
        <w:rPr>
          <w:b/>
          <w:bCs/>
          <w:noProof w:val="0"/>
          <w:sz w:val="22"/>
          <w:szCs w:val="22"/>
        </w:rPr>
        <w:t>Č</w:t>
      </w:r>
      <w:bookmarkEnd w:id="170"/>
    </w:p>
    <w:p w14:paraId="772F3441" w14:textId="77777777" w:rsidR="00D75542" w:rsidRPr="00C459A6" w:rsidRDefault="00D75542" w:rsidP="00D75542">
      <w:pPr>
        <w:rPr>
          <w:noProof w:val="0"/>
        </w:rPr>
      </w:pPr>
    </w:p>
    <w:p w14:paraId="68F49440" w14:textId="4EC68286" w:rsidR="00D75542" w:rsidRPr="00C459A6" w:rsidRDefault="00D75542" w:rsidP="00D7554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09E85829" w14:textId="62990B34" w:rsidR="00D75542" w:rsidRPr="00C459A6" w:rsidRDefault="00D75542" w:rsidP="00D75542">
      <w:pPr>
        <w:jc w:val="center"/>
        <w:rPr>
          <w:b/>
          <w:noProof w:val="0"/>
          <w:sz w:val="22"/>
          <w:szCs w:val="22"/>
        </w:rPr>
      </w:pPr>
    </w:p>
    <w:p w14:paraId="244FBE1B" w14:textId="77777777" w:rsidR="00DA373F" w:rsidRPr="00C459A6" w:rsidRDefault="00DA373F" w:rsidP="00D75542">
      <w:pPr>
        <w:jc w:val="center"/>
        <w:rPr>
          <w:b/>
          <w:noProof w:val="0"/>
          <w:sz w:val="22"/>
          <w:szCs w:val="22"/>
        </w:rPr>
      </w:pPr>
    </w:p>
    <w:p w14:paraId="343ACBC4" w14:textId="5ACCE234" w:rsidR="00D75542" w:rsidRDefault="00737D48" w:rsidP="00D75542">
      <w:pPr>
        <w:spacing w:line="100" w:lineRule="atLeast"/>
        <w:jc w:val="center"/>
        <w:rPr>
          <w:b/>
          <w:noProof w:val="0"/>
          <w:sz w:val="22"/>
          <w:szCs w:val="22"/>
        </w:rPr>
      </w:pPr>
      <w:r>
        <w:rPr>
          <w:b/>
          <w:noProof w:val="0"/>
          <w:sz w:val="22"/>
          <w:szCs w:val="22"/>
        </w:rPr>
        <w:t>D</w:t>
      </w:r>
      <w:r w:rsidRPr="00737D48">
        <w:rPr>
          <w:b/>
          <w:noProof w:val="0"/>
          <w:sz w:val="22"/>
          <w:szCs w:val="22"/>
        </w:rPr>
        <w:t>elovne postaje</w:t>
      </w:r>
    </w:p>
    <w:p w14:paraId="2D4202E9" w14:textId="77777777" w:rsidR="00737D48" w:rsidRPr="00C459A6" w:rsidRDefault="00737D48" w:rsidP="00D7554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rsidRPr="00C459A6"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Pr="00C459A6" w:rsidRDefault="00D75542" w:rsidP="002E0BFF">
            <w:pPr>
              <w:snapToGrid w:val="0"/>
              <w:spacing w:line="100" w:lineRule="atLeast"/>
              <w:jc w:val="center"/>
              <w:rPr>
                <w:b/>
                <w:noProof w:val="0"/>
              </w:rPr>
            </w:pPr>
          </w:p>
          <w:p w14:paraId="18ADA02B" w14:textId="77777777" w:rsidR="00D75542" w:rsidRPr="00C459A6" w:rsidRDefault="00D75542" w:rsidP="002E0BFF">
            <w:pPr>
              <w:spacing w:line="100" w:lineRule="atLeast"/>
              <w:jc w:val="center"/>
              <w:rPr>
                <w:b/>
                <w:noProof w:val="0"/>
              </w:rPr>
            </w:pPr>
          </w:p>
          <w:p w14:paraId="57E64F83" w14:textId="77777777" w:rsidR="00D75542" w:rsidRPr="00C459A6" w:rsidRDefault="00D75542"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Pr="00C459A6" w:rsidRDefault="00D75542" w:rsidP="002E0BFF">
            <w:pPr>
              <w:snapToGrid w:val="0"/>
              <w:spacing w:line="100" w:lineRule="atLeast"/>
              <w:jc w:val="center"/>
              <w:rPr>
                <w:b/>
                <w:noProof w:val="0"/>
              </w:rPr>
            </w:pPr>
          </w:p>
          <w:p w14:paraId="4586C14E" w14:textId="77777777" w:rsidR="00D75542" w:rsidRPr="00C459A6" w:rsidRDefault="00D75542" w:rsidP="002E0BFF">
            <w:pPr>
              <w:spacing w:line="100" w:lineRule="atLeast"/>
              <w:jc w:val="center"/>
              <w:rPr>
                <w:b/>
                <w:noProof w:val="0"/>
              </w:rPr>
            </w:pPr>
          </w:p>
          <w:p w14:paraId="5DB2A945" w14:textId="77777777" w:rsidR="00D75542" w:rsidRPr="00C459A6" w:rsidRDefault="00D75542"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Pr="00C459A6" w:rsidRDefault="00D75542" w:rsidP="002E0BFF">
            <w:pPr>
              <w:snapToGrid w:val="0"/>
              <w:spacing w:line="100" w:lineRule="atLeast"/>
              <w:jc w:val="center"/>
              <w:rPr>
                <w:b/>
                <w:noProof w:val="0"/>
              </w:rPr>
            </w:pPr>
          </w:p>
          <w:p w14:paraId="77CC9D24" w14:textId="77777777" w:rsidR="00D75542" w:rsidRPr="00C459A6" w:rsidRDefault="00D75542" w:rsidP="002E0BFF">
            <w:pPr>
              <w:spacing w:line="100" w:lineRule="atLeast"/>
              <w:jc w:val="center"/>
              <w:rPr>
                <w:b/>
                <w:noProof w:val="0"/>
              </w:rPr>
            </w:pPr>
            <w:r w:rsidRPr="00C459A6">
              <w:rPr>
                <w:b/>
                <w:noProof w:val="0"/>
              </w:rPr>
              <w:t>Vrednost  v EUR</w:t>
            </w:r>
          </w:p>
          <w:p w14:paraId="7FB56D27" w14:textId="77777777" w:rsidR="00D75542" w:rsidRPr="00C459A6" w:rsidRDefault="00D75542" w:rsidP="002E0BFF">
            <w:pPr>
              <w:spacing w:line="100" w:lineRule="atLeast"/>
              <w:jc w:val="center"/>
              <w:rPr>
                <w:b/>
                <w:noProof w:val="0"/>
              </w:rPr>
            </w:pPr>
          </w:p>
        </w:tc>
      </w:tr>
      <w:tr w:rsidR="00D75542" w:rsidRPr="00C459A6"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Pr="00C459A6" w:rsidRDefault="00D75542" w:rsidP="002E0BFF">
            <w:pPr>
              <w:snapToGrid w:val="0"/>
              <w:spacing w:line="100" w:lineRule="atLeast"/>
              <w:jc w:val="center"/>
              <w:rPr>
                <w:b/>
                <w:noProof w:val="0"/>
              </w:rPr>
            </w:pPr>
          </w:p>
          <w:p w14:paraId="26C2CFEA" w14:textId="77777777" w:rsidR="00D75542" w:rsidRPr="00C459A6" w:rsidRDefault="00D75542"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Pr="00C459A6" w:rsidRDefault="00D75542" w:rsidP="002E0BFF">
            <w:pPr>
              <w:snapToGrid w:val="0"/>
              <w:spacing w:line="100" w:lineRule="atLeast"/>
              <w:rPr>
                <w:noProof w:val="0"/>
              </w:rPr>
            </w:pPr>
          </w:p>
          <w:p w14:paraId="45D4BC28" w14:textId="77777777" w:rsidR="00D75542" w:rsidRPr="00C459A6" w:rsidRDefault="00D75542"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Pr="00C459A6" w:rsidRDefault="00D75542" w:rsidP="002E0BFF">
            <w:pPr>
              <w:snapToGrid w:val="0"/>
              <w:spacing w:line="100" w:lineRule="atLeast"/>
              <w:rPr>
                <w:noProof w:val="0"/>
              </w:rPr>
            </w:pPr>
          </w:p>
        </w:tc>
      </w:tr>
      <w:tr w:rsidR="00D75542" w:rsidRPr="00C459A6"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Pr="00C459A6" w:rsidRDefault="00D75542" w:rsidP="002E0BFF">
            <w:pPr>
              <w:snapToGrid w:val="0"/>
              <w:spacing w:line="100" w:lineRule="atLeast"/>
              <w:jc w:val="center"/>
              <w:rPr>
                <w:noProof w:val="0"/>
              </w:rPr>
            </w:pPr>
          </w:p>
          <w:p w14:paraId="6A8B5FC7" w14:textId="77777777" w:rsidR="00D75542" w:rsidRPr="00C459A6" w:rsidRDefault="00D75542"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Pr="00C459A6" w:rsidRDefault="00D75542" w:rsidP="002E0BFF">
            <w:pPr>
              <w:snapToGrid w:val="0"/>
              <w:spacing w:line="100" w:lineRule="atLeast"/>
              <w:rPr>
                <w:noProof w:val="0"/>
              </w:rPr>
            </w:pPr>
          </w:p>
          <w:p w14:paraId="3E4BCA46" w14:textId="77777777" w:rsidR="00D75542" w:rsidRPr="00C459A6" w:rsidRDefault="00D75542" w:rsidP="002E0BFF">
            <w:pPr>
              <w:spacing w:line="100" w:lineRule="atLeast"/>
              <w:rPr>
                <w:noProof w:val="0"/>
              </w:rPr>
            </w:pPr>
            <w:r w:rsidRPr="00C459A6">
              <w:rPr>
                <w:noProof w:val="0"/>
              </w:rPr>
              <w:t>Odobreni popust</w:t>
            </w:r>
          </w:p>
          <w:p w14:paraId="7C9BA2C9" w14:textId="77777777" w:rsidR="00D75542" w:rsidRPr="00C459A6" w:rsidRDefault="00D75542"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Pr="00C459A6" w:rsidRDefault="00D75542" w:rsidP="002E0BFF">
            <w:pPr>
              <w:snapToGrid w:val="0"/>
              <w:spacing w:line="100" w:lineRule="atLeast"/>
              <w:rPr>
                <w:rFonts w:eastAsia="Arial"/>
                <w:noProof w:val="0"/>
                <w:kern w:val="1"/>
              </w:rPr>
            </w:pPr>
          </w:p>
        </w:tc>
      </w:tr>
      <w:tr w:rsidR="00D75542" w:rsidRPr="00C459A6"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Pr="00C459A6" w:rsidRDefault="00D75542" w:rsidP="002E0BFF">
            <w:pPr>
              <w:snapToGrid w:val="0"/>
              <w:spacing w:line="100" w:lineRule="atLeast"/>
              <w:jc w:val="center"/>
              <w:rPr>
                <w:b/>
                <w:noProof w:val="0"/>
              </w:rPr>
            </w:pPr>
          </w:p>
          <w:p w14:paraId="5E34A40E" w14:textId="77777777" w:rsidR="00D75542" w:rsidRPr="00C459A6" w:rsidRDefault="00D75542"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Pr="00C459A6" w:rsidRDefault="00D75542" w:rsidP="002E0BFF">
            <w:pPr>
              <w:snapToGrid w:val="0"/>
              <w:spacing w:line="100" w:lineRule="atLeast"/>
              <w:rPr>
                <w:b/>
                <w:noProof w:val="0"/>
              </w:rPr>
            </w:pPr>
          </w:p>
          <w:p w14:paraId="5CEC75F1" w14:textId="77777777" w:rsidR="00D75542" w:rsidRPr="00C459A6" w:rsidRDefault="00D75542" w:rsidP="002E0BFF">
            <w:pPr>
              <w:spacing w:line="100" w:lineRule="atLeast"/>
              <w:rPr>
                <w:b/>
                <w:noProof w:val="0"/>
              </w:rPr>
            </w:pPr>
            <w:r w:rsidRPr="00C459A6">
              <w:rPr>
                <w:b/>
                <w:noProof w:val="0"/>
              </w:rPr>
              <w:t>SKUPAJ NETO EUR BREZ DDV</w:t>
            </w:r>
          </w:p>
          <w:p w14:paraId="76757FBB" w14:textId="77777777" w:rsidR="00D75542" w:rsidRPr="00C459A6" w:rsidRDefault="00D75542"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Pr="00C459A6" w:rsidRDefault="00D75542" w:rsidP="002E0BFF">
            <w:pPr>
              <w:snapToGrid w:val="0"/>
              <w:spacing w:line="100" w:lineRule="atLeast"/>
              <w:rPr>
                <w:b/>
                <w:noProof w:val="0"/>
              </w:rPr>
            </w:pPr>
          </w:p>
        </w:tc>
      </w:tr>
      <w:tr w:rsidR="00D75542" w:rsidRPr="00C459A6"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Pr="00C459A6" w:rsidRDefault="00D75542" w:rsidP="002E0BFF">
            <w:pPr>
              <w:snapToGrid w:val="0"/>
              <w:spacing w:line="100" w:lineRule="atLeast"/>
              <w:jc w:val="center"/>
              <w:rPr>
                <w:b/>
                <w:noProof w:val="0"/>
              </w:rPr>
            </w:pPr>
          </w:p>
          <w:p w14:paraId="41BE4680" w14:textId="77777777" w:rsidR="00D75542" w:rsidRPr="00C459A6" w:rsidRDefault="00D75542"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Pr="00C459A6" w:rsidRDefault="00D75542" w:rsidP="002E0BFF">
            <w:pPr>
              <w:snapToGrid w:val="0"/>
              <w:spacing w:line="100" w:lineRule="atLeast"/>
              <w:rPr>
                <w:b/>
                <w:noProof w:val="0"/>
              </w:rPr>
            </w:pPr>
          </w:p>
          <w:p w14:paraId="09029927" w14:textId="77777777" w:rsidR="00D75542" w:rsidRPr="00C459A6" w:rsidRDefault="00D75542" w:rsidP="002E0BFF">
            <w:pPr>
              <w:spacing w:line="100" w:lineRule="atLeast"/>
              <w:rPr>
                <w:b/>
                <w:noProof w:val="0"/>
              </w:rPr>
            </w:pPr>
            <w:r w:rsidRPr="00C459A6">
              <w:rPr>
                <w:rFonts w:eastAsia="Arial"/>
                <w:bCs/>
                <w:noProof w:val="0"/>
                <w:kern w:val="1"/>
              </w:rPr>
              <w:t>22 % DDV</w:t>
            </w:r>
          </w:p>
          <w:p w14:paraId="43BA1C13" w14:textId="77777777" w:rsidR="00D75542" w:rsidRPr="00C459A6" w:rsidRDefault="00D75542"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Pr="00C459A6" w:rsidRDefault="00D75542" w:rsidP="002E0BFF">
            <w:pPr>
              <w:snapToGrid w:val="0"/>
              <w:spacing w:line="100" w:lineRule="atLeast"/>
              <w:rPr>
                <w:noProof w:val="0"/>
              </w:rPr>
            </w:pPr>
          </w:p>
        </w:tc>
      </w:tr>
      <w:tr w:rsidR="00D75542" w:rsidRPr="00C459A6"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Pr="00C459A6" w:rsidRDefault="00D75542" w:rsidP="002E0BFF">
            <w:pPr>
              <w:snapToGrid w:val="0"/>
              <w:spacing w:line="100" w:lineRule="atLeast"/>
              <w:jc w:val="center"/>
              <w:rPr>
                <w:noProof w:val="0"/>
              </w:rPr>
            </w:pPr>
          </w:p>
          <w:p w14:paraId="193806E6" w14:textId="77777777" w:rsidR="00D75542" w:rsidRPr="00C459A6" w:rsidRDefault="00D75542"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Pr="00C459A6" w:rsidRDefault="00D75542" w:rsidP="002E0BFF">
            <w:pPr>
              <w:snapToGrid w:val="0"/>
              <w:spacing w:line="100" w:lineRule="atLeast"/>
              <w:rPr>
                <w:b/>
                <w:noProof w:val="0"/>
              </w:rPr>
            </w:pPr>
          </w:p>
          <w:p w14:paraId="21533EAE" w14:textId="295D3E57" w:rsidR="00D75542" w:rsidRPr="00C459A6" w:rsidRDefault="00D75542"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1198656B" w14:textId="77777777" w:rsidR="00D75542" w:rsidRPr="00C459A6" w:rsidRDefault="00D75542"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Pr="00C459A6" w:rsidRDefault="00D75542" w:rsidP="002E0BFF">
            <w:pPr>
              <w:snapToGrid w:val="0"/>
              <w:spacing w:line="100" w:lineRule="atLeast"/>
              <w:rPr>
                <w:noProof w:val="0"/>
              </w:rPr>
            </w:pPr>
          </w:p>
        </w:tc>
      </w:tr>
    </w:tbl>
    <w:p w14:paraId="5F7F9DF3" w14:textId="77777777" w:rsidR="00D75542" w:rsidRPr="00C459A6" w:rsidRDefault="00D75542" w:rsidP="00D75542">
      <w:pPr>
        <w:spacing w:line="100" w:lineRule="atLeast"/>
        <w:rPr>
          <w:rFonts w:ascii="Times New Roman" w:hAnsi="Times New Roman"/>
          <w:noProof w:val="0"/>
          <w:sz w:val="24"/>
          <w:szCs w:val="20"/>
        </w:rPr>
      </w:pPr>
    </w:p>
    <w:p w14:paraId="3DDB5A28" w14:textId="77777777" w:rsidR="00D75542" w:rsidRPr="00C459A6" w:rsidRDefault="00D75542" w:rsidP="00D75542">
      <w:pPr>
        <w:spacing w:line="100" w:lineRule="atLeast"/>
        <w:rPr>
          <w:rFonts w:cs="Arial"/>
          <w:noProof w:val="0"/>
        </w:rPr>
      </w:pPr>
    </w:p>
    <w:p w14:paraId="231E7312" w14:textId="77777777" w:rsidR="00D75542" w:rsidRPr="00C459A6" w:rsidRDefault="00D75542" w:rsidP="00D75542">
      <w:pPr>
        <w:spacing w:line="100" w:lineRule="atLeast"/>
        <w:rPr>
          <w:rFonts w:cs="Arial"/>
          <w:b/>
          <w:bCs/>
          <w:noProof w:val="0"/>
          <w:u w:val="single"/>
        </w:rPr>
      </w:pPr>
      <w:r w:rsidRPr="00C459A6">
        <w:rPr>
          <w:rFonts w:cs="Arial"/>
          <w:b/>
          <w:bCs/>
          <w:noProof w:val="0"/>
          <w:u w:val="single"/>
        </w:rPr>
        <w:t>PLAČILNI POGOJI:</w:t>
      </w:r>
    </w:p>
    <w:p w14:paraId="62313867" w14:textId="77777777" w:rsidR="00D75542" w:rsidRPr="00C459A6" w:rsidRDefault="00D75542" w:rsidP="00D75542">
      <w:pPr>
        <w:spacing w:line="100" w:lineRule="atLeast"/>
        <w:rPr>
          <w:rFonts w:eastAsia="Arial" w:cs="Arial"/>
          <w:noProof w:val="0"/>
          <w:kern w:val="1"/>
          <w:szCs w:val="20"/>
        </w:rPr>
      </w:pPr>
    </w:p>
    <w:p w14:paraId="154DB078" w14:textId="77777777" w:rsidR="00D75542" w:rsidRPr="00C459A6" w:rsidRDefault="00D75542"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077B865" w14:textId="77777777" w:rsidR="00D75542" w:rsidRPr="00C459A6" w:rsidRDefault="00D75542" w:rsidP="00D7554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BE9DB7F" w14:textId="77777777" w:rsidR="00D75542" w:rsidRPr="00C459A6" w:rsidRDefault="00D75542" w:rsidP="00D75542">
      <w:pPr>
        <w:spacing w:line="100" w:lineRule="atLeast"/>
        <w:rPr>
          <w:rFonts w:cs="Arial"/>
          <w:b/>
          <w:bCs/>
          <w:noProof w:val="0"/>
          <w:u w:val="single"/>
        </w:rPr>
      </w:pPr>
    </w:p>
    <w:p w14:paraId="05968B0E" w14:textId="77777777" w:rsidR="00D75542" w:rsidRPr="002E15CD" w:rsidRDefault="00D75542" w:rsidP="00D75542">
      <w:pPr>
        <w:spacing w:line="100" w:lineRule="atLeast"/>
        <w:rPr>
          <w:rFonts w:cs="Arial"/>
          <w:noProof w:val="0"/>
        </w:rPr>
      </w:pPr>
      <w:r w:rsidRPr="002E15CD">
        <w:rPr>
          <w:rFonts w:cs="Arial"/>
          <w:i/>
          <w:iCs/>
          <w:noProof w:val="0"/>
        </w:rPr>
        <w:t>Naročnik ne bo predložil garancije za zavarovanje odloženih plačil, kakor tudi ne bo predložil kakšnega drugega instrumenta za zavarovanje plačil.</w:t>
      </w:r>
    </w:p>
    <w:p w14:paraId="7B614B8F" w14:textId="77777777" w:rsidR="00D75542" w:rsidRPr="002E15CD" w:rsidRDefault="00D75542" w:rsidP="00D75542">
      <w:pPr>
        <w:spacing w:line="100" w:lineRule="atLeast"/>
        <w:rPr>
          <w:rFonts w:cs="Arial"/>
          <w:noProof w:val="0"/>
        </w:rPr>
      </w:pPr>
    </w:p>
    <w:p w14:paraId="5E9CA4FC" w14:textId="77777777" w:rsidR="00D75542" w:rsidRPr="002E15CD" w:rsidRDefault="00D75542" w:rsidP="00D75542">
      <w:pPr>
        <w:spacing w:line="100" w:lineRule="atLeast"/>
        <w:rPr>
          <w:rFonts w:cs="Arial"/>
          <w:noProof w:val="0"/>
          <w:u w:val="single"/>
        </w:rPr>
      </w:pPr>
    </w:p>
    <w:p w14:paraId="6E21C512" w14:textId="77777777" w:rsidR="00C10524" w:rsidRPr="002E15CD"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49D1F527" w14:textId="77777777" w:rsidR="00D75542" w:rsidRPr="002E15CD" w:rsidRDefault="00D75542" w:rsidP="00D75542">
      <w:pPr>
        <w:spacing w:line="100" w:lineRule="atLeast"/>
        <w:rPr>
          <w:rFonts w:cs="Arial"/>
          <w:b/>
          <w:bCs/>
          <w:noProof w:val="0"/>
          <w:u w:val="single"/>
        </w:rPr>
      </w:pPr>
    </w:p>
    <w:p w14:paraId="16B6C30B" w14:textId="77777777" w:rsidR="00D75542" w:rsidRPr="002E15CD" w:rsidRDefault="00D75542" w:rsidP="00D75542">
      <w:pPr>
        <w:spacing w:line="100" w:lineRule="atLeast"/>
        <w:rPr>
          <w:rFonts w:cs="Arial"/>
          <w:b/>
          <w:bCs/>
          <w:noProof w:val="0"/>
          <w:u w:val="single"/>
        </w:rPr>
      </w:pPr>
    </w:p>
    <w:p w14:paraId="1C37D6A5" w14:textId="4FF308C7" w:rsidR="00C10524" w:rsidRPr="00C459A6" w:rsidRDefault="00C10524" w:rsidP="00C10524">
      <w:pPr>
        <w:spacing w:line="100" w:lineRule="atLeast"/>
        <w:rPr>
          <w:rFonts w:cs="Arial"/>
          <w:noProof w:val="0"/>
        </w:rPr>
      </w:pPr>
      <w:r w:rsidRPr="002E15CD">
        <w:rPr>
          <w:rFonts w:cs="Arial"/>
          <w:b/>
          <w:bCs/>
          <w:noProof w:val="0"/>
          <w:u w:val="single"/>
        </w:rPr>
        <w:t xml:space="preserve">GARANCIJSKI ROK: ………………. (najmanj </w:t>
      </w:r>
      <w:r w:rsidR="002E15CD">
        <w:rPr>
          <w:rFonts w:cs="Arial"/>
          <w:b/>
          <w:bCs/>
          <w:noProof w:val="0"/>
          <w:u w:val="single"/>
        </w:rPr>
        <w:t>36</w:t>
      </w:r>
      <w:r w:rsidRPr="002E15CD">
        <w:rPr>
          <w:rFonts w:cs="Arial"/>
          <w:b/>
          <w:bCs/>
          <w:noProof w:val="0"/>
          <w:u w:val="single"/>
        </w:rPr>
        <w:t xml:space="preserve"> mesecev po končnem prevzemu).</w:t>
      </w:r>
    </w:p>
    <w:p w14:paraId="54CA180C" w14:textId="77777777" w:rsidR="00D75542" w:rsidRPr="00C459A6" w:rsidRDefault="00D75542" w:rsidP="00D75542">
      <w:pPr>
        <w:spacing w:line="100" w:lineRule="atLeast"/>
        <w:rPr>
          <w:rFonts w:cs="Arial"/>
          <w:noProof w:val="0"/>
        </w:rPr>
      </w:pPr>
    </w:p>
    <w:p w14:paraId="6809561B" w14:textId="77777777" w:rsidR="00D75542" w:rsidRPr="00C459A6" w:rsidRDefault="00D75542" w:rsidP="00D75542">
      <w:pPr>
        <w:spacing w:line="100" w:lineRule="atLeast"/>
        <w:rPr>
          <w:rFonts w:cs="Arial"/>
          <w:noProof w:val="0"/>
        </w:rPr>
      </w:pPr>
    </w:p>
    <w:p w14:paraId="53CB14B2" w14:textId="77777777" w:rsidR="00D75542" w:rsidRPr="00C459A6" w:rsidRDefault="00D75542" w:rsidP="00D75542">
      <w:pPr>
        <w:spacing w:line="100" w:lineRule="atLeast"/>
        <w:rPr>
          <w:rFonts w:cs="Arial"/>
          <w:noProof w:val="0"/>
        </w:rPr>
      </w:pPr>
    </w:p>
    <w:p w14:paraId="30E5DF7C" w14:textId="77777777" w:rsidR="00D75542" w:rsidRPr="00C459A6" w:rsidRDefault="00D75542" w:rsidP="00D75542">
      <w:pPr>
        <w:spacing w:line="100" w:lineRule="atLeast"/>
        <w:rPr>
          <w:rFonts w:cs="Arial"/>
          <w:noProof w:val="0"/>
        </w:rPr>
      </w:pPr>
    </w:p>
    <w:p w14:paraId="7DBB6452" w14:textId="77777777" w:rsidR="00D75542" w:rsidRPr="00C459A6" w:rsidRDefault="00D75542" w:rsidP="00D7554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9049A8C" w14:textId="77777777" w:rsidR="00D75542" w:rsidRPr="00C459A6" w:rsidRDefault="00D75542" w:rsidP="00D75542">
      <w:pPr>
        <w:tabs>
          <w:tab w:val="center" w:pos="1440"/>
          <w:tab w:val="center" w:pos="4153"/>
          <w:tab w:val="center" w:pos="4320"/>
          <w:tab w:val="center" w:pos="7200"/>
          <w:tab w:val="right" w:pos="8306"/>
        </w:tabs>
        <w:spacing w:line="100" w:lineRule="atLeast"/>
        <w:rPr>
          <w:rFonts w:cs="Arial"/>
          <w:noProof w:val="0"/>
        </w:rPr>
      </w:pPr>
    </w:p>
    <w:p w14:paraId="60A9B0F8" w14:textId="77777777" w:rsidR="00D75542" w:rsidRPr="00C459A6" w:rsidRDefault="00D75542" w:rsidP="00D75542">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68F6F834" w14:textId="77777777" w:rsidR="00D75542" w:rsidRPr="00C459A6" w:rsidRDefault="00D75542" w:rsidP="00D75542">
      <w:pPr>
        <w:spacing w:line="100" w:lineRule="atLeast"/>
        <w:rPr>
          <w:rFonts w:ascii="Times New Roman" w:hAnsi="Times New Roman"/>
          <w:noProof w:val="0"/>
          <w:szCs w:val="20"/>
        </w:rPr>
      </w:pPr>
    </w:p>
    <w:p w14:paraId="5E0523EE"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784B42AB" w14:textId="77777777" w:rsidR="00A8688C" w:rsidRPr="00C459A6" w:rsidRDefault="00A8688C" w:rsidP="00A8688C">
      <w:pPr>
        <w:jc w:val="right"/>
        <w:rPr>
          <w:b/>
          <w:noProof w:val="0"/>
        </w:rPr>
      </w:pPr>
      <w:r w:rsidRPr="00C459A6">
        <w:rPr>
          <w:b/>
          <w:noProof w:val="0"/>
        </w:rPr>
        <w:lastRenderedPageBreak/>
        <w:t>OBR-3</w:t>
      </w:r>
    </w:p>
    <w:p w14:paraId="07EF097A" w14:textId="77777777" w:rsidR="00A8688C" w:rsidRPr="00C459A6" w:rsidRDefault="00A8688C" w:rsidP="00A150E3">
      <w:pPr>
        <w:jc w:val="left"/>
        <w:rPr>
          <w:rFonts w:eastAsia="Calibri" w:cs="Arial"/>
          <w:noProof w:val="0"/>
          <w:szCs w:val="20"/>
        </w:rPr>
      </w:pPr>
    </w:p>
    <w:p w14:paraId="7E8C310D" w14:textId="42EC8D21" w:rsidR="00A150E3" w:rsidRPr="00C459A6" w:rsidRDefault="00A150E3" w:rsidP="00A150E3">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342B92E" w14:textId="77777777" w:rsidR="00A150E3" w:rsidRPr="00C459A6" w:rsidRDefault="00A150E3" w:rsidP="00A150E3">
      <w:pPr>
        <w:spacing w:line="360" w:lineRule="auto"/>
        <w:jc w:val="left"/>
        <w:rPr>
          <w:rFonts w:eastAsia="Calibri" w:cs="Arial"/>
          <w:noProof w:val="0"/>
          <w:szCs w:val="20"/>
        </w:rPr>
      </w:pPr>
      <w:r w:rsidRPr="00C459A6">
        <w:rPr>
          <w:rFonts w:eastAsia="Calibri" w:cs="Arial"/>
          <w:noProof w:val="0"/>
          <w:szCs w:val="20"/>
        </w:rPr>
        <w:t>Naslov: .......................................................</w:t>
      </w:r>
    </w:p>
    <w:p w14:paraId="11C7047D" w14:textId="77777777" w:rsidR="00A150E3" w:rsidRPr="00C459A6" w:rsidRDefault="00A150E3" w:rsidP="00A150E3">
      <w:pPr>
        <w:spacing w:line="360" w:lineRule="auto"/>
        <w:jc w:val="left"/>
        <w:rPr>
          <w:rFonts w:eastAsia="Calibri" w:cs="Arial"/>
          <w:noProof w:val="0"/>
          <w:szCs w:val="20"/>
        </w:rPr>
      </w:pPr>
    </w:p>
    <w:p w14:paraId="1B03DCAB" w14:textId="77777777" w:rsidR="00A150E3" w:rsidRPr="00C459A6" w:rsidRDefault="00A150E3" w:rsidP="00A150E3">
      <w:pPr>
        <w:spacing w:line="360" w:lineRule="auto"/>
        <w:jc w:val="left"/>
        <w:rPr>
          <w:rFonts w:eastAsia="Calibri" w:cs="Arial"/>
          <w:noProof w:val="0"/>
          <w:szCs w:val="20"/>
        </w:rPr>
      </w:pPr>
    </w:p>
    <w:p w14:paraId="7E355ADE" w14:textId="00C499DB" w:rsidR="00A150E3" w:rsidRPr="00C459A6" w:rsidRDefault="00576C62" w:rsidP="00A150E3">
      <w:pPr>
        <w:pStyle w:val="Heading2"/>
        <w:spacing w:before="0" w:after="0"/>
        <w:jc w:val="center"/>
        <w:rPr>
          <w:b/>
          <w:bCs/>
          <w:noProof w:val="0"/>
          <w:sz w:val="22"/>
          <w:szCs w:val="22"/>
        </w:rPr>
      </w:pPr>
      <w:bookmarkStart w:id="171" w:name="_Toc227745116"/>
      <w:r w:rsidRPr="00576C62">
        <w:rPr>
          <w:b/>
          <w:bCs/>
          <w:noProof w:val="0"/>
          <w:sz w:val="22"/>
          <w:szCs w:val="22"/>
        </w:rPr>
        <w:t>POVZETEK PREDRAČUNA / REKAPITULACIJA</w:t>
      </w:r>
      <w:r>
        <w:rPr>
          <w:b/>
          <w:bCs/>
          <w:noProof w:val="0"/>
          <w:sz w:val="22"/>
          <w:szCs w:val="22"/>
        </w:rPr>
        <w:t xml:space="preserve"> </w:t>
      </w:r>
      <w:r w:rsidR="00A150E3" w:rsidRPr="00C459A6">
        <w:rPr>
          <w:b/>
          <w:bCs/>
          <w:noProof w:val="0"/>
          <w:sz w:val="22"/>
          <w:szCs w:val="22"/>
        </w:rPr>
        <w:t xml:space="preserve">– SKLOP </w:t>
      </w:r>
      <w:r w:rsidR="00A73172">
        <w:rPr>
          <w:b/>
          <w:bCs/>
          <w:noProof w:val="0"/>
          <w:sz w:val="22"/>
          <w:szCs w:val="22"/>
        </w:rPr>
        <w:t>D</w:t>
      </w:r>
      <w:bookmarkEnd w:id="171"/>
    </w:p>
    <w:p w14:paraId="5FEBF32D" w14:textId="77777777" w:rsidR="00A150E3" w:rsidRPr="00C459A6" w:rsidRDefault="00A150E3" w:rsidP="00A150E3">
      <w:pPr>
        <w:rPr>
          <w:noProof w:val="0"/>
        </w:rPr>
      </w:pPr>
    </w:p>
    <w:p w14:paraId="79DD015A" w14:textId="3F69862E" w:rsidR="00A150E3" w:rsidRPr="00C459A6" w:rsidRDefault="00A150E3" w:rsidP="00A150E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2E89CB23" w14:textId="03B4CDA1" w:rsidR="00A150E3" w:rsidRPr="00C459A6" w:rsidRDefault="00A150E3" w:rsidP="00A150E3">
      <w:pPr>
        <w:jc w:val="center"/>
        <w:rPr>
          <w:b/>
          <w:noProof w:val="0"/>
          <w:sz w:val="22"/>
          <w:szCs w:val="22"/>
        </w:rPr>
      </w:pPr>
    </w:p>
    <w:p w14:paraId="4A415941" w14:textId="77777777" w:rsidR="00DA373F" w:rsidRPr="00C459A6" w:rsidRDefault="00DA373F" w:rsidP="00A150E3">
      <w:pPr>
        <w:jc w:val="center"/>
        <w:rPr>
          <w:b/>
          <w:noProof w:val="0"/>
          <w:sz w:val="22"/>
          <w:szCs w:val="22"/>
        </w:rPr>
      </w:pPr>
    </w:p>
    <w:p w14:paraId="4F1CA363" w14:textId="351DFE91" w:rsidR="00A73172" w:rsidRDefault="00737D48" w:rsidP="00A150E3">
      <w:pPr>
        <w:spacing w:line="100" w:lineRule="atLeast"/>
        <w:jc w:val="center"/>
        <w:rPr>
          <w:b/>
          <w:noProof w:val="0"/>
          <w:sz w:val="22"/>
          <w:szCs w:val="22"/>
        </w:rPr>
      </w:pPr>
      <w:r>
        <w:rPr>
          <w:b/>
          <w:noProof w:val="0"/>
          <w:sz w:val="22"/>
          <w:szCs w:val="22"/>
        </w:rPr>
        <w:t>P</w:t>
      </w:r>
      <w:r w:rsidRPr="00737D48">
        <w:rPr>
          <w:b/>
          <w:noProof w:val="0"/>
          <w:sz w:val="22"/>
          <w:szCs w:val="22"/>
        </w:rPr>
        <w:t>renosniki INTEL</w:t>
      </w:r>
    </w:p>
    <w:p w14:paraId="07A9FA7F" w14:textId="77777777" w:rsidR="00737D48" w:rsidRPr="00C459A6" w:rsidRDefault="00737D48"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rsidRPr="00C459A6"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Pr="00C459A6" w:rsidRDefault="00A150E3" w:rsidP="00A150E3">
            <w:pPr>
              <w:snapToGrid w:val="0"/>
              <w:spacing w:line="100" w:lineRule="atLeast"/>
              <w:jc w:val="center"/>
              <w:rPr>
                <w:b/>
                <w:noProof w:val="0"/>
              </w:rPr>
            </w:pPr>
          </w:p>
          <w:p w14:paraId="422361ED" w14:textId="77777777" w:rsidR="00A150E3" w:rsidRPr="00C459A6" w:rsidRDefault="00A150E3" w:rsidP="00A150E3">
            <w:pPr>
              <w:spacing w:line="100" w:lineRule="atLeast"/>
              <w:jc w:val="center"/>
              <w:rPr>
                <w:b/>
                <w:noProof w:val="0"/>
              </w:rPr>
            </w:pPr>
          </w:p>
          <w:p w14:paraId="62709CE2" w14:textId="77777777" w:rsidR="00A150E3" w:rsidRPr="00C459A6" w:rsidRDefault="00A150E3" w:rsidP="00A150E3">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Pr="00C459A6" w:rsidRDefault="00A150E3" w:rsidP="00A150E3">
            <w:pPr>
              <w:snapToGrid w:val="0"/>
              <w:spacing w:line="100" w:lineRule="atLeast"/>
              <w:jc w:val="center"/>
              <w:rPr>
                <w:b/>
                <w:noProof w:val="0"/>
              </w:rPr>
            </w:pPr>
          </w:p>
          <w:p w14:paraId="3ED82478" w14:textId="77777777" w:rsidR="00A150E3" w:rsidRPr="00C459A6" w:rsidRDefault="00A150E3" w:rsidP="00A150E3">
            <w:pPr>
              <w:spacing w:line="100" w:lineRule="atLeast"/>
              <w:jc w:val="center"/>
              <w:rPr>
                <w:b/>
                <w:noProof w:val="0"/>
              </w:rPr>
            </w:pPr>
          </w:p>
          <w:p w14:paraId="04FBE790" w14:textId="77777777" w:rsidR="00A150E3" w:rsidRPr="00C459A6" w:rsidRDefault="00A150E3" w:rsidP="00A150E3">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Pr="00C459A6" w:rsidRDefault="00A150E3" w:rsidP="00A150E3">
            <w:pPr>
              <w:snapToGrid w:val="0"/>
              <w:spacing w:line="100" w:lineRule="atLeast"/>
              <w:jc w:val="center"/>
              <w:rPr>
                <w:b/>
                <w:noProof w:val="0"/>
              </w:rPr>
            </w:pPr>
          </w:p>
          <w:p w14:paraId="4AE670C2" w14:textId="77777777" w:rsidR="00A150E3" w:rsidRPr="00C459A6" w:rsidRDefault="00A150E3" w:rsidP="00A150E3">
            <w:pPr>
              <w:spacing w:line="100" w:lineRule="atLeast"/>
              <w:jc w:val="center"/>
              <w:rPr>
                <w:b/>
                <w:noProof w:val="0"/>
              </w:rPr>
            </w:pPr>
            <w:r w:rsidRPr="00C459A6">
              <w:rPr>
                <w:b/>
                <w:noProof w:val="0"/>
              </w:rPr>
              <w:t>Vrednost  v EUR</w:t>
            </w:r>
          </w:p>
          <w:p w14:paraId="0580ADB4" w14:textId="77777777" w:rsidR="00A150E3" w:rsidRPr="00C459A6" w:rsidRDefault="00A150E3" w:rsidP="00A150E3">
            <w:pPr>
              <w:spacing w:line="100" w:lineRule="atLeast"/>
              <w:jc w:val="center"/>
              <w:rPr>
                <w:b/>
                <w:noProof w:val="0"/>
              </w:rPr>
            </w:pPr>
          </w:p>
        </w:tc>
      </w:tr>
      <w:tr w:rsidR="00A150E3" w:rsidRPr="00C459A6"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Pr="00C459A6" w:rsidRDefault="00A150E3" w:rsidP="00A150E3">
            <w:pPr>
              <w:snapToGrid w:val="0"/>
              <w:spacing w:line="100" w:lineRule="atLeast"/>
              <w:jc w:val="center"/>
              <w:rPr>
                <w:b/>
                <w:noProof w:val="0"/>
              </w:rPr>
            </w:pPr>
          </w:p>
          <w:p w14:paraId="0BBB403A" w14:textId="77777777" w:rsidR="00A150E3" w:rsidRPr="00C459A6" w:rsidRDefault="00A150E3" w:rsidP="00A150E3">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Pr="00C459A6" w:rsidRDefault="00A150E3" w:rsidP="00A150E3">
            <w:pPr>
              <w:snapToGrid w:val="0"/>
              <w:spacing w:line="100" w:lineRule="atLeast"/>
              <w:rPr>
                <w:noProof w:val="0"/>
              </w:rPr>
            </w:pPr>
          </w:p>
          <w:p w14:paraId="54F2CA49" w14:textId="77777777" w:rsidR="00A150E3" w:rsidRPr="00C459A6" w:rsidRDefault="00A150E3" w:rsidP="00A150E3">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Pr="00C459A6" w:rsidRDefault="00A150E3" w:rsidP="00A150E3">
            <w:pPr>
              <w:snapToGrid w:val="0"/>
              <w:spacing w:line="100" w:lineRule="atLeast"/>
              <w:rPr>
                <w:noProof w:val="0"/>
              </w:rPr>
            </w:pPr>
          </w:p>
        </w:tc>
      </w:tr>
      <w:tr w:rsidR="00A150E3" w:rsidRPr="00C459A6"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Pr="00C459A6" w:rsidRDefault="00A150E3" w:rsidP="00A150E3">
            <w:pPr>
              <w:snapToGrid w:val="0"/>
              <w:spacing w:line="100" w:lineRule="atLeast"/>
              <w:jc w:val="center"/>
              <w:rPr>
                <w:noProof w:val="0"/>
              </w:rPr>
            </w:pPr>
          </w:p>
          <w:p w14:paraId="37271A06" w14:textId="77777777" w:rsidR="00A150E3" w:rsidRPr="00C459A6" w:rsidRDefault="00A150E3" w:rsidP="00A150E3">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Pr="00C459A6" w:rsidRDefault="00A150E3" w:rsidP="00A150E3">
            <w:pPr>
              <w:snapToGrid w:val="0"/>
              <w:spacing w:line="100" w:lineRule="atLeast"/>
              <w:rPr>
                <w:noProof w:val="0"/>
              </w:rPr>
            </w:pPr>
          </w:p>
          <w:p w14:paraId="0B3C8DEC" w14:textId="77777777" w:rsidR="00A150E3" w:rsidRPr="00C459A6" w:rsidRDefault="00A150E3" w:rsidP="00A150E3">
            <w:pPr>
              <w:spacing w:line="100" w:lineRule="atLeast"/>
              <w:rPr>
                <w:noProof w:val="0"/>
              </w:rPr>
            </w:pPr>
            <w:r w:rsidRPr="00C459A6">
              <w:rPr>
                <w:noProof w:val="0"/>
              </w:rPr>
              <w:t>Odobreni popust</w:t>
            </w:r>
          </w:p>
          <w:p w14:paraId="2D1D4CE9" w14:textId="77777777" w:rsidR="00A150E3" w:rsidRPr="00C459A6" w:rsidRDefault="00A150E3" w:rsidP="00A150E3">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Pr="00C459A6" w:rsidRDefault="00A150E3" w:rsidP="00A150E3">
            <w:pPr>
              <w:snapToGrid w:val="0"/>
              <w:spacing w:line="100" w:lineRule="atLeast"/>
              <w:rPr>
                <w:rFonts w:eastAsia="Arial"/>
                <w:noProof w:val="0"/>
                <w:kern w:val="1"/>
              </w:rPr>
            </w:pPr>
          </w:p>
        </w:tc>
      </w:tr>
      <w:tr w:rsidR="00A150E3" w:rsidRPr="00C459A6"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Pr="00C459A6" w:rsidRDefault="00A150E3" w:rsidP="00A150E3">
            <w:pPr>
              <w:snapToGrid w:val="0"/>
              <w:spacing w:line="100" w:lineRule="atLeast"/>
              <w:jc w:val="center"/>
              <w:rPr>
                <w:b/>
                <w:noProof w:val="0"/>
              </w:rPr>
            </w:pPr>
          </w:p>
          <w:p w14:paraId="1E77E812" w14:textId="77777777" w:rsidR="00A150E3" w:rsidRPr="00C459A6" w:rsidRDefault="00A150E3" w:rsidP="00A150E3">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Pr="00C459A6" w:rsidRDefault="00A150E3" w:rsidP="00A150E3">
            <w:pPr>
              <w:snapToGrid w:val="0"/>
              <w:spacing w:line="100" w:lineRule="atLeast"/>
              <w:rPr>
                <w:b/>
                <w:noProof w:val="0"/>
              </w:rPr>
            </w:pPr>
          </w:p>
          <w:p w14:paraId="44F42D14" w14:textId="77777777" w:rsidR="00A150E3" w:rsidRPr="00C459A6" w:rsidRDefault="00A150E3" w:rsidP="00A150E3">
            <w:pPr>
              <w:spacing w:line="100" w:lineRule="atLeast"/>
              <w:rPr>
                <w:b/>
                <w:noProof w:val="0"/>
              </w:rPr>
            </w:pPr>
            <w:r w:rsidRPr="00C459A6">
              <w:rPr>
                <w:b/>
                <w:noProof w:val="0"/>
              </w:rPr>
              <w:t>SKUPAJ NETO EUR BREZ DDV</w:t>
            </w:r>
          </w:p>
          <w:p w14:paraId="66723F24" w14:textId="77777777" w:rsidR="00A150E3" w:rsidRPr="00C459A6" w:rsidRDefault="00A150E3" w:rsidP="00A150E3">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Pr="00C459A6" w:rsidRDefault="00A150E3" w:rsidP="00A150E3">
            <w:pPr>
              <w:snapToGrid w:val="0"/>
              <w:spacing w:line="100" w:lineRule="atLeast"/>
              <w:rPr>
                <w:b/>
                <w:noProof w:val="0"/>
              </w:rPr>
            </w:pPr>
          </w:p>
        </w:tc>
      </w:tr>
      <w:tr w:rsidR="00A150E3" w:rsidRPr="00C459A6"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Pr="00C459A6" w:rsidRDefault="00A150E3" w:rsidP="00A150E3">
            <w:pPr>
              <w:snapToGrid w:val="0"/>
              <w:spacing w:line="100" w:lineRule="atLeast"/>
              <w:jc w:val="center"/>
              <w:rPr>
                <w:b/>
                <w:noProof w:val="0"/>
              </w:rPr>
            </w:pPr>
          </w:p>
          <w:p w14:paraId="0FEA7619" w14:textId="77777777" w:rsidR="00A150E3" w:rsidRPr="00C459A6" w:rsidRDefault="00A150E3" w:rsidP="00A150E3">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Pr="00C459A6" w:rsidRDefault="00A150E3" w:rsidP="00A150E3">
            <w:pPr>
              <w:snapToGrid w:val="0"/>
              <w:spacing w:line="100" w:lineRule="atLeast"/>
              <w:rPr>
                <w:b/>
                <w:noProof w:val="0"/>
              </w:rPr>
            </w:pPr>
          </w:p>
          <w:p w14:paraId="065E4B8B" w14:textId="77777777" w:rsidR="00A150E3" w:rsidRPr="00C459A6" w:rsidRDefault="00A150E3" w:rsidP="00A150E3">
            <w:pPr>
              <w:spacing w:line="100" w:lineRule="atLeast"/>
              <w:rPr>
                <w:b/>
                <w:noProof w:val="0"/>
              </w:rPr>
            </w:pPr>
            <w:r w:rsidRPr="00C459A6">
              <w:rPr>
                <w:rFonts w:eastAsia="Arial"/>
                <w:bCs/>
                <w:noProof w:val="0"/>
                <w:kern w:val="1"/>
              </w:rPr>
              <w:t>22 % DDV</w:t>
            </w:r>
          </w:p>
          <w:p w14:paraId="6A84C7A5" w14:textId="77777777" w:rsidR="00A150E3" w:rsidRPr="00C459A6" w:rsidRDefault="00A150E3" w:rsidP="00A150E3">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Pr="00C459A6" w:rsidRDefault="00A150E3" w:rsidP="00A150E3">
            <w:pPr>
              <w:snapToGrid w:val="0"/>
              <w:spacing w:line="100" w:lineRule="atLeast"/>
              <w:rPr>
                <w:noProof w:val="0"/>
              </w:rPr>
            </w:pPr>
          </w:p>
        </w:tc>
      </w:tr>
      <w:tr w:rsidR="00A150E3" w:rsidRPr="00C459A6"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Pr="00C459A6" w:rsidRDefault="00A150E3" w:rsidP="00A150E3">
            <w:pPr>
              <w:snapToGrid w:val="0"/>
              <w:spacing w:line="100" w:lineRule="atLeast"/>
              <w:jc w:val="center"/>
              <w:rPr>
                <w:noProof w:val="0"/>
              </w:rPr>
            </w:pPr>
          </w:p>
          <w:p w14:paraId="7210984E" w14:textId="77777777" w:rsidR="00A150E3" w:rsidRPr="00C459A6" w:rsidRDefault="00A150E3" w:rsidP="00A150E3">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Pr="00C459A6" w:rsidRDefault="00A150E3" w:rsidP="00A150E3">
            <w:pPr>
              <w:snapToGrid w:val="0"/>
              <w:spacing w:line="100" w:lineRule="atLeast"/>
              <w:rPr>
                <w:b/>
                <w:noProof w:val="0"/>
              </w:rPr>
            </w:pPr>
          </w:p>
          <w:p w14:paraId="52006455" w14:textId="59E05DE0" w:rsidR="00A150E3" w:rsidRPr="00C459A6" w:rsidRDefault="00A150E3" w:rsidP="00A150E3">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415E326" w14:textId="77777777" w:rsidR="00A150E3" w:rsidRPr="00C459A6" w:rsidRDefault="00A150E3" w:rsidP="00A150E3">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Pr="00C459A6" w:rsidRDefault="00A150E3" w:rsidP="00A150E3">
            <w:pPr>
              <w:snapToGrid w:val="0"/>
              <w:spacing w:line="100" w:lineRule="atLeast"/>
              <w:rPr>
                <w:noProof w:val="0"/>
              </w:rPr>
            </w:pPr>
          </w:p>
        </w:tc>
      </w:tr>
    </w:tbl>
    <w:p w14:paraId="40F7E926" w14:textId="77777777" w:rsidR="00A150E3" w:rsidRPr="00C459A6" w:rsidRDefault="00A150E3" w:rsidP="00A150E3">
      <w:pPr>
        <w:spacing w:line="100" w:lineRule="atLeast"/>
        <w:rPr>
          <w:rFonts w:ascii="Times New Roman" w:hAnsi="Times New Roman"/>
          <w:noProof w:val="0"/>
          <w:sz w:val="24"/>
          <w:szCs w:val="20"/>
        </w:rPr>
      </w:pPr>
    </w:p>
    <w:p w14:paraId="01B82CE7" w14:textId="77777777" w:rsidR="00A150E3" w:rsidRPr="00C459A6" w:rsidRDefault="00A150E3" w:rsidP="00A150E3">
      <w:pPr>
        <w:spacing w:line="100" w:lineRule="atLeast"/>
        <w:rPr>
          <w:rFonts w:cs="Arial"/>
          <w:noProof w:val="0"/>
        </w:rPr>
      </w:pPr>
    </w:p>
    <w:p w14:paraId="119F4215" w14:textId="77777777" w:rsidR="00A150E3" w:rsidRPr="00C459A6" w:rsidRDefault="00A150E3" w:rsidP="00A150E3">
      <w:pPr>
        <w:spacing w:line="100" w:lineRule="atLeast"/>
        <w:rPr>
          <w:rFonts w:cs="Arial"/>
          <w:b/>
          <w:bCs/>
          <w:noProof w:val="0"/>
          <w:u w:val="single"/>
        </w:rPr>
      </w:pPr>
      <w:r w:rsidRPr="00C459A6">
        <w:rPr>
          <w:rFonts w:cs="Arial"/>
          <w:b/>
          <w:bCs/>
          <w:noProof w:val="0"/>
          <w:u w:val="single"/>
        </w:rPr>
        <w:t>PLAČILNI POGOJI:</w:t>
      </w:r>
    </w:p>
    <w:p w14:paraId="25B6E0E5" w14:textId="77777777" w:rsidR="00A150E3" w:rsidRPr="00C459A6" w:rsidRDefault="00A150E3" w:rsidP="00A150E3">
      <w:pPr>
        <w:spacing w:line="100" w:lineRule="atLeast"/>
        <w:rPr>
          <w:rFonts w:eastAsia="Arial" w:cs="Arial"/>
          <w:noProof w:val="0"/>
          <w:kern w:val="1"/>
          <w:szCs w:val="20"/>
        </w:rPr>
      </w:pPr>
    </w:p>
    <w:p w14:paraId="73DE83AF" w14:textId="77777777" w:rsidR="00A150E3" w:rsidRPr="00C459A6" w:rsidRDefault="00A150E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A6ED041" w14:textId="77777777" w:rsidR="00A150E3" w:rsidRPr="00C459A6" w:rsidRDefault="00A150E3" w:rsidP="00A150E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483814DF" w14:textId="77777777" w:rsidR="00A150E3" w:rsidRPr="00C459A6" w:rsidRDefault="00A150E3" w:rsidP="00A150E3">
      <w:pPr>
        <w:spacing w:line="100" w:lineRule="atLeast"/>
        <w:rPr>
          <w:rFonts w:cs="Arial"/>
          <w:b/>
          <w:bCs/>
          <w:noProof w:val="0"/>
          <w:u w:val="single"/>
        </w:rPr>
      </w:pPr>
    </w:p>
    <w:p w14:paraId="2A857EE3" w14:textId="77777777" w:rsidR="00A150E3" w:rsidRPr="002E15CD" w:rsidRDefault="00A150E3" w:rsidP="00A150E3">
      <w:pPr>
        <w:spacing w:line="100" w:lineRule="atLeast"/>
        <w:rPr>
          <w:rFonts w:cs="Arial"/>
          <w:noProof w:val="0"/>
        </w:rPr>
      </w:pPr>
      <w:r w:rsidRPr="00C459A6">
        <w:rPr>
          <w:rFonts w:cs="Arial"/>
          <w:i/>
          <w:iCs/>
          <w:noProof w:val="0"/>
        </w:rPr>
        <w:t xml:space="preserve">Naročnik ne bo predložil garancije za zavarovanje </w:t>
      </w:r>
      <w:r w:rsidRPr="002E15CD">
        <w:rPr>
          <w:rFonts w:cs="Arial"/>
          <w:i/>
          <w:iCs/>
          <w:noProof w:val="0"/>
        </w:rPr>
        <w:t>odloženih plačil, kakor tudi ne bo predložil kakšnega drugega instrumenta za zavarovanje plačil.</w:t>
      </w:r>
    </w:p>
    <w:p w14:paraId="5E619611" w14:textId="77777777" w:rsidR="00A150E3" w:rsidRPr="002E15CD" w:rsidRDefault="00A150E3" w:rsidP="00A150E3">
      <w:pPr>
        <w:spacing w:line="100" w:lineRule="atLeast"/>
        <w:rPr>
          <w:rFonts w:cs="Arial"/>
          <w:noProof w:val="0"/>
        </w:rPr>
      </w:pPr>
    </w:p>
    <w:p w14:paraId="60C6EE94" w14:textId="77777777" w:rsidR="00A150E3" w:rsidRPr="002E15CD" w:rsidRDefault="00A150E3" w:rsidP="00A150E3">
      <w:pPr>
        <w:spacing w:line="100" w:lineRule="atLeast"/>
        <w:rPr>
          <w:rFonts w:cs="Arial"/>
          <w:noProof w:val="0"/>
          <w:u w:val="single"/>
        </w:rPr>
      </w:pPr>
    </w:p>
    <w:p w14:paraId="20923402" w14:textId="77777777" w:rsidR="00C10524" w:rsidRPr="00E37373"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1818DA9A" w14:textId="77777777" w:rsidR="00A150E3" w:rsidRPr="00C459A6" w:rsidRDefault="00A150E3" w:rsidP="00A150E3">
      <w:pPr>
        <w:spacing w:line="100" w:lineRule="atLeast"/>
        <w:rPr>
          <w:rFonts w:cs="Arial"/>
          <w:b/>
          <w:bCs/>
          <w:noProof w:val="0"/>
          <w:u w:val="single"/>
        </w:rPr>
      </w:pPr>
    </w:p>
    <w:p w14:paraId="0C86FC46" w14:textId="77777777" w:rsidR="00A150E3" w:rsidRPr="00C459A6" w:rsidRDefault="00A150E3" w:rsidP="00A150E3">
      <w:pPr>
        <w:spacing w:line="100" w:lineRule="atLeast"/>
        <w:rPr>
          <w:rFonts w:cs="Arial"/>
          <w:b/>
          <w:bCs/>
          <w:noProof w:val="0"/>
          <w:u w:val="single"/>
        </w:rPr>
      </w:pPr>
    </w:p>
    <w:p w14:paraId="45EA57A8" w14:textId="340FC41E"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sidR="00737D48">
        <w:rPr>
          <w:rFonts w:cs="Arial"/>
          <w:b/>
          <w:bCs/>
          <w:noProof w:val="0"/>
          <w:u w:val="single"/>
        </w:rPr>
        <w:t>36</w:t>
      </w:r>
      <w:r>
        <w:rPr>
          <w:rFonts w:cs="Arial"/>
          <w:b/>
          <w:bCs/>
          <w:noProof w:val="0"/>
          <w:u w:val="single"/>
        </w:rPr>
        <w:t xml:space="preserve"> mesecev po končnem prevzemu).</w:t>
      </w:r>
    </w:p>
    <w:p w14:paraId="63FAD684" w14:textId="77777777" w:rsidR="00A150E3" w:rsidRPr="00C459A6" w:rsidRDefault="00A150E3" w:rsidP="00A150E3">
      <w:pPr>
        <w:spacing w:line="100" w:lineRule="atLeast"/>
        <w:rPr>
          <w:rFonts w:cs="Arial"/>
          <w:noProof w:val="0"/>
        </w:rPr>
      </w:pPr>
    </w:p>
    <w:p w14:paraId="2904626B" w14:textId="77777777" w:rsidR="00A150E3" w:rsidRPr="00C459A6" w:rsidRDefault="00A150E3" w:rsidP="00A150E3">
      <w:pPr>
        <w:spacing w:line="100" w:lineRule="atLeast"/>
        <w:rPr>
          <w:rFonts w:cs="Arial"/>
          <w:noProof w:val="0"/>
        </w:rPr>
      </w:pPr>
    </w:p>
    <w:p w14:paraId="28405BE5" w14:textId="77777777" w:rsidR="00A150E3" w:rsidRPr="00C459A6" w:rsidRDefault="00A150E3" w:rsidP="00A150E3">
      <w:pPr>
        <w:spacing w:line="100" w:lineRule="atLeast"/>
        <w:rPr>
          <w:rFonts w:cs="Arial"/>
          <w:noProof w:val="0"/>
        </w:rPr>
      </w:pPr>
    </w:p>
    <w:p w14:paraId="19B6DDD1" w14:textId="77777777" w:rsidR="00A150E3" w:rsidRPr="00C459A6" w:rsidRDefault="00A150E3" w:rsidP="00A150E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7685838" w14:textId="77777777" w:rsidR="00A150E3" w:rsidRPr="00C459A6" w:rsidRDefault="00A150E3" w:rsidP="00A150E3">
      <w:pPr>
        <w:tabs>
          <w:tab w:val="center" w:pos="1440"/>
          <w:tab w:val="center" w:pos="4153"/>
          <w:tab w:val="center" w:pos="4320"/>
          <w:tab w:val="center" w:pos="7200"/>
          <w:tab w:val="right" w:pos="8306"/>
        </w:tabs>
        <w:spacing w:line="100" w:lineRule="atLeast"/>
        <w:rPr>
          <w:rFonts w:cs="Arial"/>
          <w:noProof w:val="0"/>
        </w:rPr>
      </w:pPr>
    </w:p>
    <w:p w14:paraId="6B69462C" w14:textId="6DC775BF" w:rsidR="00A150E3" w:rsidRPr="00C459A6" w:rsidRDefault="00A150E3" w:rsidP="00DA373F">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40B5F720" w14:textId="77777777" w:rsidR="00A150E3" w:rsidRPr="00C459A6" w:rsidRDefault="00A150E3" w:rsidP="00A150E3">
      <w:pPr>
        <w:rPr>
          <w:rFonts w:cs="Arial"/>
          <w:noProof w:val="0"/>
          <w:sz w:val="22"/>
          <w:szCs w:val="22"/>
        </w:rPr>
      </w:pPr>
    </w:p>
    <w:p w14:paraId="659CC21F" w14:textId="77777777" w:rsidR="00D75542" w:rsidRPr="00C459A6" w:rsidRDefault="00D75542" w:rsidP="00D75542">
      <w:pPr>
        <w:rPr>
          <w:rFonts w:cs="Arial"/>
          <w:noProof w:val="0"/>
          <w:sz w:val="22"/>
          <w:szCs w:val="22"/>
        </w:rPr>
      </w:pPr>
    </w:p>
    <w:p w14:paraId="3431DEAA" w14:textId="77777777" w:rsidR="00A8688C" w:rsidRPr="00C459A6" w:rsidRDefault="00A8688C" w:rsidP="00A8688C">
      <w:pPr>
        <w:jc w:val="left"/>
        <w:rPr>
          <w:rFonts w:eastAsia="Calibri" w:cs="Arial"/>
          <w:noProof w:val="0"/>
          <w:szCs w:val="20"/>
        </w:rPr>
      </w:pPr>
    </w:p>
    <w:p w14:paraId="1251F54F" w14:textId="77777777" w:rsidR="00A8688C" w:rsidRPr="00C459A6" w:rsidRDefault="00A8688C" w:rsidP="00A8688C">
      <w:pPr>
        <w:jc w:val="right"/>
        <w:rPr>
          <w:b/>
          <w:noProof w:val="0"/>
        </w:rPr>
      </w:pPr>
      <w:r w:rsidRPr="00C459A6">
        <w:rPr>
          <w:b/>
          <w:noProof w:val="0"/>
        </w:rPr>
        <w:lastRenderedPageBreak/>
        <w:t>OBR-3</w:t>
      </w:r>
    </w:p>
    <w:p w14:paraId="145B6C2F" w14:textId="77777777" w:rsidR="00A8688C" w:rsidRPr="00C459A6" w:rsidRDefault="00A8688C" w:rsidP="00A8688C">
      <w:pPr>
        <w:jc w:val="left"/>
        <w:rPr>
          <w:rFonts w:eastAsia="Calibri" w:cs="Arial"/>
          <w:noProof w:val="0"/>
          <w:szCs w:val="20"/>
        </w:rPr>
      </w:pPr>
    </w:p>
    <w:p w14:paraId="04B4107F" w14:textId="7837EBBB"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AE99BA7"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F051306" w14:textId="77777777" w:rsidR="00A8688C" w:rsidRPr="00C459A6" w:rsidRDefault="00A8688C" w:rsidP="00A8688C">
      <w:pPr>
        <w:spacing w:line="360" w:lineRule="auto"/>
        <w:jc w:val="left"/>
        <w:rPr>
          <w:rFonts w:eastAsia="Calibri" w:cs="Arial"/>
          <w:noProof w:val="0"/>
          <w:szCs w:val="20"/>
        </w:rPr>
      </w:pPr>
    </w:p>
    <w:p w14:paraId="40B7B50F" w14:textId="77777777" w:rsidR="00A8688C" w:rsidRPr="00C459A6" w:rsidRDefault="00A8688C" w:rsidP="00A8688C">
      <w:pPr>
        <w:spacing w:line="360" w:lineRule="auto"/>
        <w:jc w:val="left"/>
        <w:rPr>
          <w:rFonts w:eastAsia="Calibri" w:cs="Arial"/>
          <w:noProof w:val="0"/>
          <w:szCs w:val="20"/>
        </w:rPr>
      </w:pPr>
    </w:p>
    <w:p w14:paraId="62A9D843" w14:textId="635E209B" w:rsidR="00A8688C" w:rsidRPr="00C459A6" w:rsidRDefault="00576C62" w:rsidP="00A8688C">
      <w:pPr>
        <w:pStyle w:val="Heading2"/>
        <w:spacing w:before="0" w:after="0"/>
        <w:jc w:val="center"/>
        <w:rPr>
          <w:b/>
          <w:bCs/>
          <w:noProof w:val="0"/>
          <w:sz w:val="22"/>
          <w:szCs w:val="22"/>
        </w:rPr>
      </w:pPr>
      <w:bookmarkStart w:id="172" w:name="_Toc227745117"/>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E</w:t>
      </w:r>
      <w:bookmarkEnd w:id="172"/>
    </w:p>
    <w:p w14:paraId="28DA7E0C" w14:textId="77777777" w:rsidR="00A8688C" w:rsidRPr="00C459A6" w:rsidRDefault="00A8688C" w:rsidP="00A8688C">
      <w:pPr>
        <w:rPr>
          <w:noProof w:val="0"/>
        </w:rPr>
      </w:pPr>
    </w:p>
    <w:p w14:paraId="612267ED" w14:textId="0853510A"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7FF9D991" w14:textId="77777777" w:rsidR="00A8688C" w:rsidRPr="00C459A6" w:rsidRDefault="00A8688C" w:rsidP="00A8688C">
      <w:pPr>
        <w:jc w:val="center"/>
        <w:rPr>
          <w:b/>
          <w:noProof w:val="0"/>
          <w:sz w:val="22"/>
          <w:szCs w:val="22"/>
        </w:rPr>
      </w:pPr>
    </w:p>
    <w:p w14:paraId="2F1C9426" w14:textId="77777777" w:rsidR="00A8688C" w:rsidRPr="00C459A6" w:rsidRDefault="00A8688C" w:rsidP="00A8688C">
      <w:pPr>
        <w:jc w:val="center"/>
        <w:rPr>
          <w:b/>
          <w:noProof w:val="0"/>
          <w:sz w:val="22"/>
          <w:szCs w:val="22"/>
        </w:rPr>
      </w:pPr>
    </w:p>
    <w:p w14:paraId="3EF30828" w14:textId="09DD1622" w:rsidR="00A73172" w:rsidRDefault="00737D48" w:rsidP="00A8688C">
      <w:pPr>
        <w:spacing w:line="100" w:lineRule="atLeast"/>
        <w:jc w:val="center"/>
        <w:rPr>
          <w:b/>
          <w:noProof w:val="0"/>
          <w:sz w:val="22"/>
          <w:szCs w:val="22"/>
        </w:rPr>
      </w:pPr>
      <w:r>
        <w:rPr>
          <w:b/>
          <w:noProof w:val="0"/>
          <w:sz w:val="22"/>
          <w:szCs w:val="22"/>
        </w:rPr>
        <w:t>P</w:t>
      </w:r>
      <w:r w:rsidRPr="00737D48">
        <w:rPr>
          <w:b/>
          <w:noProof w:val="0"/>
          <w:sz w:val="22"/>
          <w:szCs w:val="22"/>
        </w:rPr>
        <w:t>renosniki MAC</w:t>
      </w:r>
    </w:p>
    <w:p w14:paraId="2729FE6D" w14:textId="77777777" w:rsidR="00737D48" w:rsidRPr="00C459A6" w:rsidRDefault="00737D48"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0393EE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094AEB3" w14:textId="77777777" w:rsidR="00A8688C" w:rsidRPr="00C459A6" w:rsidRDefault="00A8688C" w:rsidP="00744680">
            <w:pPr>
              <w:snapToGrid w:val="0"/>
              <w:spacing w:line="100" w:lineRule="atLeast"/>
              <w:jc w:val="center"/>
              <w:rPr>
                <w:b/>
                <w:noProof w:val="0"/>
              </w:rPr>
            </w:pPr>
          </w:p>
          <w:p w14:paraId="12FF002B" w14:textId="77777777" w:rsidR="00A8688C" w:rsidRPr="00C459A6" w:rsidRDefault="00A8688C" w:rsidP="00744680">
            <w:pPr>
              <w:spacing w:line="100" w:lineRule="atLeast"/>
              <w:jc w:val="center"/>
              <w:rPr>
                <w:b/>
                <w:noProof w:val="0"/>
              </w:rPr>
            </w:pPr>
          </w:p>
          <w:p w14:paraId="5BB61DE7"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74A60E2B" w14:textId="77777777" w:rsidR="00A8688C" w:rsidRPr="00C459A6" w:rsidRDefault="00A8688C" w:rsidP="00744680">
            <w:pPr>
              <w:snapToGrid w:val="0"/>
              <w:spacing w:line="100" w:lineRule="atLeast"/>
              <w:jc w:val="center"/>
              <w:rPr>
                <w:b/>
                <w:noProof w:val="0"/>
              </w:rPr>
            </w:pPr>
          </w:p>
          <w:p w14:paraId="217A6D00" w14:textId="77777777" w:rsidR="00A8688C" w:rsidRPr="00C459A6" w:rsidRDefault="00A8688C" w:rsidP="00744680">
            <w:pPr>
              <w:spacing w:line="100" w:lineRule="atLeast"/>
              <w:jc w:val="center"/>
              <w:rPr>
                <w:b/>
                <w:noProof w:val="0"/>
              </w:rPr>
            </w:pPr>
          </w:p>
          <w:p w14:paraId="70B469B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447C38E" w14:textId="77777777" w:rsidR="00A8688C" w:rsidRPr="00C459A6" w:rsidRDefault="00A8688C" w:rsidP="00744680">
            <w:pPr>
              <w:snapToGrid w:val="0"/>
              <w:spacing w:line="100" w:lineRule="atLeast"/>
              <w:jc w:val="center"/>
              <w:rPr>
                <w:b/>
                <w:noProof w:val="0"/>
              </w:rPr>
            </w:pPr>
          </w:p>
          <w:p w14:paraId="6025FC05" w14:textId="77777777" w:rsidR="00A8688C" w:rsidRPr="00C459A6" w:rsidRDefault="00A8688C" w:rsidP="00744680">
            <w:pPr>
              <w:spacing w:line="100" w:lineRule="atLeast"/>
              <w:jc w:val="center"/>
              <w:rPr>
                <w:b/>
                <w:noProof w:val="0"/>
              </w:rPr>
            </w:pPr>
            <w:r w:rsidRPr="00C459A6">
              <w:rPr>
                <w:b/>
                <w:noProof w:val="0"/>
              </w:rPr>
              <w:t>Vrednost  v EUR</w:t>
            </w:r>
          </w:p>
          <w:p w14:paraId="2C423910" w14:textId="77777777" w:rsidR="00A8688C" w:rsidRPr="00C459A6" w:rsidRDefault="00A8688C" w:rsidP="00744680">
            <w:pPr>
              <w:spacing w:line="100" w:lineRule="atLeast"/>
              <w:jc w:val="center"/>
              <w:rPr>
                <w:b/>
                <w:noProof w:val="0"/>
              </w:rPr>
            </w:pPr>
          </w:p>
        </w:tc>
      </w:tr>
      <w:tr w:rsidR="00A8688C" w:rsidRPr="00C459A6" w14:paraId="11D80F4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D264776" w14:textId="77777777" w:rsidR="00A8688C" w:rsidRPr="00C459A6" w:rsidRDefault="00A8688C" w:rsidP="00744680">
            <w:pPr>
              <w:snapToGrid w:val="0"/>
              <w:spacing w:line="100" w:lineRule="atLeast"/>
              <w:jc w:val="center"/>
              <w:rPr>
                <w:b/>
                <w:noProof w:val="0"/>
              </w:rPr>
            </w:pPr>
          </w:p>
          <w:p w14:paraId="20905C66"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D35896C" w14:textId="77777777" w:rsidR="00A8688C" w:rsidRPr="00C459A6" w:rsidRDefault="00A8688C" w:rsidP="00744680">
            <w:pPr>
              <w:snapToGrid w:val="0"/>
              <w:spacing w:line="100" w:lineRule="atLeast"/>
              <w:rPr>
                <w:noProof w:val="0"/>
              </w:rPr>
            </w:pPr>
          </w:p>
          <w:p w14:paraId="69E5E24D"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3279DA8" w14:textId="77777777" w:rsidR="00A8688C" w:rsidRPr="00C459A6" w:rsidRDefault="00A8688C" w:rsidP="00744680">
            <w:pPr>
              <w:snapToGrid w:val="0"/>
              <w:spacing w:line="100" w:lineRule="atLeast"/>
              <w:rPr>
                <w:noProof w:val="0"/>
              </w:rPr>
            </w:pPr>
          </w:p>
        </w:tc>
      </w:tr>
      <w:tr w:rsidR="00A8688C" w:rsidRPr="00C459A6" w14:paraId="4B91E45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8CEB0B8" w14:textId="77777777" w:rsidR="00A8688C" w:rsidRPr="00C459A6" w:rsidRDefault="00A8688C" w:rsidP="00744680">
            <w:pPr>
              <w:snapToGrid w:val="0"/>
              <w:spacing w:line="100" w:lineRule="atLeast"/>
              <w:jc w:val="center"/>
              <w:rPr>
                <w:noProof w:val="0"/>
              </w:rPr>
            </w:pPr>
          </w:p>
          <w:p w14:paraId="1C5E56D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A364155" w14:textId="77777777" w:rsidR="00A8688C" w:rsidRPr="00C459A6" w:rsidRDefault="00A8688C" w:rsidP="00744680">
            <w:pPr>
              <w:snapToGrid w:val="0"/>
              <w:spacing w:line="100" w:lineRule="atLeast"/>
              <w:rPr>
                <w:noProof w:val="0"/>
              </w:rPr>
            </w:pPr>
          </w:p>
          <w:p w14:paraId="3E7541CE" w14:textId="77777777" w:rsidR="00A8688C" w:rsidRPr="00C459A6" w:rsidRDefault="00A8688C" w:rsidP="00744680">
            <w:pPr>
              <w:spacing w:line="100" w:lineRule="atLeast"/>
              <w:rPr>
                <w:noProof w:val="0"/>
              </w:rPr>
            </w:pPr>
            <w:r w:rsidRPr="00C459A6">
              <w:rPr>
                <w:noProof w:val="0"/>
              </w:rPr>
              <w:t>Odobreni popust</w:t>
            </w:r>
          </w:p>
          <w:p w14:paraId="336A5334"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106C3CA" w14:textId="77777777" w:rsidR="00A8688C" w:rsidRPr="00C459A6" w:rsidRDefault="00A8688C" w:rsidP="00744680">
            <w:pPr>
              <w:snapToGrid w:val="0"/>
              <w:spacing w:line="100" w:lineRule="atLeast"/>
              <w:rPr>
                <w:rFonts w:eastAsia="Arial"/>
                <w:noProof w:val="0"/>
                <w:kern w:val="1"/>
              </w:rPr>
            </w:pPr>
          </w:p>
        </w:tc>
      </w:tr>
      <w:tr w:rsidR="00A8688C" w:rsidRPr="00C459A6" w14:paraId="41C2867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F0B94A" w14:textId="77777777" w:rsidR="00A8688C" w:rsidRPr="00C459A6" w:rsidRDefault="00A8688C" w:rsidP="00744680">
            <w:pPr>
              <w:snapToGrid w:val="0"/>
              <w:spacing w:line="100" w:lineRule="atLeast"/>
              <w:jc w:val="center"/>
              <w:rPr>
                <w:b/>
                <w:noProof w:val="0"/>
              </w:rPr>
            </w:pPr>
          </w:p>
          <w:p w14:paraId="4C0118C2"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11FB240" w14:textId="77777777" w:rsidR="00A8688C" w:rsidRPr="00C459A6" w:rsidRDefault="00A8688C" w:rsidP="00744680">
            <w:pPr>
              <w:snapToGrid w:val="0"/>
              <w:spacing w:line="100" w:lineRule="atLeast"/>
              <w:rPr>
                <w:b/>
                <w:noProof w:val="0"/>
              </w:rPr>
            </w:pPr>
          </w:p>
          <w:p w14:paraId="1806310C" w14:textId="77777777" w:rsidR="00A8688C" w:rsidRPr="00C459A6" w:rsidRDefault="00A8688C" w:rsidP="00744680">
            <w:pPr>
              <w:spacing w:line="100" w:lineRule="atLeast"/>
              <w:rPr>
                <w:b/>
                <w:noProof w:val="0"/>
              </w:rPr>
            </w:pPr>
            <w:r w:rsidRPr="00C459A6">
              <w:rPr>
                <w:b/>
                <w:noProof w:val="0"/>
              </w:rPr>
              <w:t>SKUPAJ NETO EUR BREZ DDV</w:t>
            </w:r>
          </w:p>
          <w:p w14:paraId="40944D23"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5FFEE6" w14:textId="77777777" w:rsidR="00A8688C" w:rsidRPr="00C459A6" w:rsidRDefault="00A8688C" w:rsidP="00744680">
            <w:pPr>
              <w:snapToGrid w:val="0"/>
              <w:spacing w:line="100" w:lineRule="atLeast"/>
              <w:rPr>
                <w:b/>
                <w:noProof w:val="0"/>
              </w:rPr>
            </w:pPr>
          </w:p>
        </w:tc>
      </w:tr>
      <w:tr w:rsidR="00A8688C" w:rsidRPr="00C459A6" w14:paraId="67481B1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EAD2C97" w14:textId="77777777" w:rsidR="00A8688C" w:rsidRPr="00C459A6" w:rsidRDefault="00A8688C" w:rsidP="00744680">
            <w:pPr>
              <w:snapToGrid w:val="0"/>
              <w:spacing w:line="100" w:lineRule="atLeast"/>
              <w:jc w:val="center"/>
              <w:rPr>
                <w:b/>
                <w:noProof w:val="0"/>
              </w:rPr>
            </w:pPr>
          </w:p>
          <w:p w14:paraId="349480E3"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40214ABF" w14:textId="77777777" w:rsidR="00A8688C" w:rsidRPr="00C459A6" w:rsidRDefault="00A8688C" w:rsidP="00744680">
            <w:pPr>
              <w:snapToGrid w:val="0"/>
              <w:spacing w:line="100" w:lineRule="atLeast"/>
              <w:rPr>
                <w:b/>
                <w:noProof w:val="0"/>
              </w:rPr>
            </w:pPr>
          </w:p>
          <w:p w14:paraId="583D69C3" w14:textId="77777777" w:rsidR="00A8688C" w:rsidRPr="00C459A6" w:rsidRDefault="00A8688C" w:rsidP="00744680">
            <w:pPr>
              <w:spacing w:line="100" w:lineRule="atLeast"/>
              <w:rPr>
                <w:b/>
                <w:noProof w:val="0"/>
              </w:rPr>
            </w:pPr>
            <w:r w:rsidRPr="00C459A6">
              <w:rPr>
                <w:rFonts w:eastAsia="Arial"/>
                <w:bCs/>
                <w:noProof w:val="0"/>
                <w:kern w:val="1"/>
              </w:rPr>
              <w:t>22 % DDV</w:t>
            </w:r>
          </w:p>
          <w:p w14:paraId="470F38A7"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FD3E34" w14:textId="77777777" w:rsidR="00A8688C" w:rsidRPr="00C459A6" w:rsidRDefault="00A8688C" w:rsidP="00744680">
            <w:pPr>
              <w:snapToGrid w:val="0"/>
              <w:spacing w:line="100" w:lineRule="atLeast"/>
              <w:rPr>
                <w:noProof w:val="0"/>
              </w:rPr>
            </w:pPr>
          </w:p>
        </w:tc>
      </w:tr>
      <w:tr w:rsidR="00A8688C" w:rsidRPr="00C459A6" w14:paraId="20BF36D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4354A2" w14:textId="77777777" w:rsidR="00A8688C" w:rsidRPr="00C459A6" w:rsidRDefault="00A8688C" w:rsidP="00744680">
            <w:pPr>
              <w:snapToGrid w:val="0"/>
              <w:spacing w:line="100" w:lineRule="atLeast"/>
              <w:jc w:val="center"/>
              <w:rPr>
                <w:noProof w:val="0"/>
              </w:rPr>
            </w:pPr>
          </w:p>
          <w:p w14:paraId="3612B58D"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6CBAEE1" w14:textId="77777777" w:rsidR="00A8688C" w:rsidRPr="00C459A6" w:rsidRDefault="00A8688C" w:rsidP="00744680">
            <w:pPr>
              <w:snapToGrid w:val="0"/>
              <w:spacing w:line="100" w:lineRule="atLeast"/>
              <w:rPr>
                <w:b/>
                <w:noProof w:val="0"/>
              </w:rPr>
            </w:pPr>
          </w:p>
          <w:p w14:paraId="4F009A3F"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52A38AD"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FCD443A" w14:textId="77777777" w:rsidR="00A8688C" w:rsidRPr="00C459A6" w:rsidRDefault="00A8688C" w:rsidP="00744680">
            <w:pPr>
              <w:snapToGrid w:val="0"/>
              <w:spacing w:line="100" w:lineRule="atLeast"/>
              <w:rPr>
                <w:noProof w:val="0"/>
              </w:rPr>
            </w:pPr>
          </w:p>
        </w:tc>
      </w:tr>
    </w:tbl>
    <w:p w14:paraId="62A6D048" w14:textId="77777777" w:rsidR="00A8688C" w:rsidRPr="00C459A6" w:rsidRDefault="00A8688C" w:rsidP="00A8688C">
      <w:pPr>
        <w:spacing w:line="100" w:lineRule="atLeast"/>
        <w:rPr>
          <w:rFonts w:ascii="Times New Roman" w:hAnsi="Times New Roman"/>
          <w:noProof w:val="0"/>
          <w:sz w:val="24"/>
          <w:szCs w:val="20"/>
        </w:rPr>
      </w:pPr>
    </w:p>
    <w:p w14:paraId="34914AA0" w14:textId="77777777" w:rsidR="00A8688C" w:rsidRPr="00C459A6" w:rsidRDefault="00A8688C" w:rsidP="00A8688C">
      <w:pPr>
        <w:spacing w:line="100" w:lineRule="atLeast"/>
        <w:rPr>
          <w:rFonts w:cs="Arial"/>
          <w:noProof w:val="0"/>
        </w:rPr>
      </w:pPr>
    </w:p>
    <w:p w14:paraId="44E8A841"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2C8B8E12" w14:textId="77777777" w:rsidR="00A8688C" w:rsidRPr="00C459A6" w:rsidRDefault="00A8688C" w:rsidP="00A8688C">
      <w:pPr>
        <w:spacing w:line="100" w:lineRule="atLeast"/>
        <w:rPr>
          <w:rFonts w:eastAsia="Arial" w:cs="Arial"/>
          <w:noProof w:val="0"/>
          <w:kern w:val="1"/>
          <w:szCs w:val="20"/>
        </w:rPr>
      </w:pPr>
    </w:p>
    <w:p w14:paraId="00D614D2"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FE96C52"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8ED49D4" w14:textId="77777777" w:rsidR="00A8688C" w:rsidRPr="00C459A6" w:rsidRDefault="00A8688C" w:rsidP="00A8688C">
      <w:pPr>
        <w:spacing w:line="100" w:lineRule="atLeast"/>
        <w:rPr>
          <w:rFonts w:cs="Arial"/>
          <w:b/>
          <w:bCs/>
          <w:noProof w:val="0"/>
          <w:u w:val="single"/>
        </w:rPr>
      </w:pPr>
    </w:p>
    <w:p w14:paraId="3236064C" w14:textId="77777777" w:rsidR="00A8688C" w:rsidRPr="002E15CD" w:rsidRDefault="00A8688C" w:rsidP="00A8688C">
      <w:pPr>
        <w:spacing w:line="100" w:lineRule="atLeast"/>
        <w:rPr>
          <w:rFonts w:cs="Arial"/>
          <w:noProof w:val="0"/>
        </w:rPr>
      </w:pPr>
      <w:r w:rsidRPr="002E15CD">
        <w:rPr>
          <w:rFonts w:cs="Arial"/>
          <w:i/>
          <w:iCs/>
          <w:noProof w:val="0"/>
        </w:rPr>
        <w:t>Naročnik ne bo predložil garancije za zavarovanje odloženih plačil, kakor tudi ne bo predložil kakšnega drugega instrumenta za zavarovanje plačil.</w:t>
      </w:r>
    </w:p>
    <w:p w14:paraId="5D9C5D3F" w14:textId="77777777" w:rsidR="00A8688C" w:rsidRPr="002E15CD" w:rsidRDefault="00A8688C" w:rsidP="00A8688C">
      <w:pPr>
        <w:spacing w:line="100" w:lineRule="atLeast"/>
        <w:rPr>
          <w:rFonts w:cs="Arial"/>
          <w:noProof w:val="0"/>
        </w:rPr>
      </w:pPr>
    </w:p>
    <w:p w14:paraId="52B234F5" w14:textId="77777777" w:rsidR="00A8688C" w:rsidRPr="002E15CD" w:rsidRDefault="00A8688C" w:rsidP="00A8688C">
      <w:pPr>
        <w:spacing w:line="100" w:lineRule="atLeast"/>
        <w:rPr>
          <w:rFonts w:cs="Arial"/>
          <w:noProof w:val="0"/>
          <w:u w:val="single"/>
        </w:rPr>
      </w:pPr>
    </w:p>
    <w:p w14:paraId="768D07BD" w14:textId="77777777" w:rsidR="00C10524" w:rsidRPr="002E15CD"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20FA3E5C" w14:textId="77777777" w:rsidR="00A8688C" w:rsidRPr="002E15CD" w:rsidRDefault="00A8688C" w:rsidP="00A8688C">
      <w:pPr>
        <w:spacing w:line="100" w:lineRule="atLeast"/>
        <w:rPr>
          <w:rFonts w:cs="Arial"/>
          <w:b/>
          <w:bCs/>
          <w:noProof w:val="0"/>
          <w:u w:val="single"/>
        </w:rPr>
      </w:pPr>
    </w:p>
    <w:p w14:paraId="3B37151B" w14:textId="77777777" w:rsidR="00A8688C" w:rsidRPr="002E15CD" w:rsidRDefault="00A8688C" w:rsidP="00A8688C">
      <w:pPr>
        <w:spacing w:line="100" w:lineRule="atLeast"/>
        <w:rPr>
          <w:rFonts w:cs="Arial"/>
          <w:b/>
          <w:bCs/>
          <w:noProof w:val="0"/>
          <w:u w:val="single"/>
        </w:rPr>
      </w:pPr>
    </w:p>
    <w:p w14:paraId="3A18991B" w14:textId="77777777" w:rsidR="00C10524" w:rsidRPr="00C459A6" w:rsidRDefault="00C10524" w:rsidP="00C10524">
      <w:pPr>
        <w:spacing w:line="100" w:lineRule="atLeast"/>
        <w:rPr>
          <w:rFonts w:cs="Arial"/>
          <w:noProof w:val="0"/>
        </w:rPr>
      </w:pPr>
      <w:r w:rsidRPr="002E15CD">
        <w:rPr>
          <w:rFonts w:cs="Arial"/>
          <w:b/>
          <w:bCs/>
          <w:noProof w:val="0"/>
          <w:u w:val="single"/>
        </w:rPr>
        <w:t>GARANCIJSKI ROK: ………………. (najmanj 36 mesecev po končnem prevzemu).</w:t>
      </w:r>
    </w:p>
    <w:p w14:paraId="459A24E4" w14:textId="77777777" w:rsidR="00A8688C" w:rsidRPr="00C459A6" w:rsidRDefault="00A8688C" w:rsidP="00A8688C">
      <w:pPr>
        <w:spacing w:line="100" w:lineRule="atLeast"/>
        <w:rPr>
          <w:rFonts w:cs="Arial"/>
          <w:noProof w:val="0"/>
        </w:rPr>
      </w:pPr>
    </w:p>
    <w:p w14:paraId="45861B5D" w14:textId="77777777" w:rsidR="00A8688C" w:rsidRPr="00C459A6" w:rsidRDefault="00A8688C" w:rsidP="00A8688C">
      <w:pPr>
        <w:spacing w:line="100" w:lineRule="atLeast"/>
        <w:rPr>
          <w:rFonts w:cs="Arial"/>
          <w:noProof w:val="0"/>
        </w:rPr>
      </w:pPr>
    </w:p>
    <w:p w14:paraId="44BD963D" w14:textId="77777777" w:rsidR="00A8688C" w:rsidRPr="00C459A6" w:rsidRDefault="00A8688C" w:rsidP="00A8688C">
      <w:pPr>
        <w:spacing w:line="100" w:lineRule="atLeast"/>
        <w:rPr>
          <w:rFonts w:cs="Arial"/>
          <w:noProof w:val="0"/>
        </w:rPr>
      </w:pPr>
    </w:p>
    <w:p w14:paraId="38398897"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239C7F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DB8668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64149AA" w14:textId="77777777" w:rsidR="00A8688C" w:rsidRPr="00C459A6" w:rsidRDefault="00A8688C" w:rsidP="00A8688C">
      <w:pPr>
        <w:rPr>
          <w:rFonts w:cs="Arial"/>
          <w:noProof w:val="0"/>
          <w:sz w:val="22"/>
          <w:szCs w:val="22"/>
        </w:rPr>
      </w:pPr>
    </w:p>
    <w:p w14:paraId="5251C4A0"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2652027E" w14:textId="77777777" w:rsidR="00A8688C" w:rsidRPr="00C459A6" w:rsidRDefault="00A8688C" w:rsidP="00A8688C">
      <w:pPr>
        <w:jc w:val="right"/>
        <w:rPr>
          <w:b/>
          <w:noProof w:val="0"/>
        </w:rPr>
      </w:pPr>
      <w:r w:rsidRPr="00C459A6">
        <w:rPr>
          <w:b/>
          <w:noProof w:val="0"/>
        </w:rPr>
        <w:lastRenderedPageBreak/>
        <w:t>OBR-3</w:t>
      </w:r>
    </w:p>
    <w:p w14:paraId="7A86F42B" w14:textId="77777777" w:rsidR="00A8688C" w:rsidRPr="00C459A6" w:rsidRDefault="00A8688C" w:rsidP="00A8688C">
      <w:pPr>
        <w:jc w:val="left"/>
        <w:rPr>
          <w:rFonts w:eastAsia="Calibri" w:cs="Arial"/>
          <w:noProof w:val="0"/>
          <w:szCs w:val="20"/>
        </w:rPr>
      </w:pPr>
    </w:p>
    <w:p w14:paraId="0FCE3E33" w14:textId="04E25942"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7634EB7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73B06C1" w14:textId="77777777" w:rsidR="00A8688C" w:rsidRPr="00C459A6" w:rsidRDefault="00A8688C" w:rsidP="00A8688C">
      <w:pPr>
        <w:spacing w:line="360" w:lineRule="auto"/>
        <w:jc w:val="left"/>
        <w:rPr>
          <w:rFonts w:eastAsia="Calibri" w:cs="Arial"/>
          <w:noProof w:val="0"/>
          <w:szCs w:val="20"/>
        </w:rPr>
      </w:pPr>
    </w:p>
    <w:p w14:paraId="5E7F0D20" w14:textId="77777777" w:rsidR="00A8688C" w:rsidRPr="00C459A6" w:rsidRDefault="00A8688C" w:rsidP="00A8688C">
      <w:pPr>
        <w:spacing w:line="360" w:lineRule="auto"/>
        <w:jc w:val="left"/>
        <w:rPr>
          <w:rFonts w:eastAsia="Calibri" w:cs="Arial"/>
          <w:noProof w:val="0"/>
          <w:szCs w:val="20"/>
        </w:rPr>
      </w:pPr>
    </w:p>
    <w:p w14:paraId="4B277DDC" w14:textId="5AF1D5BE" w:rsidR="00A8688C" w:rsidRPr="00C459A6" w:rsidRDefault="00576C62" w:rsidP="00A8688C">
      <w:pPr>
        <w:pStyle w:val="Heading2"/>
        <w:spacing w:before="0" w:after="0"/>
        <w:jc w:val="center"/>
        <w:rPr>
          <w:b/>
          <w:bCs/>
          <w:noProof w:val="0"/>
          <w:sz w:val="22"/>
          <w:szCs w:val="22"/>
        </w:rPr>
      </w:pPr>
      <w:bookmarkStart w:id="173" w:name="_Toc227745118"/>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F</w:t>
      </w:r>
      <w:bookmarkEnd w:id="173"/>
    </w:p>
    <w:p w14:paraId="451436B7" w14:textId="77777777" w:rsidR="00A8688C" w:rsidRPr="00C459A6" w:rsidRDefault="00A8688C" w:rsidP="00A8688C">
      <w:pPr>
        <w:rPr>
          <w:noProof w:val="0"/>
        </w:rPr>
      </w:pPr>
    </w:p>
    <w:p w14:paraId="3383E37F" w14:textId="0802CCD4"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65BB50E2" w14:textId="77777777" w:rsidR="00A8688C" w:rsidRPr="00C459A6" w:rsidRDefault="00A8688C" w:rsidP="00A8688C">
      <w:pPr>
        <w:jc w:val="center"/>
        <w:rPr>
          <w:b/>
          <w:noProof w:val="0"/>
          <w:sz w:val="22"/>
          <w:szCs w:val="22"/>
        </w:rPr>
      </w:pPr>
    </w:p>
    <w:p w14:paraId="5E1ACE75" w14:textId="77777777" w:rsidR="00A8688C" w:rsidRPr="00C459A6" w:rsidRDefault="00A8688C" w:rsidP="00A8688C">
      <w:pPr>
        <w:jc w:val="center"/>
        <w:rPr>
          <w:b/>
          <w:noProof w:val="0"/>
          <w:sz w:val="22"/>
          <w:szCs w:val="22"/>
        </w:rPr>
      </w:pPr>
    </w:p>
    <w:p w14:paraId="10B88EE4" w14:textId="2CE749C9" w:rsidR="00A73172" w:rsidRDefault="00737D48" w:rsidP="00A8688C">
      <w:pPr>
        <w:spacing w:line="100" w:lineRule="atLeast"/>
        <w:jc w:val="center"/>
        <w:rPr>
          <w:b/>
          <w:noProof w:val="0"/>
          <w:sz w:val="22"/>
          <w:szCs w:val="22"/>
        </w:rPr>
      </w:pPr>
      <w:r>
        <w:rPr>
          <w:b/>
          <w:noProof w:val="0"/>
          <w:sz w:val="22"/>
          <w:szCs w:val="22"/>
        </w:rPr>
        <w:t>P</w:t>
      </w:r>
      <w:r w:rsidRPr="00737D48">
        <w:rPr>
          <w:b/>
          <w:noProof w:val="0"/>
          <w:sz w:val="22"/>
          <w:szCs w:val="22"/>
        </w:rPr>
        <w:t>renosniki MICROSOFT</w:t>
      </w:r>
    </w:p>
    <w:p w14:paraId="5B487AFA" w14:textId="77777777" w:rsidR="00737D48" w:rsidRPr="00C459A6" w:rsidRDefault="00737D48"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0C86DE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F79ACF2" w14:textId="77777777" w:rsidR="00A8688C" w:rsidRPr="00C459A6" w:rsidRDefault="00A8688C" w:rsidP="00744680">
            <w:pPr>
              <w:snapToGrid w:val="0"/>
              <w:spacing w:line="100" w:lineRule="atLeast"/>
              <w:jc w:val="center"/>
              <w:rPr>
                <w:b/>
                <w:noProof w:val="0"/>
              </w:rPr>
            </w:pPr>
          </w:p>
          <w:p w14:paraId="09ECB28F" w14:textId="77777777" w:rsidR="00A8688C" w:rsidRPr="00C459A6" w:rsidRDefault="00A8688C" w:rsidP="00744680">
            <w:pPr>
              <w:spacing w:line="100" w:lineRule="atLeast"/>
              <w:jc w:val="center"/>
              <w:rPr>
                <w:b/>
                <w:noProof w:val="0"/>
              </w:rPr>
            </w:pPr>
          </w:p>
          <w:p w14:paraId="588AC7FA"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F26AC38" w14:textId="77777777" w:rsidR="00A8688C" w:rsidRPr="00C459A6" w:rsidRDefault="00A8688C" w:rsidP="00744680">
            <w:pPr>
              <w:snapToGrid w:val="0"/>
              <w:spacing w:line="100" w:lineRule="atLeast"/>
              <w:jc w:val="center"/>
              <w:rPr>
                <w:b/>
                <w:noProof w:val="0"/>
              </w:rPr>
            </w:pPr>
          </w:p>
          <w:p w14:paraId="69A9B77C" w14:textId="77777777" w:rsidR="00A8688C" w:rsidRPr="00C459A6" w:rsidRDefault="00A8688C" w:rsidP="00744680">
            <w:pPr>
              <w:spacing w:line="100" w:lineRule="atLeast"/>
              <w:jc w:val="center"/>
              <w:rPr>
                <w:b/>
                <w:noProof w:val="0"/>
              </w:rPr>
            </w:pPr>
          </w:p>
          <w:p w14:paraId="2EF0F367"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CB68AB6" w14:textId="77777777" w:rsidR="00A8688C" w:rsidRPr="00C459A6" w:rsidRDefault="00A8688C" w:rsidP="00744680">
            <w:pPr>
              <w:snapToGrid w:val="0"/>
              <w:spacing w:line="100" w:lineRule="atLeast"/>
              <w:jc w:val="center"/>
              <w:rPr>
                <w:b/>
                <w:noProof w:val="0"/>
              </w:rPr>
            </w:pPr>
          </w:p>
          <w:p w14:paraId="31F44F38" w14:textId="77777777" w:rsidR="00A8688C" w:rsidRPr="00C459A6" w:rsidRDefault="00A8688C" w:rsidP="00744680">
            <w:pPr>
              <w:spacing w:line="100" w:lineRule="atLeast"/>
              <w:jc w:val="center"/>
              <w:rPr>
                <w:b/>
                <w:noProof w:val="0"/>
              </w:rPr>
            </w:pPr>
            <w:r w:rsidRPr="00C459A6">
              <w:rPr>
                <w:b/>
                <w:noProof w:val="0"/>
              </w:rPr>
              <w:t>Vrednost  v EUR</w:t>
            </w:r>
          </w:p>
          <w:p w14:paraId="048FEECA" w14:textId="77777777" w:rsidR="00A8688C" w:rsidRPr="00C459A6" w:rsidRDefault="00A8688C" w:rsidP="00744680">
            <w:pPr>
              <w:spacing w:line="100" w:lineRule="atLeast"/>
              <w:jc w:val="center"/>
              <w:rPr>
                <w:b/>
                <w:noProof w:val="0"/>
              </w:rPr>
            </w:pPr>
          </w:p>
        </w:tc>
      </w:tr>
      <w:tr w:rsidR="00A8688C" w:rsidRPr="00C459A6" w14:paraId="4FFD439D"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42C6146" w14:textId="77777777" w:rsidR="00A8688C" w:rsidRPr="00C459A6" w:rsidRDefault="00A8688C" w:rsidP="00744680">
            <w:pPr>
              <w:snapToGrid w:val="0"/>
              <w:spacing w:line="100" w:lineRule="atLeast"/>
              <w:jc w:val="center"/>
              <w:rPr>
                <w:b/>
                <w:noProof w:val="0"/>
              </w:rPr>
            </w:pPr>
          </w:p>
          <w:p w14:paraId="759CA307"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5273344" w14:textId="77777777" w:rsidR="00A8688C" w:rsidRPr="00C459A6" w:rsidRDefault="00A8688C" w:rsidP="00744680">
            <w:pPr>
              <w:snapToGrid w:val="0"/>
              <w:spacing w:line="100" w:lineRule="atLeast"/>
              <w:rPr>
                <w:noProof w:val="0"/>
              </w:rPr>
            </w:pPr>
          </w:p>
          <w:p w14:paraId="1BE66496"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DA0C3" w14:textId="77777777" w:rsidR="00A8688C" w:rsidRPr="00C459A6" w:rsidRDefault="00A8688C" w:rsidP="00744680">
            <w:pPr>
              <w:snapToGrid w:val="0"/>
              <w:spacing w:line="100" w:lineRule="atLeast"/>
              <w:rPr>
                <w:noProof w:val="0"/>
              </w:rPr>
            </w:pPr>
          </w:p>
        </w:tc>
      </w:tr>
      <w:tr w:rsidR="00A8688C" w:rsidRPr="00C459A6" w14:paraId="5CD1446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217B1BB" w14:textId="77777777" w:rsidR="00A8688C" w:rsidRPr="00C459A6" w:rsidRDefault="00A8688C" w:rsidP="00744680">
            <w:pPr>
              <w:snapToGrid w:val="0"/>
              <w:spacing w:line="100" w:lineRule="atLeast"/>
              <w:jc w:val="center"/>
              <w:rPr>
                <w:noProof w:val="0"/>
              </w:rPr>
            </w:pPr>
          </w:p>
          <w:p w14:paraId="220A28A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AC660B6" w14:textId="77777777" w:rsidR="00A8688C" w:rsidRPr="00C459A6" w:rsidRDefault="00A8688C" w:rsidP="00744680">
            <w:pPr>
              <w:snapToGrid w:val="0"/>
              <w:spacing w:line="100" w:lineRule="atLeast"/>
              <w:rPr>
                <w:noProof w:val="0"/>
              </w:rPr>
            </w:pPr>
          </w:p>
          <w:p w14:paraId="2779225A" w14:textId="77777777" w:rsidR="00A8688C" w:rsidRPr="00C459A6" w:rsidRDefault="00A8688C" w:rsidP="00744680">
            <w:pPr>
              <w:spacing w:line="100" w:lineRule="atLeast"/>
              <w:rPr>
                <w:noProof w:val="0"/>
              </w:rPr>
            </w:pPr>
            <w:r w:rsidRPr="00C459A6">
              <w:rPr>
                <w:noProof w:val="0"/>
              </w:rPr>
              <w:t>Odobreni popust</w:t>
            </w:r>
          </w:p>
          <w:p w14:paraId="6D279076"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E00CC" w14:textId="77777777" w:rsidR="00A8688C" w:rsidRPr="00C459A6" w:rsidRDefault="00A8688C" w:rsidP="00744680">
            <w:pPr>
              <w:snapToGrid w:val="0"/>
              <w:spacing w:line="100" w:lineRule="atLeast"/>
              <w:rPr>
                <w:rFonts w:eastAsia="Arial"/>
                <w:noProof w:val="0"/>
                <w:kern w:val="1"/>
              </w:rPr>
            </w:pPr>
          </w:p>
        </w:tc>
      </w:tr>
      <w:tr w:rsidR="00A8688C" w:rsidRPr="00C459A6" w14:paraId="2B995DF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63395F3B" w14:textId="77777777" w:rsidR="00A8688C" w:rsidRPr="00C459A6" w:rsidRDefault="00A8688C" w:rsidP="00744680">
            <w:pPr>
              <w:snapToGrid w:val="0"/>
              <w:spacing w:line="100" w:lineRule="atLeast"/>
              <w:jc w:val="center"/>
              <w:rPr>
                <w:b/>
                <w:noProof w:val="0"/>
              </w:rPr>
            </w:pPr>
          </w:p>
          <w:p w14:paraId="2B074F66"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527DC449" w14:textId="77777777" w:rsidR="00A8688C" w:rsidRPr="00C459A6" w:rsidRDefault="00A8688C" w:rsidP="00744680">
            <w:pPr>
              <w:snapToGrid w:val="0"/>
              <w:spacing w:line="100" w:lineRule="atLeast"/>
              <w:rPr>
                <w:b/>
                <w:noProof w:val="0"/>
              </w:rPr>
            </w:pPr>
          </w:p>
          <w:p w14:paraId="3DE00241" w14:textId="77777777" w:rsidR="00A8688C" w:rsidRPr="00C459A6" w:rsidRDefault="00A8688C" w:rsidP="00744680">
            <w:pPr>
              <w:spacing w:line="100" w:lineRule="atLeast"/>
              <w:rPr>
                <w:b/>
                <w:noProof w:val="0"/>
              </w:rPr>
            </w:pPr>
            <w:r w:rsidRPr="00C459A6">
              <w:rPr>
                <w:b/>
                <w:noProof w:val="0"/>
              </w:rPr>
              <w:t>SKUPAJ NETO EUR BREZ DDV</w:t>
            </w:r>
          </w:p>
          <w:p w14:paraId="55C35A5E"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6EB16C" w14:textId="77777777" w:rsidR="00A8688C" w:rsidRPr="00C459A6" w:rsidRDefault="00A8688C" w:rsidP="00744680">
            <w:pPr>
              <w:snapToGrid w:val="0"/>
              <w:spacing w:line="100" w:lineRule="atLeast"/>
              <w:rPr>
                <w:b/>
                <w:noProof w:val="0"/>
              </w:rPr>
            </w:pPr>
          </w:p>
        </w:tc>
      </w:tr>
      <w:tr w:rsidR="00A8688C" w:rsidRPr="00C459A6" w14:paraId="1D0206E5"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5B5BAFF" w14:textId="77777777" w:rsidR="00A8688C" w:rsidRPr="00C459A6" w:rsidRDefault="00A8688C" w:rsidP="00744680">
            <w:pPr>
              <w:snapToGrid w:val="0"/>
              <w:spacing w:line="100" w:lineRule="atLeast"/>
              <w:jc w:val="center"/>
              <w:rPr>
                <w:b/>
                <w:noProof w:val="0"/>
              </w:rPr>
            </w:pPr>
          </w:p>
          <w:p w14:paraId="17D39750"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B60A743" w14:textId="77777777" w:rsidR="00A8688C" w:rsidRPr="00C459A6" w:rsidRDefault="00A8688C" w:rsidP="00744680">
            <w:pPr>
              <w:snapToGrid w:val="0"/>
              <w:spacing w:line="100" w:lineRule="atLeast"/>
              <w:rPr>
                <w:b/>
                <w:noProof w:val="0"/>
              </w:rPr>
            </w:pPr>
          </w:p>
          <w:p w14:paraId="35FD8EF4" w14:textId="77777777" w:rsidR="00A8688C" w:rsidRPr="00C459A6" w:rsidRDefault="00A8688C" w:rsidP="00744680">
            <w:pPr>
              <w:spacing w:line="100" w:lineRule="atLeast"/>
              <w:rPr>
                <w:b/>
                <w:noProof w:val="0"/>
              </w:rPr>
            </w:pPr>
            <w:r w:rsidRPr="00C459A6">
              <w:rPr>
                <w:rFonts w:eastAsia="Arial"/>
                <w:bCs/>
                <w:noProof w:val="0"/>
                <w:kern w:val="1"/>
              </w:rPr>
              <w:t>22 % DDV</w:t>
            </w:r>
          </w:p>
          <w:p w14:paraId="5B6209C5"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B1DB051" w14:textId="77777777" w:rsidR="00A8688C" w:rsidRPr="00C459A6" w:rsidRDefault="00A8688C" w:rsidP="00744680">
            <w:pPr>
              <w:snapToGrid w:val="0"/>
              <w:spacing w:line="100" w:lineRule="atLeast"/>
              <w:rPr>
                <w:noProof w:val="0"/>
              </w:rPr>
            </w:pPr>
          </w:p>
        </w:tc>
      </w:tr>
      <w:tr w:rsidR="00A8688C" w:rsidRPr="00C459A6" w14:paraId="26E27B0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1CF2F25" w14:textId="77777777" w:rsidR="00A8688C" w:rsidRPr="00C459A6" w:rsidRDefault="00A8688C" w:rsidP="00744680">
            <w:pPr>
              <w:snapToGrid w:val="0"/>
              <w:spacing w:line="100" w:lineRule="atLeast"/>
              <w:jc w:val="center"/>
              <w:rPr>
                <w:noProof w:val="0"/>
              </w:rPr>
            </w:pPr>
          </w:p>
          <w:p w14:paraId="345081D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F93235A" w14:textId="77777777" w:rsidR="00A8688C" w:rsidRPr="00C459A6" w:rsidRDefault="00A8688C" w:rsidP="00744680">
            <w:pPr>
              <w:snapToGrid w:val="0"/>
              <w:spacing w:line="100" w:lineRule="atLeast"/>
              <w:rPr>
                <w:b/>
                <w:noProof w:val="0"/>
              </w:rPr>
            </w:pPr>
          </w:p>
          <w:p w14:paraId="1ABFF749"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517E58DA"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72378E9" w14:textId="77777777" w:rsidR="00A8688C" w:rsidRPr="00C459A6" w:rsidRDefault="00A8688C" w:rsidP="00744680">
            <w:pPr>
              <w:snapToGrid w:val="0"/>
              <w:spacing w:line="100" w:lineRule="atLeast"/>
              <w:rPr>
                <w:noProof w:val="0"/>
              </w:rPr>
            </w:pPr>
          </w:p>
        </w:tc>
      </w:tr>
    </w:tbl>
    <w:p w14:paraId="59979E07" w14:textId="77777777" w:rsidR="00A8688C" w:rsidRPr="00C459A6" w:rsidRDefault="00A8688C" w:rsidP="00A8688C">
      <w:pPr>
        <w:spacing w:line="100" w:lineRule="atLeast"/>
        <w:rPr>
          <w:rFonts w:ascii="Times New Roman" w:hAnsi="Times New Roman"/>
          <w:noProof w:val="0"/>
          <w:sz w:val="24"/>
          <w:szCs w:val="20"/>
        </w:rPr>
      </w:pPr>
    </w:p>
    <w:p w14:paraId="2896597F" w14:textId="77777777" w:rsidR="00A8688C" w:rsidRPr="00C459A6" w:rsidRDefault="00A8688C" w:rsidP="00A8688C">
      <w:pPr>
        <w:spacing w:line="100" w:lineRule="atLeast"/>
        <w:rPr>
          <w:rFonts w:cs="Arial"/>
          <w:noProof w:val="0"/>
        </w:rPr>
      </w:pPr>
    </w:p>
    <w:p w14:paraId="2AF426A5"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737B42AF" w14:textId="77777777" w:rsidR="00A8688C" w:rsidRPr="00C459A6" w:rsidRDefault="00A8688C" w:rsidP="00A8688C">
      <w:pPr>
        <w:spacing w:line="100" w:lineRule="atLeast"/>
        <w:rPr>
          <w:rFonts w:eastAsia="Arial" w:cs="Arial"/>
          <w:noProof w:val="0"/>
          <w:kern w:val="1"/>
          <w:szCs w:val="20"/>
        </w:rPr>
      </w:pPr>
    </w:p>
    <w:p w14:paraId="5ABA1CFF"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0F7525B"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1B1F403B" w14:textId="77777777" w:rsidR="00A8688C" w:rsidRPr="00C459A6" w:rsidRDefault="00A8688C" w:rsidP="00A8688C">
      <w:pPr>
        <w:spacing w:line="100" w:lineRule="atLeast"/>
        <w:rPr>
          <w:rFonts w:cs="Arial"/>
          <w:b/>
          <w:bCs/>
          <w:noProof w:val="0"/>
          <w:u w:val="single"/>
        </w:rPr>
      </w:pPr>
    </w:p>
    <w:p w14:paraId="18EFE2BD"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5DA3531" w14:textId="77777777" w:rsidR="00A8688C" w:rsidRPr="00C459A6" w:rsidRDefault="00A8688C" w:rsidP="00A8688C">
      <w:pPr>
        <w:spacing w:line="100" w:lineRule="atLeast"/>
        <w:rPr>
          <w:rFonts w:cs="Arial"/>
          <w:noProof w:val="0"/>
        </w:rPr>
      </w:pPr>
    </w:p>
    <w:p w14:paraId="5F376C0B" w14:textId="77777777" w:rsidR="00A8688C" w:rsidRPr="00C459A6" w:rsidRDefault="00A8688C" w:rsidP="00A8688C">
      <w:pPr>
        <w:spacing w:line="100" w:lineRule="atLeast"/>
        <w:rPr>
          <w:rFonts w:cs="Arial"/>
          <w:noProof w:val="0"/>
          <w:u w:val="single"/>
        </w:rPr>
      </w:pPr>
    </w:p>
    <w:p w14:paraId="1B6EE4C2" w14:textId="77777777" w:rsidR="00C10524" w:rsidRPr="002E15CD"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5C283D42" w14:textId="77777777" w:rsidR="00A8688C" w:rsidRPr="002E15CD" w:rsidRDefault="00A8688C" w:rsidP="00A8688C">
      <w:pPr>
        <w:spacing w:line="100" w:lineRule="atLeast"/>
        <w:rPr>
          <w:rFonts w:cs="Arial"/>
          <w:b/>
          <w:bCs/>
          <w:noProof w:val="0"/>
          <w:u w:val="single"/>
        </w:rPr>
      </w:pPr>
    </w:p>
    <w:p w14:paraId="0EC3070A" w14:textId="77777777" w:rsidR="00A8688C" w:rsidRPr="002E15CD" w:rsidRDefault="00A8688C" w:rsidP="00A8688C">
      <w:pPr>
        <w:spacing w:line="100" w:lineRule="atLeast"/>
        <w:rPr>
          <w:rFonts w:cs="Arial"/>
          <w:b/>
          <w:bCs/>
          <w:noProof w:val="0"/>
          <w:u w:val="single"/>
        </w:rPr>
      </w:pPr>
    </w:p>
    <w:p w14:paraId="5CB67D92" w14:textId="77777777" w:rsidR="00C10524" w:rsidRPr="00C459A6" w:rsidRDefault="00C10524" w:rsidP="00C10524">
      <w:pPr>
        <w:spacing w:line="100" w:lineRule="atLeast"/>
        <w:rPr>
          <w:rFonts w:cs="Arial"/>
          <w:noProof w:val="0"/>
        </w:rPr>
      </w:pPr>
      <w:r w:rsidRPr="002E15CD">
        <w:rPr>
          <w:rFonts w:cs="Arial"/>
          <w:b/>
          <w:bCs/>
          <w:noProof w:val="0"/>
          <w:u w:val="single"/>
        </w:rPr>
        <w:t>GARANCIJSKI ROK: ………………. (najmanj 36 mesecev po končnem prevzemu).</w:t>
      </w:r>
    </w:p>
    <w:p w14:paraId="5678F0F5" w14:textId="77777777" w:rsidR="00A8688C" w:rsidRPr="00C459A6" w:rsidRDefault="00A8688C" w:rsidP="00A8688C">
      <w:pPr>
        <w:spacing w:line="100" w:lineRule="atLeast"/>
        <w:rPr>
          <w:rFonts w:cs="Arial"/>
          <w:noProof w:val="0"/>
        </w:rPr>
      </w:pPr>
    </w:p>
    <w:p w14:paraId="78C0BCF2" w14:textId="77777777" w:rsidR="00A8688C" w:rsidRPr="00C459A6" w:rsidRDefault="00A8688C" w:rsidP="00A8688C">
      <w:pPr>
        <w:spacing w:line="100" w:lineRule="atLeast"/>
        <w:rPr>
          <w:rFonts w:cs="Arial"/>
          <w:noProof w:val="0"/>
        </w:rPr>
      </w:pPr>
    </w:p>
    <w:p w14:paraId="2665EC4E" w14:textId="77777777" w:rsidR="00A8688C" w:rsidRPr="00C459A6" w:rsidRDefault="00A8688C" w:rsidP="00A8688C">
      <w:pPr>
        <w:spacing w:line="100" w:lineRule="atLeast"/>
        <w:rPr>
          <w:rFonts w:cs="Arial"/>
          <w:noProof w:val="0"/>
        </w:rPr>
      </w:pPr>
    </w:p>
    <w:p w14:paraId="2F273505" w14:textId="77777777" w:rsidR="00A8688C" w:rsidRPr="00C459A6" w:rsidRDefault="00A8688C" w:rsidP="00A8688C">
      <w:pPr>
        <w:spacing w:line="100" w:lineRule="atLeast"/>
        <w:rPr>
          <w:rFonts w:cs="Arial"/>
          <w:noProof w:val="0"/>
        </w:rPr>
      </w:pPr>
    </w:p>
    <w:p w14:paraId="0E29BBA3"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7210263E"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7098040B"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2E00D04" w14:textId="77777777" w:rsidR="00A8688C" w:rsidRPr="00C459A6" w:rsidRDefault="00A8688C" w:rsidP="00A8688C">
      <w:pPr>
        <w:rPr>
          <w:rFonts w:cs="Arial"/>
          <w:noProof w:val="0"/>
          <w:sz w:val="22"/>
          <w:szCs w:val="22"/>
        </w:rPr>
      </w:pPr>
    </w:p>
    <w:p w14:paraId="32BE04EF"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6A38D5A" w14:textId="77777777" w:rsidR="00A8688C" w:rsidRPr="00C459A6" w:rsidRDefault="00A8688C" w:rsidP="00A8688C">
      <w:pPr>
        <w:jc w:val="right"/>
        <w:rPr>
          <w:b/>
          <w:noProof w:val="0"/>
        </w:rPr>
      </w:pPr>
      <w:r w:rsidRPr="00C459A6">
        <w:rPr>
          <w:b/>
          <w:noProof w:val="0"/>
        </w:rPr>
        <w:lastRenderedPageBreak/>
        <w:t>OBR-3</w:t>
      </w:r>
    </w:p>
    <w:p w14:paraId="4E574FF7" w14:textId="77777777" w:rsidR="00A8688C" w:rsidRPr="00C459A6" w:rsidRDefault="00A8688C" w:rsidP="00A8688C">
      <w:pPr>
        <w:jc w:val="left"/>
        <w:rPr>
          <w:rFonts w:eastAsia="Calibri" w:cs="Arial"/>
          <w:noProof w:val="0"/>
          <w:szCs w:val="20"/>
        </w:rPr>
      </w:pPr>
    </w:p>
    <w:p w14:paraId="6EDDDCCC" w14:textId="212CCA3D"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06C7698"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C0E820D" w14:textId="77777777" w:rsidR="00A8688C" w:rsidRPr="00C459A6" w:rsidRDefault="00A8688C" w:rsidP="00A8688C">
      <w:pPr>
        <w:spacing w:line="360" w:lineRule="auto"/>
        <w:jc w:val="left"/>
        <w:rPr>
          <w:rFonts w:eastAsia="Calibri" w:cs="Arial"/>
          <w:noProof w:val="0"/>
          <w:szCs w:val="20"/>
        </w:rPr>
      </w:pPr>
    </w:p>
    <w:p w14:paraId="03A02EF4" w14:textId="77777777" w:rsidR="00A8688C" w:rsidRPr="00C459A6" w:rsidRDefault="00A8688C" w:rsidP="00A8688C">
      <w:pPr>
        <w:spacing w:line="360" w:lineRule="auto"/>
        <w:jc w:val="left"/>
        <w:rPr>
          <w:rFonts w:eastAsia="Calibri" w:cs="Arial"/>
          <w:noProof w:val="0"/>
          <w:szCs w:val="20"/>
        </w:rPr>
      </w:pPr>
    </w:p>
    <w:p w14:paraId="3335EE6E" w14:textId="51635FB6" w:rsidR="00A8688C" w:rsidRPr="00C459A6" w:rsidRDefault="00576C62" w:rsidP="00A8688C">
      <w:pPr>
        <w:pStyle w:val="Heading2"/>
        <w:spacing w:before="0" w:after="0"/>
        <w:jc w:val="center"/>
        <w:rPr>
          <w:b/>
          <w:bCs/>
          <w:noProof w:val="0"/>
          <w:sz w:val="22"/>
          <w:szCs w:val="22"/>
        </w:rPr>
      </w:pPr>
      <w:bookmarkStart w:id="174" w:name="_Toc227745119"/>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G</w:t>
      </w:r>
      <w:bookmarkEnd w:id="174"/>
    </w:p>
    <w:p w14:paraId="3708B6BF" w14:textId="77777777" w:rsidR="00A8688C" w:rsidRPr="00C459A6" w:rsidRDefault="00A8688C" w:rsidP="00A8688C">
      <w:pPr>
        <w:rPr>
          <w:noProof w:val="0"/>
        </w:rPr>
      </w:pPr>
    </w:p>
    <w:p w14:paraId="64578D7C" w14:textId="2222003E"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0DDBAE8F" w14:textId="77777777" w:rsidR="00A8688C" w:rsidRPr="00C459A6" w:rsidRDefault="00A8688C" w:rsidP="00A8688C">
      <w:pPr>
        <w:jc w:val="center"/>
        <w:rPr>
          <w:b/>
          <w:noProof w:val="0"/>
          <w:sz w:val="22"/>
          <w:szCs w:val="22"/>
        </w:rPr>
      </w:pPr>
    </w:p>
    <w:p w14:paraId="3FC455A1" w14:textId="77777777" w:rsidR="00A8688C" w:rsidRPr="00C459A6" w:rsidRDefault="00A8688C" w:rsidP="00A8688C">
      <w:pPr>
        <w:jc w:val="center"/>
        <w:rPr>
          <w:b/>
          <w:noProof w:val="0"/>
          <w:sz w:val="22"/>
          <w:szCs w:val="22"/>
        </w:rPr>
      </w:pPr>
    </w:p>
    <w:p w14:paraId="2A93C0FC" w14:textId="45EC6A7C" w:rsidR="00A73172" w:rsidRDefault="00737D48" w:rsidP="00A8688C">
      <w:pPr>
        <w:spacing w:line="100" w:lineRule="atLeast"/>
        <w:jc w:val="center"/>
        <w:rPr>
          <w:b/>
          <w:noProof w:val="0"/>
          <w:sz w:val="22"/>
          <w:szCs w:val="22"/>
        </w:rPr>
      </w:pPr>
      <w:r w:rsidRPr="00737D48">
        <w:rPr>
          <w:b/>
          <w:noProof w:val="0"/>
          <w:sz w:val="22"/>
          <w:szCs w:val="22"/>
        </w:rPr>
        <w:t>LAN stikalo</w:t>
      </w:r>
    </w:p>
    <w:p w14:paraId="29026CCA" w14:textId="77777777" w:rsidR="00737D48" w:rsidRPr="00C459A6" w:rsidRDefault="00737D48"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B2FB0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FF93DD" w14:textId="77777777" w:rsidR="00A8688C" w:rsidRPr="00C459A6" w:rsidRDefault="00A8688C" w:rsidP="00744680">
            <w:pPr>
              <w:snapToGrid w:val="0"/>
              <w:spacing w:line="100" w:lineRule="atLeast"/>
              <w:jc w:val="center"/>
              <w:rPr>
                <w:b/>
                <w:noProof w:val="0"/>
              </w:rPr>
            </w:pPr>
          </w:p>
          <w:p w14:paraId="6BD858D4" w14:textId="77777777" w:rsidR="00A8688C" w:rsidRPr="00C459A6" w:rsidRDefault="00A8688C" w:rsidP="00744680">
            <w:pPr>
              <w:spacing w:line="100" w:lineRule="atLeast"/>
              <w:jc w:val="center"/>
              <w:rPr>
                <w:b/>
                <w:noProof w:val="0"/>
              </w:rPr>
            </w:pPr>
          </w:p>
          <w:p w14:paraId="65D4AB2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AB71E56" w14:textId="77777777" w:rsidR="00A8688C" w:rsidRPr="00C459A6" w:rsidRDefault="00A8688C" w:rsidP="00744680">
            <w:pPr>
              <w:snapToGrid w:val="0"/>
              <w:spacing w:line="100" w:lineRule="atLeast"/>
              <w:jc w:val="center"/>
              <w:rPr>
                <w:b/>
                <w:noProof w:val="0"/>
              </w:rPr>
            </w:pPr>
          </w:p>
          <w:p w14:paraId="4E1385EF" w14:textId="77777777" w:rsidR="00A8688C" w:rsidRPr="00C459A6" w:rsidRDefault="00A8688C" w:rsidP="00744680">
            <w:pPr>
              <w:spacing w:line="100" w:lineRule="atLeast"/>
              <w:jc w:val="center"/>
              <w:rPr>
                <w:b/>
                <w:noProof w:val="0"/>
              </w:rPr>
            </w:pPr>
          </w:p>
          <w:p w14:paraId="5E06009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75231E5" w14:textId="77777777" w:rsidR="00A8688C" w:rsidRPr="00C459A6" w:rsidRDefault="00A8688C" w:rsidP="00744680">
            <w:pPr>
              <w:snapToGrid w:val="0"/>
              <w:spacing w:line="100" w:lineRule="atLeast"/>
              <w:jc w:val="center"/>
              <w:rPr>
                <w:b/>
                <w:noProof w:val="0"/>
              </w:rPr>
            </w:pPr>
          </w:p>
          <w:p w14:paraId="1750F423" w14:textId="77777777" w:rsidR="00A8688C" w:rsidRPr="00C459A6" w:rsidRDefault="00A8688C" w:rsidP="00744680">
            <w:pPr>
              <w:spacing w:line="100" w:lineRule="atLeast"/>
              <w:jc w:val="center"/>
              <w:rPr>
                <w:b/>
                <w:noProof w:val="0"/>
              </w:rPr>
            </w:pPr>
            <w:r w:rsidRPr="00C459A6">
              <w:rPr>
                <w:b/>
                <w:noProof w:val="0"/>
              </w:rPr>
              <w:t>Vrednost  v EUR</w:t>
            </w:r>
          </w:p>
          <w:p w14:paraId="17B2A34E" w14:textId="77777777" w:rsidR="00A8688C" w:rsidRPr="00C459A6" w:rsidRDefault="00A8688C" w:rsidP="00744680">
            <w:pPr>
              <w:spacing w:line="100" w:lineRule="atLeast"/>
              <w:jc w:val="center"/>
              <w:rPr>
                <w:b/>
                <w:noProof w:val="0"/>
              </w:rPr>
            </w:pPr>
          </w:p>
        </w:tc>
      </w:tr>
      <w:tr w:rsidR="00A8688C" w:rsidRPr="00C459A6" w14:paraId="2926D3F8"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A00937" w14:textId="77777777" w:rsidR="00A8688C" w:rsidRPr="00C459A6" w:rsidRDefault="00A8688C" w:rsidP="00744680">
            <w:pPr>
              <w:snapToGrid w:val="0"/>
              <w:spacing w:line="100" w:lineRule="atLeast"/>
              <w:jc w:val="center"/>
              <w:rPr>
                <w:b/>
                <w:noProof w:val="0"/>
              </w:rPr>
            </w:pPr>
          </w:p>
          <w:p w14:paraId="298E460B"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221DD46" w14:textId="77777777" w:rsidR="00A8688C" w:rsidRPr="00C459A6" w:rsidRDefault="00A8688C" w:rsidP="00744680">
            <w:pPr>
              <w:snapToGrid w:val="0"/>
              <w:spacing w:line="100" w:lineRule="atLeast"/>
              <w:rPr>
                <w:noProof w:val="0"/>
              </w:rPr>
            </w:pPr>
          </w:p>
          <w:p w14:paraId="7832B8FE"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EFDE0F" w14:textId="77777777" w:rsidR="00A8688C" w:rsidRPr="00C459A6" w:rsidRDefault="00A8688C" w:rsidP="00744680">
            <w:pPr>
              <w:snapToGrid w:val="0"/>
              <w:spacing w:line="100" w:lineRule="atLeast"/>
              <w:rPr>
                <w:noProof w:val="0"/>
              </w:rPr>
            </w:pPr>
          </w:p>
        </w:tc>
      </w:tr>
      <w:tr w:rsidR="00A8688C" w:rsidRPr="00C459A6" w14:paraId="1B11E2FF"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19EA7DC" w14:textId="77777777" w:rsidR="00A8688C" w:rsidRPr="00C459A6" w:rsidRDefault="00A8688C" w:rsidP="00744680">
            <w:pPr>
              <w:snapToGrid w:val="0"/>
              <w:spacing w:line="100" w:lineRule="atLeast"/>
              <w:jc w:val="center"/>
              <w:rPr>
                <w:noProof w:val="0"/>
              </w:rPr>
            </w:pPr>
          </w:p>
          <w:p w14:paraId="4E9A89CC"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19A54003" w14:textId="77777777" w:rsidR="00A8688C" w:rsidRPr="00C459A6" w:rsidRDefault="00A8688C" w:rsidP="00744680">
            <w:pPr>
              <w:snapToGrid w:val="0"/>
              <w:spacing w:line="100" w:lineRule="atLeast"/>
              <w:rPr>
                <w:noProof w:val="0"/>
              </w:rPr>
            </w:pPr>
          </w:p>
          <w:p w14:paraId="739571F4" w14:textId="77777777" w:rsidR="00A8688C" w:rsidRPr="00C459A6" w:rsidRDefault="00A8688C" w:rsidP="00744680">
            <w:pPr>
              <w:spacing w:line="100" w:lineRule="atLeast"/>
              <w:rPr>
                <w:noProof w:val="0"/>
              </w:rPr>
            </w:pPr>
            <w:r w:rsidRPr="00C459A6">
              <w:rPr>
                <w:noProof w:val="0"/>
              </w:rPr>
              <w:t>Odobreni popust</w:t>
            </w:r>
          </w:p>
          <w:p w14:paraId="474186B1"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7D90141" w14:textId="77777777" w:rsidR="00A8688C" w:rsidRPr="00C459A6" w:rsidRDefault="00A8688C" w:rsidP="00744680">
            <w:pPr>
              <w:snapToGrid w:val="0"/>
              <w:spacing w:line="100" w:lineRule="atLeast"/>
              <w:rPr>
                <w:rFonts w:eastAsia="Arial"/>
                <w:noProof w:val="0"/>
                <w:kern w:val="1"/>
              </w:rPr>
            </w:pPr>
          </w:p>
        </w:tc>
      </w:tr>
      <w:tr w:rsidR="00A8688C" w:rsidRPr="00C459A6" w14:paraId="1994A3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83E15F3" w14:textId="77777777" w:rsidR="00A8688C" w:rsidRPr="00C459A6" w:rsidRDefault="00A8688C" w:rsidP="00744680">
            <w:pPr>
              <w:snapToGrid w:val="0"/>
              <w:spacing w:line="100" w:lineRule="atLeast"/>
              <w:jc w:val="center"/>
              <w:rPr>
                <w:b/>
                <w:noProof w:val="0"/>
              </w:rPr>
            </w:pPr>
          </w:p>
          <w:p w14:paraId="20DCBF6E"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FA8A29F" w14:textId="77777777" w:rsidR="00A8688C" w:rsidRPr="00C459A6" w:rsidRDefault="00A8688C" w:rsidP="00744680">
            <w:pPr>
              <w:snapToGrid w:val="0"/>
              <w:spacing w:line="100" w:lineRule="atLeast"/>
              <w:rPr>
                <w:b/>
                <w:noProof w:val="0"/>
              </w:rPr>
            </w:pPr>
          </w:p>
          <w:p w14:paraId="1373886E" w14:textId="77777777" w:rsidR="00A8688C" w:rsidRPr="00C459A6" w:rsidRDefault="00A8688C" w:rsidP="00744680">
            <w:pPr>
              <w:spacing w:line="100" w:lineRule="atLeast"/>
              <w:rPr>
                <w:b/>
                <w:noProof w:val="0"/>
              </w:rPr>
            </w:pPr>
            <w:r w:rsidRPr="00C459A6">
              <w:rPr>
                <w:b/>
                <w:noProof w:val="0"/>
              </w:rPr>
              <w:t>SKUPAJ NETO EUR BREZ DDV</w:t>
            </w:r>
          </w:p>
          <w:p w14:paraId="52458F32"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934396" w14:textId="77777777" w:rsidR="00A8688C" w:rsidRPr="00C459A6" w:rsidRDefault="00A8688C" w:rsidP="00744680">
            <w:pPr>
              <w:snapToGrid w:val="0"/>
              <w:spacing w:line="100" w:lineRule="atLeast"/>
              <w:rPr>
                <w:b/>
                <w:noProof w:val="0"/>
              </w:rPr>
            </w:pPr>
          </w:p>
        </w:tc>
      </w:tr>
      <w:tr w:rsidR="00A8688C" w:rsidRPr="00C459A6" w14:paraId="5002C17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65E3A7B" w14:textId="77777777" w:rsidR="00A8688C" w:rsidRPr="00C459A6" w:rsidRDefault="00A8688C" w:rsidP="00744680">
            <w:pPr>
              <w:snapToGrid w:val="0"/>
              <w:spacing w:line="100" w:lineRule="atLeast"/>
              <w:jc w:val="center"/>
              <w:rPr>
                <w:b/>
                <w:noProof w:val="0"/>
              </w:rPr>
            </w:pPr>
          </w:p>
          <w:p w14:paraId="17F6768C"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652EA80E" w14:textId="77777777" w:rsidR="00A8688C" w:rsidRPr="00C459A6" w:rsidRDefault="00A8688C" w:rsidP="00744680">
            <w:pPr>
              <w:snapToGrid w:val="0"/>
              <w:spacing w:line="100" w:lineRule="atLeast"/>
              <w:rPr>
                <w:b/>
                <w:noProof w:val="0"/>
              </w:rPr>
            </w:pPr>
          </w:p>
          <w:p w14:paraId="49F22110" w14:textId="77777777" w:rsidR="00A8688C" w:rsidRPr="00C459A6" w:rsidRDefault="00A8688C" w:rsidP="00744680">
            <w:pPr>
              <w:spacing w:line="100" w:lineRule="atLeast"/>
              <w:rPr>
                <w:b/>
                <w:noProof w:val="0"/>
              </w:rPr>
            </w:pPr>
            <w:r w:rsidRPr="00C459A6">
              <w:rPr>
                <w:rFonts w:eastAsia="Arial"/>
                <w:bCs/>
                <w:noProof w:val="0"/>
                <w:kern w:val="1"/>
              </w:rPr>
              <w:t>22 % DDV</w:t>
            </w:r>
          </w:p>
          <w:p w14:paraId="68EB45F1"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4E7144E" w14:textId="77777777" w:rsidR="00A8688C" w:rsidRPr="00C459A6" w:rsidRDefault="00A8688C" w:rsidP="00744680">
            <w:pPr>
              <w:snapToGrid w:val="0"/>
              <w:spacing w:line="100" w:lineRule="atLeast"/>
              <w:rPr>
                <w:noProof w:val="0"/>
              </w:rPr>
            </w:pPr>
          </w:p>
        </w:tc>
      </w:tr>
      <w:tr w:rsidR="00A8688C" w:rsidRPr="00C459A6" w14:paraId="29288F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4C3BC02" w14:textId="77777777" w:rsidR="00A8688C" w:rsidRPr="00C459A6" w:rsidRDefault="00A8688C" w:rsidP="00744680">
            <w:pPr>
              <w:snapToGrid w:val="0"/>
              <w:spacing w:line="100" w:lineRule="atLeast"/>
              <w:jc w:val="center"/>
              <w:rPr>
                <w:noProof w:val="0"/>
              </w:rPr>
            </w:pPr>
          </w:p>
          <w:p w14:paraId="341055CB"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1B82802" w14:textId="77777777" w:rsidR="00A8688C" w:rsidRPr="00C459A6" w:rsidRDefault="00A8688C" w:rsidP="00744680">
            <w:pPr>
              <w:snapToGrid w:val="0"/>
              <w:spacing w:line="100" w:lineRule="atLeast"/>
              <w:rPr>
                <w:b/>
                <w:noProof w:val="0"/>
              </w:rPr>
            </w:pPr>
          </w:p>
          <w:p w14:paraId="40E3B7B5"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7B0B72A4"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3A0042" w14:textId="77777777" w:rsidR="00A8688C" w:rsidRPr="00C459A6" w:rsidRDefault="00A8688C" w:rsidP="00744680">
            <w:pPr>
              <w:snapToGrid w:val="0"/>
              <w:spacing w:line="100" w:lineRule="atLeast"/>
              <w:rPr>
                <w:noProof w:val="0"/>
              </w:rPr>
            </w:pPr>
          </w:p>
        </w:tc>
      </w:tr>
    </w:tbl>
    <w:p w14:paraId="14051D4D" w14:textId="77777777" w:rsidR="00A8688C" w:rsidRPr="00C459A6" w:rsidRDefault="00A8688C" w:rsidP="00A8688C">
      <w:pPr>
        <w:spacing w:line="100" w:lineRule="atLeast"/>
        <w:rPr>
          <w:rFonts w:ascii="Times New Roman" w:hAnsi="Times New Roman"/>
          <w:noProof w:val="0"/>
          <w:sz w:val="24"/>
          <w:szCs w:val="20"/>
        </w:rPr>
      </w:pPr>
    </w:p>
    <w:p w14:paraId="2341D2B4" w14:textId="77777777" w:rsidR="00A8688C" w:rsidRPr="00C459A6" w:rsidRDefault="00A8688C" w:rsidP="00A8688C">
      <w:pPr>
        <w:spacing w:line="100" w:lineRule="atLeast"/>
        <w:rPr>
          <w:rFonts w:cs="Arial"/>
          <w:noProof w:val="0"/>
        </w:rPr>
      </w:pPr>
    </w:p>
    <w:p w14:paraId="2F3CF64E"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50C1E54A" w14:textId="77777777" w:rsidR="00A8688C" w:rsidRPr="00C459A6" w:rsidRDefault="00A8688C" w:rsidP="00A8688C">
      <w:pPr>
        <w:spacing w:line="100" w:lineRule="atLeast"/>
        <w:rPr>
          <w:rFonts w:eastAsia="Arial" w:cs="Arial"/>
          <w:noProof w:val="0"/>
          <w:kern w:val="1"/>
          <w:szCs w:val="20"/>
        </w:rPr>
      </w:pPr>
    </w:p>
    <w:p w14:paraId="39862D00"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B792460"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1756CBD" w14:textId="77777777" w:rsidR="00A8688C" w:rsidRPr="00C459A6" w:rsidRDefault="00A8688C" w:rsidP="00A8688C">
      <w:pPr>
        <w:spacing w:line="100" w:lineRule="atLeast"/>
        <w:rPr>
          <w:rFonts w:cs="Arial"/>
          <w:b/>
          <w:bCs/>
          <w:noProof w:val="0"/>
          <w:u w:val="single"/>
        </w:rPr>
      </w:pPr>
    </w:p>
    <w:p w14:paraId="30D95DDC" w14:textId="77777777" w:rsidR="00A8688C" w:rsidRPr="002E15CD" w:rsidRDefault="00A8688C" w:rsidP="00A8688C">
      <w:pPr>
        <w:spacing w:line="100" w:lineRule="atLeast"/>
        <w:rPr>
          <w:rFonts w:cs="Arial"/>
          <w:noProof w:val="0"/>
        </w:rPr>
      </w:pPr>
      <w:r w:rsidRPr="002E15CD">
        <w:rPr>
          <w:rFonts w:cs="Arial"/>
          <w:i/>
          <w:iCs/>
          <w:noProof w:val="0"/>
        </w:rPr>
        <w:t>Naročnik ne bo predložil garancije za zavarovanje odloženih plačil, kakor tudi ne bo predložil kakšnega drugega instrumenta za zavarovanje plačil.</w:t>
      </w:r>
    </w:p>
    <w:p w14:paraId="1DF29A8A" w14:textId="77777777" w:rsidR="00A8688C" w:rsidRPr="002E15CD" w:rsidRDefault="00A8688C" w:rsidP="00A8688C">
      <w:pPr>
        <w:spacing w:line="100" w:lineRule="atLeast"/>
        <w:rPr>
          <w:rFonts w:cs="Arial"/>
          <w:noProof w:val="0"/>
        </w:rPr>
      </w:pPr>
    </w:p>
    <w:p w14:paraId="7F1F5CE5" w14:textId="77777777" w:rsidR="00A8688C" w:rsidRPr="002E15CD" w:rsidRDefault="00A8688C" w:rsidP="00A8688C">
      <w:pPr>
        <w:spacing w:line="100" w:lineRule="atLeast"/>
        <w:rPr>
          <w:rFonts w:cs="Arial"/>
          <w:noProof w:val="0"/>
          <w:u w:val="single"/>
        </w:rPr>
      </w:pPr>
    </w:p>
    <w:p w14:paraId="084AAD23" w14:textId="77777777" w:rsidR="00C10524" w:rsidRPr="002E15CD"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1DA6A8F4" w14:textId="77777777" w:rsidR="00A8688C" w:rsidRPr="002E15CD" w:rsidRDefault="00A8688C" w:rsidP="00A8688C">
      <w:pPr>
        <w:spacing w:line="100" w:lineRule="atLeast"/>
        <w:rPr>
          <w:rFonts w:cs="Arial"/>
          <w:b/>
          <w:bCs/>
          <w:noProof w:val="0"/>
          <w:u w:val="single"/>
        </w:rPr>
      </w:pPr>
    </w:p>
    <w:p w14:paraId="1DAC569C" w14:textId="77777777" w:rsidR="00A8688C" w:rsidRPr="002E15CD" w:rsidRDefault="00A8688C" w:rsidP="00A8688C">
      <w:pPr>
        <w:spacing w:line="100" w:lineRule="atLeast"/>
        <w:rPr>
          <w:rFonts w:cs="Arial"/>
          <w:b/>
          <w:bCs/>
          <w:noProof w:val="0"/>
          <w:u w:val="single"/>
        </w:rPr>
      </w:pPr>
    </w:p>
    <w:p w14:paraId="166D62D5" w14:textId="14445613" w:rsidR="00C10524" w:rsidRPr="00DB29CE" w:rsidRDefault="00C10524" w:rsidP="00C10524">
      <w:pPr>
        <w:spacing w:line="100" w:lineRule="atLeast"/>
        <w:rPr>
          <w:rFonts w:cs="Arial"/>
          <w:noProof w:val="0"/>
        </w:rPr>
      </w:pPr>
      <w:r w:rsidRPr="00DB29CE">
        <w:rPr>
          <w:rFonts w:cs="Arial"/>
          <w:b/>
          <w:bCs/>
          <w:noProof w:val="0"/>
          <w:u w:val="single"/>
        </w:rPr>
        <w:t xml:space="preserve">GARANCIJSKI ROK: ………………. (najmanj </w:t>
      </w:r>
      <w:r w:rsidR="002A3750" w:rsidRPr="00DB29CE">
        <w:rPr>
          <w:rFonts w:cs="Arial"/>
          <w:b/>
          <w:bCs/>
          <w:noProof w:val="0"/>
          <w:u w:val="single"/>
        </w:rPr>
        <w:t>36</w:t>
      </w:r>
      <w:r w:rsidRPr="00DB29CE">
        <w:rPr>
          <w:rFonts w:cs="Arial"/>
          <w:b/>
          <w:bCs/>
          <w:noProof w:val="0"/>
          <w:u w:val="single"/>
        </w:rPr>
        <w:t xml:space="preserve"> mesecev po končnem prevzemu).</w:t>
      </w:r>
    </w:p>
    <w:p w14:paraId="05325F20" w14:textId="77777777" w:rsidR="00A8688C" w:rsidRPr="00DB29CE" w:rsidRDefault="00A8688C" w:rsidP="00A8688C">
      <w:pPr>
        <w:spacing w:line="100" w:lineRule="atLeast"/>
        <w:rPr>
          <w:rFonts w:cs="Arial"/>
          <w:noProof w:val="0"/>
        </w:rPr>
      </w:pPr>
    </w:p>
    <w:p w14:paraId="787804A5" w14:textId="77777777" w:rsidR="00A8688C" w:rsidRPr="00DB29CE" w:rsidRDefault="00A8688C" w:rsidP="00A8688C">
      <w:pPr>
        <w:spacing w:line="100" w:lineRule="atLeast"/>
        <w:rPr>
          <w:rFonts w:cs="Arial"/>
          <w:noProof w:val="0"/>
        </w:rPr>
      </w:pPr>
    </w:p>
    <w:p w14:paraId="2F572CB9" w14:textId="77777777" w:rsidR="00A8688C" w:rsidRPr="00DB29CE" w:rsidRDefault="00A8688C" w:rsidP="00A8688C">
      <w:pPr>
        <w:spacing w:line="100" w:lineRule="atLeast"/>
        <w:rPr>
          <w:rFonts w:cs="Arial"/>
          <w:noProof w:val="0"/>
        </w:rPr>
      </w:pPr>
    </w:p>
    <w:p w14:paraId="64C31678"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DB29CE">
        <w:rPr>
          <w:rFonts w:cs="Arial"/>
          <w:noProof w:val="0"/>
        </w:rPr>
        <w:t xml:space="preserve">Kraj in datum: </w:t>
      </w:r>
      <w:r w:rsidRPr="00DB29CE">
        <w:rPr>
          <w:rFonts w:cs="Arial"/>
          <w:noProof w:val="0"/>
        </w:rPr>
        <w:tab/>
      </w:r>
      <w:r w:rsidRPr="00DB29CE">
        <w:rPr>
          <w:rFonts w:cs="Arial"/>
          <w:noProof w:val="0"/>
        </w:rPr>
        <w:tab/>
        <w:t>Žig:</w:t>
      </w:r>
      <w:r w:rsidRPr="00C459A6">
        <w:rPr>
          <w:rFonts w:cs="Arial"/>
          <w:noProof w:val="0"/>
        </w:rPr>
        <w:tab/>
        <w:t xml:space="preserve">                       Podpis zastopnika oz. prokurista:</w:t>
      </w:r>
    </w:p>
    <w:p w14:paraId="2B41E1E5"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1983E20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738356EC" w14:textId="77777777" w:rsidR="00A8688C" w:rsidRPr="00C459A6" w:rsidRDefault="00A8688C" w:rsidP="00A8688C">
      <w:pPr>
        <w:rPr>
          <w:rFonts w:cs="Arial"/>
          <w:noProof w:val="0"/>
          <w:sz w:val="22"/>
          <w:szCs w:val="22"/>
        </w:rPr>
      </w:pPr>
    </w:p>
    <w:p w14:paraId="6C000C88"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8E13D09" w14:textId="77777777" w:rsidR="00A8688C" w:rsidRPr="00C459A6" w:rsidRDefault="00A8688C" w:rsidP="00A8688C">
      <w:pPr>
        <w:jc w:val="right"/>
        <w:rPr>
          <w:b/>
          <w:noProof w:val="0"/>
        </w:rPr>
      </w:pPr>
      <w:r w:rsidRPr="00C459A6">
        <w:rPr>
          <w:b/>
          <w:noProof w:val="0"/>
        </w:rPr>
        <w:lastRenderedPageBreak/>
        <w:t>OBR-3</w:t>
      </w:r>
    </w:p>
    <w:p w14:paraId="5014CBF4" w14:textId="77777777" w:rsidR="00A8688C" w:rsidRPr="00C459A6" w:rsidRDefault="00A8688C" w:rsidP="00A8688C">
      <w:pPr>
        <w:jc w:val="left"/>
        <w:rPr>
          <w:rFonts w:eastAsia="Calibri" w:cs="Arial"/>
          <w:noProof w:val="0"/>
          <w:szCs w:val="20"/>
        </w:rPr>
      </w:pPr>
    </w:p>
    <w:p w14:paraId="3A1F8795" w14:textId="21B8F828"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6A125C9"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4F3374DF" w14:textId="77777777" w:rsidR="00A8688C" w:rsidRPr="00C459A6" w:rsidRDefault="00A8688C" w:rsidP="00A8688C">
      <w:pPr>
        <w:spacing w:line="360" w:lineRule="auto"/>
        <w:jc w:val="left"/>
        <w:rPr>
          <w:rFonts w:eastAsia="Calibri" w:cs="Arial"/>
          <w:noProof w:val="0"/>
          <w:szCs w:val="20"/>
        </w:rPr>
      </w:pPr>
    </w:p>
    <w:p w14:paraId="04177B96" w14:textId="77777777" w:rsidR="00A8688C" w:rsidRPr="00C459A6" w:rsidRDefault="00A8688C" w:rsidP="00A8688C">
      <w:pPr>
        <w:spacing w:line="360" w:lineRule="auto"/>
        <w:jc w:val="left"/>
        <w:rPr>
          <w:rFonts w:eastAsia="Calibri" w:cs="Arial"/>
          <w:noProof w:val="0"/>
          <w:szCs w:val="20"/>
        </w:rPr>
      </w:pPr>
    </w:p>
    <w:p w14:paraId="13ECE48A" w14:textId="702E1C76" w:rsidR="00A8688C" w:rsidRPr="00C459A6" w:rsidRDefault="00576C62" w:rsidP="00A8688C">
      <w:pPr>
        <w:pStyle w:val="Heading2"/>
        <w:spacing w:before="0" w:after="0"/>
        <w:jc w:val="center"/>
        <w:rPr>
          <w:b/>
          <w:bCs/>
          <w:noProof w:val="0"/>
          <w:sz w:val="22"/>
          <w:szCs w:val="22"/>
        </w:rPr>
      </w:pPr>
      <w:bookmarkStart w:id="175" w:name="_Toc227745120"/>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H</w:t>
      </w:r>
      <w:bookmarkEnd w:id="175"/>
    </w:p>
    <w:p w14:paraId="02083AB5" w14:textId="77777777" w:rsidR="00A8688C" w:rsidRPr="00C459A6" w:rsidRDefault="00A8688C" w:rsidP="00A8688C">
      <w:pPr>
        <w:rPr>
          <w:noProof w:val="0"/>
        </w:rPr>
      </w:pPr>
    </w:p>
    <w:p w14:paraId="10C0EA8E" w14:textId="1E250404"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53F2F0ED" w14:textId="77777777" w:rsidR="00A8688C" w:rsidRPr="00C459A6" w:rsidRDefault="00A8688C" w:rsidP="00A8688C">
      <w:pPr>
        <w:jc w:val="center"/>
        <w:rPr>
          <w:b/>
          <w:noProof w:val="0"/>
          <w:sz w:val="22"/>
          <w:szCs w:val="22"/>
        </w:rPr>
      </w:pPr>
    </w:p>
    <w:p w14:paraId="2A118C71" w14:textId="77777777" w:rsidR="00A8688C" w:rsidRPr="00C459A6" w:rsidRDefault="00A8688C" w:rsidP="00A8688C">
      <w:pPr>
        <w:jc w:val="center"/>
        <w:rPr>
          <w:b/>
          <w:noProof w:val="0"/>
          <w:sz w:val="22"/>
          <w:szCs w:val="22"/>
        </w:rPr>
      </w:pPr>
    </w:p>
    <w:p w14:paraId="40094564" w14:textId="7628FD00" w:rsidR="00A73172" w:rsidRDefault="00737D48" w:rsidP="00A8688C">
      <w:pPr>
        <w:spacing w:line="100" w:lineRule="atLeast"/>
        <w:jc w:val="center"/>
        <w:rPr>
          <w:b/>
          <w:noProof w:val="0"/>
          <w:sz w:val="22"/>
          <w:szCs w:val="22"/>
        </w:rPr>
      </w:pPr>
      <w:r>
        <w:rPr>
          <w:b/>
          <w:noProof w:val="0"/>
          <w:sz w:val="22"/>
          <w:szCs w:val="22"/>
        </w:rPr>
        <w:t>G</w:t>
      </w:r>
      <w:r w:rsidRPr="00737D48">
        <w:rPr>
          <w:b/>
          <w:noProof w:val="0"/>
          <w:sz w:val="22"/>
          <w:szCs w:val="22"/>
        </w:rPr>
        <w:t>rafična delovna postaja</w:t>
      </w:r>
    </w:p>
    <w:p w14:paraId="479365A7" w14:textId="77777777" w:rsidR="00737D48" w:rsidRPr="00C459A6" w:rsidRDefault="00737D48"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6BC2DC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A423D4E" w14:textId="77777777" w:rsidR="00A8688C" w:rsidRPr="00C459A6" w:rsidRDefault="00A8688C" w:rsidP="00744680">
            <w:pPr>
              <w:snapToGrid w:val="0"/>
              <w:spacing w:line="100" w:lineRule="atLeast"/>
              <w:jc w:val="center"/>
              <w:rPr>
                <w:b/>
                <w:noProof w:val="0"/>
              </w:rPr>
            </w:pPr>
          </w:p>
          <w:p w14:paraId="3A36CC20" w14:textId="77777777" w:rsidR="00A8688C" w:rsidRPr="00C459A6" w:rsidRDefault="00A8688C" w:rsidP="00744680">
            <w:pPr>
              <w:spacing w:line="100" w:lineRule="atLeast"/>
              <w:jc w:val="center"/>
              <w:rPr>
                <w:b/>
                <w:noProof w:val="0"/>
              </w:rPr>
            </w:pPr>
          </w:p>
          <w:p w14:paraId="6341CBF4"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E3A31CB" w14:textId="77777777" w:rsidR="00A8688C" w:rsidRPr="00C459A6" w:rsidRDefault="00A8688C" w:rsidP="00744680">
            <w:pPr>
              <w:snapToGrid w:val="0"/>
              <w:spacing w:line="100" w:lineRule="atLeast"/>
              <w:jc w:val="center"/>
              <w:rPr>
                <w:b/>
                <w:noProof w:val="0"/>
              </w:rPr>
            </w:pPr>
          </w:p>
          <w:p w14:paraId="49953700" w14:textId="77777777" w:rsidR="00A8688C" w:rsidRPr="00C459A6" w:rsidRDefault="00A8688C" w:rsidP="00744680">
            <w:pPr>
              <w:spacing w:line="100" w:lineRule="atLeast"/>
              <w:jc w:val="center"/>
              <w:rPr>
                <w:b/>
                <w:noProof w:val="0"/>
              </w:rPr>
            </w:pPr>
          </w:p>
          <w:p w14:paraId="7C6BD76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032C961" w14:textId="77777777" w:rsidR="00A8688C" w:rsidRPr="00C459A6" w:rsidRDefault="00A8688C" w:rsidP="00744680">
            <w:pPr>
              <w:snapToGrid w:val="0"/>
              <w:spacing w:line="100" w:lineRule="atLeast"/>
              <w:jc w:val="center"/>
              <w:rPr>
                <w:b/>
                <w:noProof w:val="0"/>
              </w:rPr>
            </w:pPr>
          </w:p>
          <w:p w14:paraId="476474F7" w14:textId="77777777" w:rsidR="00A8688C" w:rsidRPr="00C459A6" w:rsidRDefault="00A8688C" w:rsidP="00744680">
            <w:pPr>
              <w:spacing w:line="100" w:lineRule="atLeast"/>
              <w:jc w:val="center"/>
              <w:rPr>
                <w:b/>
                <w:noProof w:val="0"/>
              </w:rPr>
            </w:pPr>
            <w:r w:rsidRPr="00C459A6">
              <w:rPr>
                <w:b/>
                <w:noProof w:val="0"/>
              </w:rPr>
              <w:t>Vrednost  v EUR</w:t>
            </w:r>
          </w:p>
          <w:p w14:paraId="73E802B1" w14:textId="77777777" w:rsidR="00A8688C" w:rsidRPr="00C459A6" w:rsidRDefault="00A8688C" w:rsidP="00744680">
            <w:pPr>
              <w:spacing w:line="100" w:lineRule="atLeast"/>
              <w:jc w:val="center"/>
              <w:rPr>
                <w:b/>
                <w:noProof w:val="0"/>
              </w:rPr>
            </w:pPr>
          </w:p>
        </w:tc>
      </w:tr>
      <w:tr w:rsidR="00A8688C" w:rsidRPr="00C459A6" w14:paraId="4DC5C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C34C6F2" w14:textId="77777777" w:rsidR="00A8688C" w:rsidRPr="00C459A6" w:rsidRDefault="00A8688C" w:rsidP="00744680">
            <w:pPr>
              <w:snapToGrid w:val="0"/>
              <w:spacing w:line="100" w:lineRule="atLeast"/>
              <w:jc w:val="center"/>
              <w:rPr>
                <w:b/>
                <w:noProof w:val="0"/>
              </w:rPr>
            </w:pPr>
          </w:p>
          <w:p w14:paraId="2FC0E65D"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6525D52" w14:textId="77777777" w:rsidR="00A8688C" w:rsidRPr="00C459A6" w:rsidRDefault="00A8688C" w:rsidP="00744680">
            <w:pPr>
              <w:snapToGrid w:val="0"/>
              <w:spacing w:line="100" w:lineRule="atLeast"/>
              <w:rPr>
                <w:noProof w:val="0"/>
              </w:rPr>
            </w:pPr>
          </w:p>
          <w:p w14:paraId="70D2DCF7"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473E930" w14:textId="77777777" w:rsidR="00A8688C" w:rsidRPr="00C459A6" w:rsidRDefault="00A8688C" w:rsidP="00744680">
            <w:pPr>
              <w:snapToGrid w:val="0"/>
              <w:spacing w:line="100" w:lineRule="atLeast"/>
              <w:rPr>
                <w:noProof w:val="0"/>
              </w:rPr>
            </w:pPr>
          </w:p>
        </w:tc>
      </w:tr>
      <w:tr w:rsidR="00A8688C" w:rsidRPr="00C459A6" w14:paraId="02E434DB"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92083D" w14:textId="77777777" w:rsidR="00A8688C" w:rsidRPr="00C459A6" w:rsidRDefault="00A8688C" w:rsidP="00744680">
            <w:pPr>
              <w:snapToGrid w:val="0"/>
              <w:spacing w:line="100" w:lineRule="atLeast"/>
              <w:jc w:val="center"/>
              <w:rPr>
                <w:noProof w:val="0"/>
              </w:rPr>
            </w:pPr>
          </w:p>
          <w:p w14:paraId="1B52DAEA"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4A4F2D0" w14:textId="77777777" w:rsidR="00A8688C" w:rsidRPr="00C459A6" w:rsidRDefault="00A8688C" w:rsidP="00744680">
            <w:pPr>
              <w:snapToGrid w:val="0"/>
              <w:spacing w:line="100" w:lineRule="atLeast"/>
              <w:rPr>
                <w:noProof w:val="0"/>
              </w:rPr>
            </w:pPr>
          </w:p>
          <w:p w14:paraId="5703EB0E" w14:textId="77777777" w:rsidR="00A8688C" w:rsidRPr="00C459A6" w:rsidRDefault="00A8688C" w:rsidP="00744680">
            <w:pPr>
              <w:spacing w:line="100" w:lineRule="atLeast"/>
              <w:rPr>
                <w:noProof w:val="0"/>
              </w:rPr>
            </w:pPr>
            <w:r w:rsidRPr="00C459A6">
              <w:rPr>
                <w:noProof w:val="0"/>
              </w:rPr>
              <w:t>Odobreni popust</w:t>
            </w:r>
          </w:p>
          <w:p w14:paraId="4C5D5B97"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48F9216" w14:textId="77777777" w:rsidR="00A8688C" w:rsidRPr="00C459A6" w:rsidRDefault="00A8688C" w:rsidP="00744680">
            <w:pPr>
              <w:snapToGrid w:val="0"/>
              <w:spacing w:line="100" w:lineRule="atLeast"/>
              <w:rPr>
                <w:rFonts w:eastAsia="Arial"/>
                <w:noProof w:val="0"/>
                <w:kern w:val="1"/>
              </w:rPr>
            </w:pPr>
          </w:p>
        </w:tc>
      </w:tr>
      <w:tr w:rsidR="00A8688C" w:rsidRPr="00C459A6" w14:paraId="3D1D0DE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7CC6764" w14:textId="77777777" w:rsidR="00A8688C" w:rsidRPr="00C459A6" w:rsidRDefault="00A8688C" w:rsidP="00744680">
            <w:pPr>
              <w:snapToGrid w:val="0"/>
              <w:spacing w:line="100" w:lineRule="atLeast"/>
              <w:jc w:val="center"/>
              <w:rPr>
                <w:b/>
                <w:noProof w:val="0"/>
              </w:rPr>
            </w:pPr>
          </w:p>
          <w:p w14:paraId="47A712CA"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F88A756" w14:textId="77777777" w:rsidR="00A8688C" w:rsidRPr="00C459A6" w:rsidRDefault="00A8688C" w:rsidP="00744680">
            <w:pPr>
              <w:snapToGrid w:val="0"/>
              <w:spacing w:line="100" w:lineRule="atLeast"/>
              <w:rPr>
                <w:b/>
                <w:noProof w:val="0"/>
              </w:rPr>
            </w:pPr>
          </w:p>
          <w:p w14:paraId="68888899" w14:textId="77777777" w:rsidR="00A8688C" w:rsidRPr="00C459A6" w:rsidRDefault="00A8688C" w:rsidP="00744680">
            <w:pPr>
              <w:spacing w:line="100" w:lineRule="atLeast"/>
              <w:rPr>
                <w:b/>
                <w:noProof w:val="0"/>
              </w:rPr>
            </w:pPr>
            <w:r w:rsidRPr="00C459A6">
              <w:rPr>
                <w:b/>
                <w:noProof w:val="0"/>
              </w:rPr>
              <w:t>SKUPAJ NETO EUR BREZ DDV</w:t>
            </w:r>
          </w:p>
          <w:p w14:paraId="58ED473F"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32AC8" w14:textId="77777777" w:rsidR="00A8688C" w:rsidRPr="00C459A6" w:rsidRDefault="00A8688C" w:rsidP="00744680">
            <w:pPr>
              <w:snapToGrid w:val="0"/>
              <w:spacing w:line="100" w:lineRule="atLeast"/>
              <w:rPr>
                <w:b/>
                <w:noProof w:val="0"/>
              </w:rPr>
            </w:pPr>
          </w:p>
        </w:tc>
      </w:tr>
      <w:tr w:rsidR="00A8688C" w:rsidRPr="00C459A6" w14:paraId="0E09057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EAB2931" w14:textId="77777777" w:rsidR="00A8688C" w:rsidRPr="00C459A6" w:rsidRDefault="00A8688C" w:rsidP="00744680">
            <w:pPr>
              <w:snapToGrid w:val="0"/>
              <w:spacing w:line="100" w:lineRule="atLeast"/>
              <w:jc w:val="center"/>
              <w:rPr>
                <w:b/>
                <w:noProof w:val="0"/>
              </w:rPr>
            </w:pPr>
          </w:p>
          <w:p w14:paraId="27580136"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633483C" w14:textId="77777777" w:rsidR="00A8688C" w:rsidRPr="00C459A6" w:rsidRDefault="00A8688C" w:rsidP="00744680">
            <w:pPr>
              <w:snapToGrid w:val="0"/>
              <w:spacing w:line="100" w:lineRule="atLeast"/>
              <w:rPr>
                <w:b/>
                <w:noProof w:val="0"/>
              </w:rPr>
            </w:pPr>
          </w:p>
          <w:p w14:paraId="28671AE9" w14:textId="77777777" w:rsidR="00A8688C" w:rsidRPr="00C459A6" w:rsidRDefault="00A8688C" w:rsidP="00744680">
            <w:pPr>
              <w:spacing w:line="100" w:lineRule="atLeast"/>
              <w:rPr>
                <w:b/>
                <w:noProof w:val="0"/>
              </w:rPr>
            </w:pPr>
            <w:r w:rsidRPr="00C459A6">
              <w:rPr>
                <w:rFonts w:eastAsia="Arial"/>
                <w:bCs/>
                <w:noProof w:val="0"/>
                <w:kern w:val="1"/>
              </w:rPr>
              <w:t>22 % DDV</w:t>
            </w:r>
          </w:p>
          <w:p w14:paraId="168032E4"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F2D0AED" w14:textId="77777777" w:rsidR="00A8688C" w:rsidRPr="00C459A6" w:rsidRDefault="00A8688C" w:rsidP="00744680">
            <w:pPr>
              <w:snapToGrid w:val="0"/>
              <w:spacing w:line="100" w:lineRule="atLeast"/>
              <w:rPr>
                <w:noProof w:val="0"/>
              </w:rPr>
            </w:pPr>
          </w:p>
        </w:tc>
      </w:tr>
      <w:tr w:rsidR="00A8688C" w:rsidRPr="00C459A6" w14:paraId="6230386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B24224B" w14:textId="77777777" w:rsidR="00A8688C" w:rsidRPr="00C459A6" w:rsidRDefault="00A8688C" w:rsidP="00744680">
            <w:pPr>
              <w:snapToGrid w:val="0"/>
              <w:spacing w:line="100" w:lineRule="atLeast"/>
              <w:jc w:val="center"/>
              <w:rPr>
                <w:noProof w:val="0"/>
              </w:rPr>
            </w:pPr>
          </w:p>
          <w:p w14:paraId="04444C39"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4B2CEA4B" w14:textId="77777777" w:rsidR="00A8688C" w:rsidRPr="00C459A6" w:rsidRDefault="00A8688C" w:rsidP="00744680">
            <w:pPr>
              <w:snapToGrid w:val="0"/>
              <w:spacing w:line="100" w:lineRule="atLeast"/>
              <w:rPr>
                <w:b/>
                <w:noProof w:val="0"/>
              </w:rPr>
            </w:pPr>
          </w:p>
          <w:p w14:paraId="152512F2"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A547D45"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656921D" w14:textId="77777777" w:rsidR="00A8688C" w:rsidRPr="00C459A6" w:rsidRDefault="00A8688C" w:rsidP="00744680">
            <w:pPr>
              <w:snapToGrid w:val="0"/>
              <w:spacing w:line="100" w:lineRule="atLeast"/>
              <w:rPr>
                <w:noProof w:val="0"/>
              </w:rPr>
            </w:pPr>
          </w:p>
        </w:tc>
      </w:tr>
    </w:tbl>
    <w:p w14:paraId="6EF0A766" w14:textId="77777777" w:rsidR="00A8688C" w:rsidRPr="00C459A6" w:rsidRDefault="00A8688C" w:rsidP="00A8688C">
      <w:pPr>
        <w:spacing w:line="100" w:lineRule="atLeast"/>
        <w:rPr>
          <w:rFonts w:ascii="Times New Roman" w:hAnsi="Times New Roman"/>
          <w:noProof w:val="0"/>
          <w:sz w:val="24"/>
          <w:szCs w:val="20"/>
        </w:rPr>
      </w:pPr>
    </w:p>
    <w:p w14:paraId="2152E80C" w14:textId="77777777" w:rsidR="00A8688C" w:rsidRPr="00C459A6" w:rsidRDefault="00A8688C" w:rsidP="00A8688C">
      <w:pPr>
        <w:spacing w:line="100" w:lineRule="atLeast"/>
        <w:rPr>
          <w:rFonts w:cs="Arial"/>
          <w:noProof w:val="0"/>
        </w:rPr>
      </w:pPr>
    </w:p>
    <w:p w14:paraId="049CCEBC"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0EB3A285" w14:textId="77777777" w:rsidR="00A8688C" w:rsidRPr="00C459A6" w:rsidRDefault="00A8688C" w:rsidP="00A8688C">
      <w:pPr>
        <w:spacing w:line="100" w:lineRule="atLeast"/>
        <w:rPr>
          <w:rFonts w:eastAsia="Arial" w:cs="Arial"/>
          <w:noProof w:val="0"/>
          <w:kern w:val="1"/>
          <w:szCs w:val="20"/>
        </w:rPr>
      </w:pPr>
    </w:p>
    <w:p w14:paraId="1C6E7FD7"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62B256F"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047F45B" w14:textId="77777777" w:rsidR="00A8688C" w:rsidRPr="00C459A6" w:rsidRDefault="00A8688C" w:rsidP="00A8688C">
      <w:pPr>
        <w:spacing w:line="100" w:lineRule="atLeast"/>
        <w:rPr>
          <w:rFonts w:cs="Arial"/>
          <w:b/>
          <w:bCs/>
          <w:noProof w:val="0"/>
          <w:u w:val="single"/>
        </w:rPr>
      </w:pPr>
    </w:p>
    <w:p w14:paraId="73762983"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7237A5B" w14:textId="77777777" w:rsidR="00A8688C" w:rsidRPr="00C459A6" w:rsidRDefault="00A8688C" w:rsidP="00A8688C">
      <w:pPr>
        <w:spacing w:line="100" w:lineRule="atLeast"/>
        <w:rPr>
          <w:rFonts w:cs="Arial"/>
          <w:noProof w:val="0"/>
        </w:rPr>
      </w:pPr>
    </w:p>
    <w:p w14:paraId="4719C0F6" w14:textId="77777777" w:rsidR="00A8688C" w:rsidRPr="00C459A6" w:rsidRDefault="00A8688C" w:rsidP="00A8688C">
      <w:pPr>
        <w:spacing w:line="100" w:lineRule="atLeast"/>
        <w:rPr>
          <w:rFonts w:cs="Arial"/>
          <w:noProof w:val="0"/>
          <w:u w:val="single"/>
        </w:rPr>
      </w:pPr>
    </w:p>
    <w:p w14:paraId="33E0D635" w14:textId="77777777" w:rsidR="00C10524" w:rsidRPr="002E15CD"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7348DDCB" w14:textId="77777777" w:rsidR="00A8688C" w:rsidRPr="002E15CD" w:rsidRDefault="00A8688C" w:rsidP="00A8688C">
      <w:pPr>
        <w:spacing w:line="100" w:lineRule="atLeast"/>
        <w:rPr>
          <w:rFonts w:cs="Arial"/>
          <w:b/>
          <w:bCs/>
          <w:noProof w:val="0"/>
          <w:u w:val="single"/>
        </w:rPr>
      </w:pPr>
    </w:p>
    <w:p w14:paraId="4D71B061" w14:textId="77777777" w:rsidR="00A8688C" w:rsidRPr="002E15CD" w:rsidRDefault="00A8688C" w:rsidP="00A8688C">
      <w:pPr>
        <w:spacing w:line="100" w:lineRule="atLeast"/>
        <w:rPr>
          <w:rFonts w:cs="Arial"/>
          <w:b/>
          <w:bCs/>
          <w:noProof w:val="0"/>
          <w:u w:val="single"/>
        </w:rPr>
      </w:pPr>
    </w:p>
    <w:p w14:paraId="62DDE5B2" w14:textId="11BE5604" w:rsidR="00C10524" w:rsidRPr="00C459A6" w:rsidRDefault="00C10524" w:rsidP="00C10524">
      <w:pPr>
        <w:spacing w:line="100" w:lineRule="atLeast"/>
        <w:rPr>
          <w:rFonts w:cs="Arial"/>
          <w:noProof w:val="0"/>
        </w:rPr>
      </w:pPr>
      <w:r w:rsidRPr="002E15CD">
        <w:rPr>
          <w:rFonts w:cs="Arial"/>
          <w:b/>
          <w:bCs/>
          <w:noProof w:val="0"/>
          <w:u w:val="single"/>
        </w:rPr>
        <w:t>GARANCIJSKI ROK: ………………. (najmanj 12 mesecev po končnem prevzemu).</w:t>
      </w:r>
    </w:p>
    <w:p w14:paraId="103E8B15" w14:textId="77777777" w:rsidR="00A8688C" w:rsidRPr="00C459A6" w:rsidRDefault="00A8688C" w:rsidP="00A8688C">
      <w:pPr>
        <w:spacing w:line="100" w:lineRule="atLeast"/>
        <w:rPr>
          <w:rFonts w:cs="Arial"/>
          <w:noProof w:val="0"/>
        </w:rPr>
      </w:pPr>
    </w:p>
    <w:p w14:paraId="0D90AB6B" w14:textId="77777777" w:rsidR="00A8688C" w:rsidRPr="00C459A6" w:rsidRDefault="00A8688C" w:rsidP="00A8688C">
      <w:pPr>
        <w:spacing w:line="100" w:lineRule="atLeast"/>
        <w:rPr>
          <w:rFonts w:cs="Arial"/>
          <w:noProof w:val="0"/>
        </w:rPr>
      </w:pPr>
    </w:p>
    <w:p w14:paraId="020CE072" w14:textId="77777777" w:rsidR="00A8688C" w:rsidRPr="00C459A6" w:rsidRDefault="00A8688C" w:rsidP="00A8688C">
      <w:pPr>
        <w:spacing w:line="100" w:lineRule="atLeast"/>
        <w:rPr>
          <w:rFonts w:cs="Arial"/>
          <w:noProof w:val="0"/>
        </w:rPr>
      </w:pPr>
    </w:p>
    <w:p w14:paraId="430B2E36"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EF89B5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26B712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2EDFDEBF" w14:textId="77777777" w:rsidR="00A8688C" w:rsidRPr="00C459A6" w:rsidRDefault="00A8688C" w:rsidP="00A8688C">
      <w:pPr>
        <w:rPr>
          <w:rFonts w:cs="Arial"/>
          <w:noProof w:val="0"/>
          <w:sz w:val="22"/>
          <w:szCs w:val="22"/>
        </w:rPr>
      </w:pPr>
    </w:p>
    <w:p w14:paraId="73F890E1"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F45E5E7" w14:textId="77777777" w:rsidR="00A8688C" w:rsidRPr="00C459A6" w:rsidRDefault="00A8688C" w:rsidP="00A8688C">
      <w:pPr>
        <w:jc w:val="right"/>
        <w:rPr>
          <w:b/>
          <w:noProof w:val="0"/>
        </w:rPr>
      </w:pPr>
      <w:r w:rsidRPr="00C459A6">
        <w:rPr>
          <w:b/>
          <w:noProof w:val="0"/>
        </w:rPr>
        <w:lastRenderedPageBreak/>
        <w:t>OBR-3</w:t>
      </w:r>
    </w:p>
    <w:p w14:paraId="1D1D7CB5" w14:textId="77777777" w:rsidR="00A8688C" w:rsidRPr="00C459A6" w:rsidRDefault="00A8688C" w:rsidP="00A8688C">
      <w:pPr>
        <w:jc w:val="left"/>
        <w:rPr>
          <w:rFonts w:eastAsia="Calibri" w:cs="Arial"/>
          <w:noProof w:val="0"/>
          <w:szCs w:val="20"/>
        </w:rPr>
      </w:pPr>
    </w:p>
    <w:p w14:paraId="4D3AD7C2" w14:textId="5431FF57"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415E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17A06E1" w14:textId="77777777" w:rsidR="00A8688C" w:rsidRPr="00C459A6" w:rsidRDefault="00A8688C" w:rsidP="00A8688C">
      <w:pPr>
        <w:spacing w:line="360" w:lineRule="auto"/>
        <w:jc w:val="left"/>
        <w:rPr>
          <w:rFonts w:eastAsia="Calibri" w:cs="Arial"/>
          <w:noProof w:val="0"/>
          <w:szCs w:val="20"/>
        </w:rPr>
      </w:pPr>
    </w:p>
    <w:p w14:paraId="3166C127" w14:textId="77777777" w:rsidR="00A8688C" w:rsidRPr="00C459A6" w:rsidRDefault="00A8688C" w:rsidP="00A8688C">
      <w:pPr>
        <w:spacing w:line="360" w:lineRule="auto"/>
        <w:jc w:val="left"/>
        <w:rPr>
          <w:rFonts w:eastAsia="Calibri" w:cs="Arial"/>
          <w:noProof w:val="0"/>
          <w:szCs w:val="20"/>
        </w:rPr>
      </w:pPr>
    </w:p>
    <w:p w14:paraId="4E0CBFB9" w14:textId="7F422D94" w:rsidR="00A8688C" w:rsidRPr="00C459A6" w:rsidRDefault="00576C62" w:rsidP="00A8688C">
      <w:pPr>
        <w:pStyle w:val="Heading2"/>
        <w:spacing w:before="0" w:after="0"/>
        <w:jc w:val="center"/>
        <w:rPr>
          <w:b/>
          <w:bCs/>
          <w:noProof w:val="0"/>
          <w:sz w:val="22"/>
          <w:szCs w:val="22"/>
        </w:rPr>
      </w:pPr>
      <w:bookmarkStart w:id="176" w:name="_Toc227745121"/>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I</w:t>
      </w:r>
      <w:bookmarkEnd w:id="176"/>
    </w:p>
    <w:p w14:paraId="5A23EBC8" w14:textId="77777777" w:rsidR="00A8688C" w:rsidRPr="00C459A6" w:rsidRDefault="00A8688C" w:rsidP="00A8688C">
      <w:pPr>
        <w:rPr>
          <w:noProof w:val="0"/>
        </w:rPr>
      </w:pPr>
    </w:p>
    <w:p w14:paraId="2F192DC0" w14:textId="671CD06B"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953985">
        <w:rPr>
          <w:b/>
          <w:noProof w:val="0"/>
          <w:sz w:val="22"/>
          <w:szCs w:val="22"/>
        </w:rPr>
        <w:t>B1110</w:t>
      </w:r>
    </w:p>
    <w:p w14:paraId="73FCED46" w14:textId="77777777" w:rsidR="00A8688C" w:rsidRPr="00C459A6" w:rsidRDefault="00A8688C" w:rsidP="00A8688C">
      <w:pPr>
        <w:jc w:val="center"/>
        <w:rPr>
          <w:b/>
          <w:noProof w:val="0"/>
          <w:sz w:val="22"/>
          <w:szCs w:val="22"/>
        </w:rPr>
      </w:pPr>
    </w:p>
    <w:p w14:paraId="49277E0E" w14:textId="77777777" w:rsidR="00A8688C" w:rsidRPr="00C459A6" w:rsidRDefault="00A8688C" w:rsidP="00A8688C">
      <w:pPr>
        <w:jc w:val="center"/>
        <w:rPr>
          <w:b/>
          <w:noProof w:val="0"/>
          <w:sz w:val="22"/>
          <w:szCs w:val="22"/>
        </w:rPr>
      </w:pPr>
    </w:p>
    <w:p w14:paraId="7CAB30A7" w14:textId="0436B85B" w:rsidR="00A73172" w:rsidRDefault="00737D48" w:rsidP="00A8688C">
      <w:pPr>
        <w:spacing w:line="100" w:lineRule="atLeast"/>
        <w:jc w:val="center"/>
        <w:rPr>
          <w:b/>
          <w:noProof w:val="0"/>
          <w:sz w:val="22"/>
          <w:szCs w:val="22"/>
        </w:rPr>
      </w:pPr>
      <w:r>
        <w:rPr>
          <w:b/>
          <w:noProof w:val="0"/>
          <w:sz w:val="22"/>
          <w:szCs w:val="22"/>
        </w:rPr>
        <w:t>V</w:t>
      </w:r>
      <w:r w:rsidRPr="00737D48">
        <w:rPr>
          <w:b/>
          <w:noProof w:val="0"/>
          <w:sz w:val="22"/>
          <w:szCs w:val="22"/>
        </w:rPr>
        <w:t>ideo kartica AJA</w:t>
      </w:r>
    </w:p>
    <w:p w14:paraId="33C246DA" w14:textId="77777777" w:rsidR="00737D48" w:rsidRPr="00C459A6" w:rsidRDefault="00737D48"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55ADFE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5A76426" w14:textId="77777777" w:rsidR="00A8688C" w:rsidRPr="00C459A6" w:rsidRDefault="00A8688C" w:rsidP="00744680">
            <w:pPr>
              <w:snapToGrid w:val="0"/>
              <w:spacing w:line="100" w:lineRule="atLeast"/>
              <w:jc w:val="center"/>
              <w:rPr>
                <w:b/>
                <w:noProof w:val="0"/>
              </w:rPr>
            </w:pPr>
          </w:p>
          <w:p w14:paraId="21B9D621" w14:textId="77777777" w:rsidR="00A8688C" w:rsidRPr="00C459A6" w:rsidRDefault="00A8688C" w:rsidP="00744680">
            <w:pPr>
              <w:spacing w:line="100" w:lineRule="atLeast"/>
              <w:jc w:val="center"/>
              <w:rPr>
                <w:b/>
                <w:noProof w:val="0"/>
              </w:rPr>
            </w:pPr>
          </w:p>
          <w:p w14:paraId="71587F0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B0E6E4F" w14:textId="77777777" w:rsidR="00A8688C" w:rsidRPr="00C459A6" w:rsidRDefault="00A8688C" w:rsidP="00744680">
            <w:pPr>
              <w:snapToGrid w:val="0"/>
              <w:spacing w:line="100" w:lineRule="atLeast"/>
              <w:jc w:val="center"/>
              <w:rPr>
                <w:b/>
                <w:noProof w:val="0"/>
              </w:rPr>
            </w:pPr>
          </w:p>
          <w:p w14:paraId="23AAB839" w14:textId="77777777" w:rsidR="00A8688C" w:rsidRPr="00C459A6" w:rsidRDefault="00A8688C" w:rsidP="00744680">
            <w:pPr>
              <w:spacing w:line="100" w:lineRule="atLeast"/>
              <w:jc w:val="center"/>
              <w:rPr>
                <w:b/>
                <w:noProof w:val="0"/>
              </w:rPr>
            </w:pPr>
          </w:p>
          <w:p w14:paraId="676A2F5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FA7AF4A" w14:textId="77777777" w:rsidR="00A8688C" w:rsidRPr="00C459A6" w:rsidRDefault="00A8688C" w:rsidP="00744680">
            <w:pPr>
              <w:snapToGrid w:val="0"/>
              <w:spacing w:line="100" w:lineRule="atLeast"/>
              <w:jc w:val="center"/>
              <w:rPr>
                <w:b/>
                <w:noProof w:val="0"/>
              </w:rPr>
            </w:pPr>
          </w:p>
          <w:p w14:paraId="0EFCA60B" w14:textId="77777777" w:rsidR="00A8688C" w:rsidRPr="00C459A6" w:rsidRDefault="00A8688C" w:rsidP="00744680">
            <w:pPr>
              <w:spacing w:line="100" w:lineRule="atLeast"/>
              <w:jc w:val="center"/>
              <w:rPr>
                <w:b/>
                <w:noProof w:val="0"/>
              </w:rPr>
            </w:pPr>
            <w:r w:rsidRPr="00C459A6">
              <w:rPr>
                <w:b/>
                <w:noProof w:val="0"/>
              </w:rPr>
              <w:t>Vrednost  v EUR</w:t>
            </w:r>
          </w:p>
          <w:p w14:paraId="0D7AA6BA" w14:textId="77777777" w:rsidR="00A8688C" w:rsidRPr="00C459A6" w:rsidRDefault="00A8688C" w:rsidP="00744680">
            <w:pPr>
              <w:spacing w:line="100" w:lineRule="atLeast"/>
              <w:jc w:val="center"/>
              <w:rPr>
                <w:b/>
                <w:noProof w:val="0"/>
              </w:rPr>
            </w:pPr>
          </w:p>
        </w:tc>
      </w:tr>
      <w:tr w:rsidR="00A8688C" w:rsidRPr="00C459A6" w14:paraId="065207A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A4D3CF8" w14:textId="77777777" w:rsidR="00A8688C" w:rsidRPr="00C459A6" w:rsidRDefault="00A8688C" w:rsidP="00744680">
            <w:pPr>
              <w:snapToGrid w:val="0"/>
              <w:spacing w:line="100" w:lineRule="atLeast"/>
              <w:jc w:val="center"/>
              <w:rPr>
                <w:b/>
                <w:noProof w:val="0"/>
              </w:rPr>
            </w:pPr>
          </w:p>
          <w:p w14:paraId="0028E6F1"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3C304DF2" w14:textId="77777777" w:rsidR="00A8688C" w:rsidRPr="00C459A6" w:rsidRDefault="00A8688C" w:rsidP="00744680">
            <w:pPr>
              <w:snapToGrid w:val="0"/>
              <w:spacing w:line="100" w:lineRule="atLeast"/>
              <w:rPr>
                <w:noProof w:val="0"/>
              </w:rPr>
            </w:pPr>
          </w:p>
          <w:p w14:paraId="242AFEB4"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07A13B0" w14:textId="77777777" w:rsidR="00A8688C" w:rsidRPr="00C459A6" w:rsidRDefault="00A8688C" w:rsidP="00744680">
            <w:pPr>
              <w:snapToGrid w:val="0"/>
              <w:spacing w:line="100" w:lineRule="atLeast"/>
              <w:rPr>
                <w:noProof w:val="0"/>
              </w:rPr>
            </w:pPr>
          </w:p>
        </w:tc>
      </w:tr>
      <w:tr w:rsidR="00A8688C" w:rsidRPr="00C459A6" w14:paraId="43134DB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3FD4F4B" w14:textId="77777777" w:rsidR="00A8688C" w:rsidRPr="00C459A6" w:rsidRDefault="00A8688C" w:rsidP="00744680">
            <w:pPr>
              <w:snapToGrid w:val="0"/>
              <w:spacing w:line="100" w:lineRule="atLeast"/>
              <w:jc w:val="center"/>
              <w:rPr>
                <w:noProof w:val="0"/>
              </w:rPr>
            </w:pPr>
          </w:p>
          <w:p w14:paraId="77D7A2BF"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268B6390" w14:textId="77777777" w:rsidR="00A8688C" w:rsidRPr="00C459A6" w:rsidRDefault="00A8688C" w:rsidP="00744680">
            <w:pPr>
              <w:snapToGrid w:val="0"/>
              <w:spacing w:line="100" w:lineRule="atLeast"/>
              <w:rPr>
                <w:noProof w:val="0"/>
              </w:rPr>
            </w:pPr>
          </w:p>
          <w:p w14:paraId="4C774DA0" w14:textId="77777777" w:rsidR="00A8688C" w:rsidRPr="00C459A6" w:rsidRDefault="00A8688C" w:rsidP="00744680">
            <w:pPr>
              <w:spacing w:line="100" w:lineRule="atLeast"/>
              <w:rPr>
                <w:noProof w:val="0"/>
              </w:rPr>
            </w:pPr>
            <w:r w:rsidRPr="00C459A6">
              <w:rPr>
                <w:noProof w:val="0"/>
              </w:rPr>
              <w:t>Odobreni popust</w:t>
            </w:r>
          </w:p>
          <w:p w14:paraId="17E9C373"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DFBE1D3" w14:textId="77777777" w:rsidR="00A8688C" w:rsidRPr="00C459A6" w:rsidRDefault="00A8688C" w:rsidP="00744680">
            <w:pPr>
              <w:snapToGrid w:val="0"/>
              <w:spacing w:line="100" w:lineRule="atLeast"/>
              <w:rPr>
                <w:rFonts w:eastAsia="Arial"/>
                <w:noProof w:val="0"/>
                <w:kern w:val="1"/>
              </w:rPr>
            </w:pPr>
          </w:p>
        </w:tc>
      </w:tr>
      <w:tr w:rsidR="00A8688C" w:rsidRPr="00C459A6" w14:paraId="5FF62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6986AD2" w14:textId="77777777" w:rsidR="00A8688C" w:rsidRPr="00C459A6" w:rsidRDefault="00A8688C" w:rsidP="00744680">
            <w:pPr>
              <w:snapToGrid w:val="0"/>
              <w:spacing w:line="100" w:lineRule="atLeast"/>
              <w:jc w:val="center"/>
              <w:rPr>
                <w:b/>
                <w:noProof w:val="0"/>
              </w:rPr>
            </w:pPr>
          </w:p>
          <w:p w14:paraId="3046ED3B"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C07BC56" w14:textId="77777777" w:rsidR="00A8688C" w:rsidRPr="00C459A6" w:rsidRDefault="00A8688C" w:rsidP="00744680">
            <w:pPr>
              <w:snapToGrid w:val="0"/>
              <w:spacing w:line="100" w:lineRule="atLeast"/>
              <w:rPr>
                <w:b/>
                <w:noProof w:val="0"/>
              </w:rPr>
            </w:pPr>
          </w:p>
          <w:p w14:paraId="3FD10928" w14:textId="77777777" w:rsidR="00A8688C" w:rsidRPr="00C459A6" w:rsidRDefault="00A8688C" w:rsidP="00744680">
            <w:pPr>
              <w:spacing w:line="100" w:lineRule="atLeast"/>
              <w:rPr>
                <w:b/>
                <w:noProof w:val="0"/>
              </w:rPr>
            </w:pPr>
            <w:r w:rsidRPr="00C459A6">
              <w:rPr>
                <w:b/>
                <w:noProof w:val="0"/>
              </w:rPr>
              <w:t>SKUPAJ NETO EUR BREZ DDV</w:t>
            </w:r>
          </w:p>
          <w:p w14:paraId="51591C2C"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9A9940" w14:textId="77777777" w:rsidR="00A8688C" w:rsidRPr="00C459A6" w:rsidRDefault="00A8688C" w:rsidP="00744680">
            <w:pPr>
              <w:snapToGrid w:val="0"/>
              <w:spacing w:line="100" w:lineRule="atLeast"/>
              <w:rPr>
                <w:b/>
                <w:noProof w:val="0"/>
              </w:rPr>
            </w:pPr>
          </w:p>
        </w:tc>
      </w:tr>
      <w:tr w:rsidR="00A8688C" w:rsidRPr="00C459A6" w14:paraId="7CE6736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0650337" w14:textId="77777777" w:rsidR="00A8688C" w:rsidRPr="00C459A6" w:rsidRDefault="00A8688C" w:rsidP="00744680">
            <w:pPr>
              <w:snapToGrid w:val="0"/>
              <w:spacing w:line="100" w:lineRule="atLeast"/>
              <w:jc w:val="center"/>
              <w:rPr>
                <w:b/>
                <w:noProof w:val="0"/>
              </w:rPr>
            </w:pPr>
          </w:p>
          <w:p w14:paraId="3E390C5A"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D9BBB74" w14:textId="77777777" w:rsidR="00A8688C" w:rsidRPr="00C459A6" w:rsidRDefault="00A8688C" w:rsidP="00744680">
            <w:pPr>
              <w:snapToGrid w:val="0"/>
              <w:spacing w:line="100" w:lineRule="atLeast"/>
              <w:rPr>
                <w:b/>
                <w:noProof w:val="0"/>
              </w:rPr>
            </w:pPr>
          </w:p>
          <w:p w14:paraId="4A732270" w14:textId="77777777" w:rsidR="00A8688C" w:rsidRPr="00C459A6" w:rsidRDefault="00A8688C" w:rsidP="00744680">
            <w:pPr>
              <w:spacing w:line="100" w:lineRule="atLeast"/>
              <w:rPr>
                <w:b/>
                <w:noProof w:val="0"/>
              </w:rPr>
            </w:pPr>
            <w:r w:rsidRPr="00C459A6">
              <w:rPr>
                <w:rFonts w:eastAsia="Arial"/>
                <w:bCs/>
                <w:noProof w:val="0"/>
                <w:kern w:val="1"/>
              </w:rPr>
              <w:t>22 % DDV</w:t>
            </w:r>
          </w:p>
          <w:p w14:paraId="3DFCFF99"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E6736A" w14:textId="77777777" w:rsidR="00A8688C" w:rsidRPr="00C459A6" w:rsidRDefault="00A8688C" w:rsidP="00744680">
            <w:pPr>
              <w:snapToGrid w:val="0"/>
              <w:spacing w:line="100" w:lineRule="atLeast"/>
              <w:rPr>
                <w:noProof w:val="0"/>
              </w:rPr>
            </w:pPr>
          </w:p>
        </w:tc>
      </w:tr>
      <w:tr w:rsidR="00A8688C" w:rsidRPr="00C459A6" w14:paraId="7D3CCD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E57A8D" w14:textId="77777777" w:rsidR="00A8688C" w:rsidRPr="00C459A6" w:rsidRDefault="00A8688C" w:rsidP="00744680">
            <w:pPr>
              <w:snapToGrid w:val="0"/>
              <w:spacing w:line="100" w:lineRule="atLeast"/>
              <w:jc w:val="center"/>
              <w:rPr>
                <w:noProof w:val="0"/>
              </w:rPr>
            </w:pPr>
          </w:p>
          <w:p w14:paraId="119B481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D2A7906" w14:textId="77777777" w:rsidR="00A8688C" w:rsidRPr="00C459A6" w:rsidRDefault="00A8688C" w:rsidP="00744680">
            <w:pPr>
              <w:snapToGrid w:val="0"/>
              <w:spacing w:line="100" w:lineRule="atLeast"/>
              <w:rPr>
                <w:b/>
                <w:noProof w:val="0"/>
              </w:rPr>
            </w:pPr>
          </w:p>
          <w:p w14:paraId="317191A7"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CED8F87"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82267" w14:textId="77777777" w:rsidR="00A8688C" w:rsidRPr="00C459A6" w:rsidRDefault="00A8688C" w:rsidP="00744680">
            <w:pPr>
              <w:snapToGrid w:val="0"/>
              <w:spacing w:line="100" w:lineRule="atLeast"/>
              <w:rPr>
                <w:noProof w:val="0"/>
              </w:rPr>
            </w:pPr>
          </w:p>
        </w:tc>
      </w:tr>
    </w:tbl>
    <w:p w14:paraId="2093E490" w14:textId="77777777" w:rsidR="00A8688C" w:rsidRPr="00C459A6" w:rsidRDefault="00A8688C" w:rsidP="00A8688C">
      <w:pPr>
        <w:spacing w:line="100" w:lineRule="atLeast"/>
        <w:rPr>
          <w:rFonts w:ascii="Times New Roman" w:hAnsi="Times New Roman"/>
          <w:noProof w:val="0"/>
          <w:sz w:val="24"/>
          <w:szCs w:val="20"/>
        </w:rPr>
      </w:pPr>
    </w:p>
    <w:p w14:paraId="64B424A1" w14:textId="77777777" w:rsidR="00A8688C" w:rsidRPr="00C459A6" w:rsidRDefault="00A8688C" w:rsidP="00A8688C">
      <w:pPr>
        <w:spacing w:line="100" w:lineRule="atLeast"/>
        <w:rPr>
          <w:rFonts w:cs="Arial"/>
          <w:noProof w:val="0"/>
        </w:rPr>
      </w:pPr>
    </w:p>
    <w:p w14:paraId="6DEE16CB"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61ED4F92" w14:textId="77777777" w:rsidR="00A8688C" w:rsidRPr="00C459A6" w:rsidRDefault="00A8688C" w:rsidP="00A8688C">
      <w:pPr>
        <w:spacing w:line="100" w:lineRule="atLeast"/>
        <w:rPr>
          <w:rFonts w:eastAsia="Arial" w:cs="Arial"/>
          <w:noProof w:val="0"/>
          <w:kern w:val="1"/>
          <w:szCs w:val="20"/>
        </w:rPr>
      </w:pPr>
    </w:p>
    <w:p w14:paraId="68128E8B"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F36A07"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73747DD" w14:textId="77777777" w:rsidR="00A8688C" w:rsidRPr="00C459A6" w:rsidRDefault="00A8688C" w:rsidP="00A8688C">
      <w:pPr>
        <w:spacing w:line="100" w:lineRule="atLeast"/>
        <w:rPr>
          <w:rFonts w:cs="Arial"/>
          <w:b/>
          <w:bCs/>
          <w:noProof w:val="0"/>
          <w:u w:val="single"/>
        </w:rPr>
      </w:pPr>
    </w:p>
    <w:p w14:paraId="7ECCC166" w14:textId="77777777" w:rsidR="00A8688C" w:rsidRPr="002E15CD" w:rsidRDefault="00A8688C" w:rsidP="00A8688C">
      <w:pPr>
        <w:spacing w:line="100" w:lineRule="atLeast"/>
        <w:rPr>
          <w:rFonts w:cs="Arial"/>
          <w:noProof w:val="0"/>
        </w:rPr>
      </w:pPr>
      <w:r w:rsidRPr="00C459A6">
        <w:rPr>
          <w:rFonts w:cs="Arial"/>
          <w:i/>
          <w:iCs/>
          <w:noProof w:val="0"/>
        </w:rPr>
        <w:t xml:space="preserve">Naročnik ne bo predložil </w:t>
      </w:r>
      <w:r w:rsidRPr="002E15CD">
        <w:rPr>
          <w:rFonts w:cs="Arial"/>
          <w:i/>
          <w:iCs/>
          <w:noProof w:val="0"/>
        </w:rPr>
        <w:t>garancije za zavarovanje odloženih plačil, kakor tudi ne bo predložil kakšnega drugega instrumenta za zavarovanje plačil.</w:t>
      </w:r>
    </w:p>
    <w:p w14:paraId="10245746" w14:textId="77777777" w:rsidR="00A8688C" w:rsidRPr="002E15CD" w:rsidRDefault="00A8688C" w:rsidP="00A8688C">
      <w:pPr>
        <w:spacing w:line="100" w:lineRule="atLeast"/>
        <w:rPr>
          <w:rFonts w:cs="Arial"/>
          <w:noProof w:val="0"/>
        </w:rPr>
      </w:pPr>
    </w:p>
    <w:p w14:paraId="5D34DD96" w14:textId="77777777" w:rsidR="00A8688C" w:rsidRPr="002E15CD" w:rsidRDefault="00A8688C" w:rsidP="00A8688C">
      <w:pPr>
        <w:spacing w:line="100" w:lineRule="atLeast"/>
        <w:rPr>
          <w:rFonts w:cs="Arial"/>
          <w:noProof w:val="0"/>
          <w:u w:val="single"/>
        </w:rPr>
      </w:pPr>
    </w:p>
    <w:p w14:paraId="53867576" w14:textId="77777777" w:rsidR="00C10524" w:rsidRPr="00E37373" w:rsidRDefault="00C10524" w:rsidP="00C10524">
      <w:pPr>
        <w:rPr>
          <w:lang w:val="pl-PL"/>
        </w:rPr>
      </w:pPr>
      <w:r w:rsidRPr="002E15CD">
        <w:rPr>
          <w:b/>
          <w:bCs/>
          <w:u w:val="single"/>
          <w:lang w:val="en-GB"/>
        </w:rPr>
        <w:t xml:space="preserve">DOBAVNI ROK: …………………….  </w:t>
      </w:r>
      <w:r w:rsidRPr="002E15CD">
        <w:rPr>
          <w:b/>
          <w:bCs/>
          <w:u w:val="single"/>
          <w:lang w:val="pl-PL"/>
        </w:rPr>
        <w:t>(največ 60 dni od dneva pričetka veljavnosti pogodbe).</w:t>
      </w:r>
    </w:p>
    <w:p w14:paraId="51D48C3A" w14:textId="77777777" w:rsidR="00A8688C" w:rsidRPr="00C459A6" w:rsidRDefault="00A8688C" w:rsidP="00A8688C">
      <w:pPr>
        <w:spacing w:line="100" w:lineRule="atLeast"/>
        <w:rPr>
          <w:rFonts w:cs="Arial"/>
          <w:b/>
          <w:bCs/>
          <w:noProof w:val="0"/>
          <w:u w:val="single"/>
        </w:rPr>
      </w:pPr>
    </w:p>
    <w:p w14:paraId="621466FC" w14:textId="77777777" w:rsidR="00A8688C" w:rsidRPr="00C459A6" w:rsidRDefault="00A8688C" w:rsidP="00A8688C">
      <w:pPr>
        <w:spacing w:line="100" w:lineRule="atLeast"/>
        <w:rPr>
          <w:rFonts w:cs="Arial"/>
          <w:b/>
          <w:bCs/>
          <w:noProof w:val="0"/>
          <w:u w:val="single"/>
        </w:rPr>
      </w:pPr>
    </w:p>
    <w:p w14:paraId="4DF68875" w14:textId="35DB8B8F"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2AF0C8B5" w14:textId="77777777" w:rsidR="00A8688C" w:rsidRPr="00C459A6" w:rsidRDefault="00A8688C" w:rsidP="00A8688C">
      <w:pPr>
        <w:spacing w:line="100" w:lineRule="atLeast"/>
        <w:rPr>
          <w:rFonts w:cs="Arial"/>
          <w:noProof w:val="0"/>
        </w:rPr>
      </w:pPr>
    </w:p>
    <w:p w14:paraId="18A4E94B" w14:textId="77777777" w:rsidR="00A8688C" w:rsidRPr="00C459A6" w:rsidRDefault="00A8688C" w:rsidP="00A8688C">
      <w:pPr>
        <w:spacing w:line="100" w:lineRule="atLeast"/>
        <w:rPr>
          <w:rFonts w:cs="Arial"/>
          <w:noProof w:val="0"/>
        </w:rPr>
      </w:pPr>
    </w:p>
    <w:p w14:paraId="10F9C190" w14:textId="77777777" w:rsidR="00A8688C" w:rsidRPr="00C459A6" w:rsidRDefault="00A8688C" w:rsidP="00A8688C">
      <w:pPr>
        <w:spacing w:line="100" w:lineRule="atLeast"/>
        <w:rPr>
          <w:rFonts w:cs="Arial"/>
          <w:noProof w:val="0"/>
        </w:rPr>
      </w:pPr>
    </w:p>
    <w:p w14:paraId="41EE3271"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A11FAD4"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ED098C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3826E4D" w14:textId="77777777" w:rsidR="00A8688C" w:rsidRPr="00C459A6" w:rsidRDefault="00A8688C" w:rsidP="00A8688C">
      <w:pPr>
        <w:rPr>
          <w:rFonts w:cs="Arial"/>
          <w:noProof w:val="0"/>
          <w:sz w:val="22"/>
          <w:szCs w:val="22"/>
        </w:rPr>
      </w:pPr>
    </w:p>
    <w:p w14:paraId="12E2810F" w14:textId="184D7B75" w:rsidR="00A8688C" w:rsidRPr="00737D48" w:rsidRDefault="00A8688C" w:rsidP="00737D48">
      <w:pPr>
        <w:jc w:val="left"/>
        <w:rPr>
          <w:rFonts w:eastAsia="Calibri" w:cs="Arial"/>
          <w:noProof w:val="0"/>
          <w:szCs w:val="20"/>
        </w:rPr>
      </w:pPr>
      <w:r w:rsidRPr="00C459A6">
        <w:rPr>
          <w:b/>
          <w:noProof w:val="0"/>
        </w:rPr>
        <w:br w:type="page"/>
      </w:r>
    </w:p>
    <w:p w14:paraId="0355CD83" w14:textId="6E39E028" w:rsidR="00A73172" w:rsidRPr="00A73172" w:rsidRDefault="00A73172" w:rsidP="00A73172">
      <w:pPr>
        <w:jc w:val="right"/>
        <w:rPr>
          <w:b/>
          <w:bCs/>
        </w:rPr>
      </w:pPr>
      <w:r w:rsidRPr="00A73172">
        <w:rPr>
          <w:b/>
          <w:bCs/>
        </w:rPr>
        <w:lastRenderedPageBreak/>
        <w:t>OBR-3A</w:t>
      </w: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711EC2EF"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953985">
        <w:rPr>
          <w:rFonts w:cs="Arial"/>
          <w:b/>
          <w:noProof w:val="0"/>
          <w:szCs w:val="20"/>
        </w:rPr>
        <w:t>B1110</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Default="009E399D" w:rsidP="009E399D">
      <w:pPr>
        <w:pStyle w:val="Heading2"/>
        <w:ind w:left="576"/>
        <w:jc w:val="center"/>
        <w:rPr>
          <w:b/>
          <w:noProof w:val="0"/>
        </w:rPr>
      </w:pPr>
      <w:bookmarkStart w:id="177" w:name="_Toc370472196"/>
      <w:bookmarkStart w:id="178" w:name="_Toc435370618"/>
      <w:bookmarkStart w:id="179" w:name="_Toc227745122"/>
      <w:r w:rsidRPr="00C459A6">
        <w:rPr>
          <w:b/>
          <w:noProof w:val="0"/>
        </w:rPr>
        <w:t>IZJAVA PONUDNIKA, DA JE VSA OPREMA TOVARNIŠKO NOVA</w:t>
      </w:r>
      <w:bookmarkEnd w:id="177"/>
      <w:bookmarkEnd w:id="178"/>
      <w:bookmarkEnd w:id="179"/>
      <w:r w:rsidR="00A73172">
        <w:rPr>
          <w:b/>
          <w:noProof w:val="0"/>
        </w:rPr>
        <w:t xml:space="preserve"> </w:t>
      </w:r>
    </w:p>
    <w:p w14:paraId="64D09CF2" w14:textId="77777777" w:rsidR="00A73172" w:rsidRPr="00A73172" w:rsidRDefault="00A73172" w:rsidP="00A73172"/>
    <w:p w14:paraId="51E43BEC" w14:textId="0032D1A8" w:rsidR="009E399D" w:rsidRPr="00C459A6" w:rsidRDefault="009E399D" w:rsidP="009E399D">
      <w:pPr>
        <w:spacing w:after="120"/>
        <w:jc w:val="center"/>
        <w:rPr>
          <w:rFonts w:eastAsia="Calibri" w:cs="Arial"/>
          <w:b/>
          <w:noProof w:val="0"/>
          <w:szCs w:val="20"/>
        </w:rPr>
      </w:pPr>
      <w:r w:rsidRPr="00C459A6">
        <w:rPr>
          <w:rFonts w:eastAsia="Calibri" w:cs="Arial"/>
          <w:b/>
          <w:noProof w:val="0"/>
          <w:szCs w:val="20"/>
        </w:rPr>
        <w:t>ZA JAVNO NAROČILO JN-</w:t>
      </w:r>
      <w:r w:rsidR="00953985">
        <w:rPr>
          <w:rFonts w:eastAsia="Calibri" w:cs="Arial"/>
          <w:b/>
          <w:noProof w:val="0"/>
          <w:szCs w:val="20"/>
        </w:rPr>
        <w:t>B1110</w:t>
      </w:r>
      <w:r w:rsidRPr="00C459A6">
        <w:rPr>
          <w:rFonts w:eastAsia="Calibri" w:cs="Arial"/>
          <w:b/>
          <w:noProof w:val="0"/>
          <w:szCs w:val="20"/>
        </w:rPr>
        <w:t xml:space="preserve"> </w:t>
      </w:r>
    </w:p>
    <w:p w14:paraId="3BDBAF44" w14:textId="77777777" w:rsidR="009E399D" w:rsidRPr="00C459A6" w:rsidRDefault="009E399D" w:rsidP="009E399D">
      <w:pPr>
        <w:spacing w:after="120"/>
        <w:jc w:val="left"/>
        <w:rPr>
          <w:rFonts w:eastAsia="Calibri" w:cs="Arial"/>
          <w:noProof w:val="0"/>
          <w:szCs w:val="20"/>
        </w:rPr>
      </w:pP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2F78C6E1"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953985">
        <w:rPr>
          <w:rFonts w:eastAsia="Calibri" w:cs="Arial"/>
          <w:noProof w:val="0"/>
          <w:szCs w:val="20"/>
        </w:rPr>
        <w:t>B1110</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C459A6" w:rsidRDefault="00CA3474" w:rsidP="00CA3474">
      <w:pPr>
        <w:keepNext/>
        <w:spacing w:before="120" w:after="120" w:line="100" w:lineRule="atLeast"/>
        <w:jc w:val="center"/>
        <w:rPr>
          <w:rFonts w:cs="Arial"/>
          <w:b/>
          <w:noProof w:val="0"/>
          <w:szCs w:val="20"/>
        </w:rPr>
      </w:pPr>
      <w:r w:rsidRPr="00C459A6">
        <w:rPr>
          <w:rFonts w:cs="Arial"/>
          <w:b/>
          <w:bCs/>
          <w:caps/>
          <w:noProof w:val="0"/>
          <w:szCs w:val="20"/>
        </w:rPr>
        <w:t>Izjava ponudnika o zagotavljanju rezervnih delov</w:t>
      </w:r>
    </w:p>
    <w:p w14:paraId="6B8E4CC3" w14:textId="0D2DD29B" w:rsidR="00CA3474" w:rsidRPr="00C459A6" w:rsidRDefault="00CA3474" w:rsidP="00CA3474">
      <w:pPr>
        <w:spacing w:line="100" w:lineRule="atLeast"/>
        <w:jc w:val="center"/>
        <w:rPr>
          <w:rFonts w:cs="Arial"/>
          <w:b/>
          <w:noProof w:val="0"/>
          <w:szCs w:val="20"/>
        </w:rPr>
      </w:pPr>
      <w:r w:rsidRPr="00C459A6">
        <w:rPr>
          <w:rFonts w:cs="Arial"/>
          <w:b/>
          <w:noProof w:val="0"/>
          <w:szCs w:val="20"/>
        </w:rPr>
        <w:t>ZA JAVNO NAROČILO JN-</w:t>
      </w:r>
      <w:r w:rsidR="00953985">
        <w:rPr>
          <w:rFonts w:cs="Arial"/>
          <w:b/>
          <w:noProof w:val="0"/>
          <w:szCs w:val="20"/>
        </w:rPr>
        <w:t>B1110</w:t>
      </w:r>
    </w:p>
    <w:p w14:paraId="4D23B6EC" w14:textId="77777777" w:rsidR="00CA3474" w:rsidRPr="00C459A6" w:rsidRDefault="00CA3474" w:rsidP="00CA3474">
      <w:pPr>
        <w:spacing w:line="100" w:lineRule="atLeast"/>
        <w:jc w:val="center"/>
        <w:rPr>
          <w:rFonts w:cs="Arial"/>
          <w:b/>
          <w:noProof w:val="0"/>
          <w:szCs w:val="20"/>
        </w:rPr>
      </w:pPr>
    </w:p>
    <w:p w14:paraId="6E2D4CBB" w14:textId="77777777" w:rsidR="00CA3474" w:rsidRPr="00C459A6" w:rsidRDefault="00CA3474" w:rsidP="00CA3474">
      <w:pPr>
        <w:spacing w:line="100" w:lineRule="atLeast"/>
        <w:jc w:val="center"/>
        <w:rPr>
          <w:rFonts w:ascii="Times New Roman" w:hAnsi="Times New Roman"/>
          <w:b/>
          <w:noProof w:val="0"/>
          <w:sz w:val="24"/>
          <w:szCs w:val="20"/>
        </w:rPr>
      </w:pPr>
    </w:p>
    <w:p w14:paraId="5AE58955" w14:textId="77777777" w:rsidR="00CA3474" w:rsidRPr="00C459A6" w:rsidRDefault="00CA3474" w:rsidP="00CA3474">
      <w:pPr>
        <w:spacing w:line="100" w:lineRule="atLeast"/>
        <w:rPr>
          <w:rFonts w:ascii="Times New Roman" w:hAnsi="Times New Roman"/>
          <w:b/>
          <w:noProof w:val="0"/>
          <w:sz w:val="24"/>
          <w:szCs w:val="20"/>
        </w:rPr>
      </w:pPr>
    </w:p>
    <w:p w14:paraId="32D27532" w14:textId="77777777" w:rsidR="00CA3474" w:rsidRPr="00C459A6" w:rsidRDefault="00CA3474" w:rsidP="00CA3474">
      <w:pPr>
        <w:spacing w:line="100" w:lineRule="atLeast"/>
        <w:rPr>
          <w:rFonts w:ascii="Times New Roman" w:hAnsi="Times New Roman"/>
          <w:b/>
          <w:noProof w:val="0"/>
          <w:sz w:val="24"/>
          <w:szCs w:val="20"/>
        </w:rPr>
      </w:pPr>
    </w:p>
    <w:p w14:paraId="4EE6C78B" w14:textId="77777777" w:rsidR="00CA3474" w:rsidRPr="00C459A6" w:rsidRDefault="00CA3474" w:rsidP="00CA3474">
      <w:pPr>
        <w:spacing w:line="100" w:lineRule="atLeast"/>
        <w:rPr>
          <w:rFonts w:ascii="Times New Roman" w:hAnsi="Times New Roman"/>
          <w:b/>
          <w:noProof w:val="0"/>
          <w:sz w:val="24"/>
          <w:szCs w:val="20"/>
        </w:rPr>
      </w:pPr>
    </w:p>
    <w:p w14:paraId="06820B2C" w14:textId="77777777" w:rsidR="00CA3474" w:rsidRPr="00C459A6" w:rsidRDefault="00CA3474" w:rsidP="00CA3474">
      <w:pPr>
        <w:spacing w:line="100" w:lineRule="atLeast"/>
        <w:rPr>
          <w:rFonts w:ascii="Times New Roman" w:hAnsi="Times New Roman"/>
          <w:b/>
          <w:noProof w:val="0"/>
          <w:sz w:val="24"/>
          <w:szCs w:val="20"/>
        </w:rPr>
      </w:pPr>
    </w:p>
    <w:p w14:paraId="45F34B22" w14:textId="77777777" w:rsidR="00CA3474" w:rsidRPr="00C459A6" w:rsidRDefault="00CA3474" w:rsidP="00CA3474">
      <w:pPr>
        <w:spacing w:line="100" w:lineRule="atLeast"/>
        <w:rPr>
          <w:rFonts w:ascii="Times New Roman" w:hAnsi="Times New Roman"/>
          <w:b/>
          <w:noProof w:val="0"/>
          <w:sz w:val="24"/>
          <w:szCs w:val="20"/>
        </w:rPr>
      </w:pPr>
    </w:p>
    <w:p w14:paraId="21964161" w14:textId="29CE3026" w:rsidR="00CA3474" w:rsidRPr="00C459A6" w:rsidRDefault="00CA3474" w:rsidP="00CA3474">
      <w:pPr>
        <w:spacing w:line="100" w:lineRule="atLeast"/>
        <w:rPr>
          <w:rFonts w:cs="Arial"/>
          <w:noProof w:val="0"/>
        </w:rPr>
      </w:pPr>
      <w:r w:rsidRPr="00C459A6">
        <w:rPr>
          <w:rFonts w:cs="Arial"/>
          <w:noProof w:val="0"/>
        </w:rPr>
        <w:t xml:space="preserve">Izjavljamo pod kazensko in materialno odgovornostjo, da bomo zagotavljali od proizvajalca predvidene rezervne dele še najmanj </w:t>
      </w:r>
      <w:r w:rsidR="00716281">
        <w:rPr>
          <w:rFonts w:cs="Arial"/>
          <w:noProof w:val="0"/>
        </w:rPr>
        <w:t>60 mesecev</w:t>
      </w:r>
      <w:r w:rsidRPr="00C459A6">
        <w:rPr>
          <w:rFonts w:cs="Arial"/>
          <w:noProof w:val="0"/>
        </w:rPr>
        <w:t xml:space="preserve"> od datuma končnega prevzema opreme, ki smo jo ponudili na javno naročilo JN-</w:t>
      </w:r>
      <w:r w:rsidR="00953985">
        <w:rPr>
          <w:rFonts w:cs="Arial"/>
          <w:noProof w:val="0"/>
        </w:rPr>
        <w:t>B1110</w:t>
      </w:r>
      <w:r w:rsidRPr="00C459A6">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3AFEA161"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00802641" w14:textId="77777777" w:rsidR="00737D48" w:rsidRDefault="00737D48">
      <w:pPr>
        <w:jc w:val="left"/>
        <w:rPr>
          <w:b/>
          <w:noProof w:val="0"/>
        </w:rPr>
      </w:pPr>
      <w:r>
        <w:rPr>
          <w:b/>
          <w:noProof w:val="0"/>
        </w:rPr>
        <w:br w:type="page"/>
      </w:r>
    </w:p>
    <w:p w14:paraId="38BF8288" w14:textId="6F85F11F"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5E3C23">
      <w:pPr>
        <w:pStyle w:val="Heading2"/>
        <w:jc w:val="center"/>
        <w:rPr>
          <w:rFonts w:cs="Arial"/>
          <w:b/>
          <w:noProof w:val="0"/>
        </w:rPr>
      </w:pPr>
    </w:p>
    <w:p w14:paraId="2EE4B557" w14:textId="7462A09B" w:rsidR="005E3C23" w:rsidRPr="00C459A6" w:rsidRDefault="00831E06" w:rsidP="005E3C23">
      <w:pPr>
        <w:pStyle w:val="Heading2"/>
        <w:jc w:val="center"/>
        <w:rPr>
          <w:rFonts w:cs="Arial"/>
          <w:b/>
          <w:noProof w:val="0"/>
        </w:rPr>
      </w:pPr>
      <w:bookmarkStart w:id="180" w:name="_Toc227745123"/>
      <w:r>
        <w:rPr>
          <w:rFonts w:cs="Arial"/>
          <w:b/>
          <w:noProof w:val="0"/>
        </w:rPr>
        <w:t>VZOREC POGODBE</w:t>
      </w:r>
      <w:bookmarkEnd w:id="180"/>
    </w:p>
    <w:p w14:paraId="170D89FF" w14:textId="77777777" w:rsidR="005E3C23" w:rsidRPr="00C459A6" w:rsidRDefault="005E3C23" w:rsidP="005E3C23">
      <w:pPr>
        <w:rPr>
          <w:noProof w:val="0"/>
        </w:rPr>
      </w:pPr>
    </w:p>
    <w:p w14:paraId="5E89DD9F" w14:textId="08B615B8" w:rsidR="00101639" w:rsidRPr="00C459A6" w:rsidRDefault="00101639" w:rsidP="00101639">
      <w:pPr>
        <w:widowControl w:val="0"/>
        <w:jc w:val="center"/>
        <w:rPr>
          <w:b/>
          <w:bCs/>
          <w:noProof w:val="0"/>
          <w:sz w:val="32"/>
          <w:szCs w:val="32"/>
        </w:rPr>
      </w:pPr>
      <w:bookmarkStart w:id="181" w:name="_Hlk521654637"/>
      <w:r w:rsidRPr="00C459A6">
        <w:rPr>
          <w:b/>
          <w:bCs/>
          <w:noProof w:val="0"/>
          <w:sz w:val="32"/>
          <w:szCs w:val="32"/>
        </w:rPr>
        <w:t xml:space="preserve">POGODBA št. </w:t>
      </w:r>
      <w:bookmarkEnd w:id="181"/>
      <w:r w:rsidRPr="00C459A6">
        <w:rPr>
          <w:b/>
          <w:bCs/>
          <w:noProof w:val="0"/>
          <w:sz w:val="32"/>
          <w:szCs w:val="32"/>
        </w:rPr>
        <w:t>JN-</w:t>
      </w:r>
      <w:r w:rsidR="00953985">
        <w:rPr>
          <w:b/>
          <w:bCs/>
          <w:noProof w:val="0"/>
          <w:sz w:val="32"/>
          <w:szCs w:val="32"/>
        </w:rPr>
        <w:t>B1110</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77777777"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Nakup tehnološke računalniške opreme</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1161C0DC" w14:textId="77777777" w:rsidR="00DA2388" w:rsidRPr="00C459A6" w:rsidRDefault="00DA2388" w:rsidP="000721CF">
      <w:pPr>
        <w:pStyle w:val="BodyText"/>
        <w:rPr>
          <w:rFonts w:cs="Arial"/>
          <w:b/>
          <w:noProof w:val="0"/>
        </w:rPr>
      </w:pPr>
    </w:p>
    <w:p w14:paraId="6E3066E6" w14:textId="77777777" w:rsidR="000721CF" w:rsidRPr="00C459A6" w:rsidRDefault="000721CF" w:rsidP="000721CF">
      <w:pPr>
        <w:pStyle w:val="BodyText"/>
        <w:spacing w:after="0"/>
        <w:rPr>
          <w:rFonts w:cs="Arial"/>
          <w:noProof w:val="0"/>
        </w:rPr>
      </w:pPr>
    </w:p>
    <w:p w14:paraId="51E8817C" w14:textId="77777777"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182" w:name="_Hlk161913322"/>
      <w:r w:rsidRPr="00C459A6">
        <w:rPr>
          <w:rFonts w:cs="Arial"/>
          <w:noProof w:val="0"/>
          <w:color w:val="000000"/>
          <w:szCs w:val="22"/>
          <w:lang w:eastAsia="sl-SI"/>
        </w:rPr>
        <w:t>Uprava javnega zavoda RTV Slovenija</w:t>
      </w:r>
      <w:bookmarkEnd w:id="182"/>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6EAF7701"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nakup tehnološke računalniške opreme (po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606C4B77"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07</w:t>
      </w:r>
      <w:r w:rsidRPr="00C459A6">
        <w:rPr>
          <w:rFonts w:cs="Arial"/>
          <w:noProof w:val="0"/>
        </w:rPr>
        <w:t xml:space="preserve">. </w:t>
      </w:r>
      <w:r w:rsidR="007A0C9E">
        <w:rPr>
          <w:rFonts w:cs="Arial"/>
          <w:noProof w:val="0"/>
        </w:rPr>
        <w:t>11</w:t>
      </w:r>
      <w:r w:rsidRPr="00C459A6">
        <w:rPr>
          <w:rFonts w:cs="Arial"/>
          <w:noProof w:val="0"/>
        </w:rPr>
        <w:t xml:space="preserve">. </w:t>
      </w:r>
      <w:r w:rsidR="00BD7D9D">
        <w:rPr>
          <w:rFonts w:cs="Arial"/>
          <w:noProof w:val="0"/>
        </w:rPr>
        <w:t>2026</w:t>
      </w:r>
      <w:r w:rsidRPr="00C459A6">
        <w:rPr>
          <w:rFonts w:cs="Arial"/>
          <w:noProof w:val="0"/>
        </w:rPr>
        <w:t xml:space="preserve">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183"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83"/>
    </w:p>
    <w:p w14:paraId="09FC73E5" w14:textId="77777777" w:rsidR="00101639" w:rsidRPr="00C459A6" w:rsidRDefault="00101639"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630BE128"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953985">
        <w:rPr>
          <w:rFonts w:cs="Arial"/>
          <w:noProof w:val="0"/>
        </w:rPr>
        <w:t>B1110</w:t>
      </w:r>
      <w:r w:rsidRPr="00C459A6">
        <w:rPr>
          <w:rFonts w:cs="Arial"/>
          <w:noProof w:val="0"/>
        </w:rPr>
        <w:t>, sprejeti in navedeni v ponudbeni dokumentaciji  .............. z dne ……..</w:t>
      </w:r>
    </w:p>
    <w:p w14:paraId="10C51E76" w14:textId="77777777" w:rsidR="00816EC6" w:rsidRPr="00C459A6" w:rsidRDefault="00816EC6" w:rsidP="00816EC6">
      <w:pPr>
        <w:spacing w:line="280" w:lineRule="atLeast"/>
        <w:jc w:val="center"/>
        <w:rPr>
          <w:rFonts w:cs="Arial"/>
          <w:b/>
          <w:noProof w:val="0"/>
        </w:rPr>
      </w:pPr>
      <w:bookmarkStart w:id="184" w:name="_Hlk521587944"/>
    </w:p>
    <w:bookmarkEnd w:id="184"/>
    <w:p w14:paraId="234C3A38" w14:textId="77777777" w:rsidR="00816EC6" w:rsidRPr="00C459A6" w:rsidRDefault="00816EC6"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185" w:name="_Hlk105747793"/>
      <w:bookmarkStart w:id="186" w:name="_Hlk528056692"/>
    </w:p>
    <w:p w14:paraId="5721CC81" w14:textId="76EAC83D" w:rsidR="00816EC6" w:rsidRPr="00C459A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Pr="00C459A6">
        <w:rPr>
          <w:rFonts w:cs="Arial"/>
          <w:bCs/>
          <w:noProof w:val="0"/>
        </w:rPr>
        <w:t>nakup tehnološke računalniške opreme (po sklopih)</w:t>
      </w:r>
      <w:r w:rsidRPr="00C459A6">
        <w:rPr>
          <w:rFonts w:cs="Arial"/>
          <w:bCs/>
          <w:noProof w:val="0"/>
          <w:szCs w:val="20"/>
        </w:rPr>
        <w:t>. Podrobnosti in tehnične zahteve naprav so razvidne iz tehničnih specifikacij, ki so del Dokumentacije v zvezi z oddajo javnega naročila in te pogodbe.</w:t>
      </w:r>
      <w:bookmarkEnd w:id="185"/>
      <w:bookmarkEnd w:id="186"/>
    </w:p>
    <w:p w14:paraId="2C8EB95F" w14:textId="77777777" w:rsidR="000721CF" w:rsidRPr="00C459A6" w:rsidRDefault="000721CF" w:rsidP="000721CF">
      <w:pPr>
        <w:rPr>
          <w:rFonts w:cs="Arial"/>
          <w:noProof w:val="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E4C33E6"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4. člen</w:t>
      </w:r>
    </w:p>
    <w:p w14:paraId="4B77C6F0" w14:textId="77777777" w:rsidR="000721CF" w:rsidRPr="00C459A6" w:rsidRDefault="000721CF" w:rsidP="000721CF">
      <w:pPr>
        <w:pStyle w:val="BodyText"/>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0AB07660" w14:textId="6B4FD839"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C</w:t>
      </w:r>
      <w:r w:rsidR="000721CF" w:rsidRPr="00C459A6">
        <w:rPr>
          <w:rFonts w:cs="Arial"/>
          <w:noProof w:val="0"/>
        </w:rPr>
        <w:t>…………………………………………………………………</w:t>
      </w:r>
    </w:p>
    <w:p w14:paraId="4C34BEDD" w14:textId="54720CBD"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Č…………………………………………………………………</w:t>
      </w:r>
    </w:p>
    <w:p w14:paraId="2EFCB113" w14:textId="740F3628"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D ………………………………………………………………</w:t>
      </w:r>
      <w:r w:rsidR="00887EA2" w:rsidRPr="00C459A6">
        <w:rPr>
          <w:rFonts w:cs="Arial"/>
          <w:noProof w:val="0"/>
        </w:rPr>
        <w:t>...</w:t>
      </w:r>
    </w:p>
    <w:p w14:paraId="2F21FC72" w14:textId="61EDF544"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E</w:t>
      </w:r>
      <w:r w:rsidR="000721CF" w:rsidRPr="00C459A6">
        <w:rPr>
          <w:rFonts w:cs="Arial"/>
          <w:noProof w:val="0"/>
        </w:rPr>
        <w:t xml:space="preserve"> ..........................................................................................</w:t>
      </w:r>
    </w:p>
    <w:p w14:paraId="26C37934" w14:textId="08E4F1E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F .........................................................................................</w:t>
      </w:r>
    </w:p>
    <w:p w14:paraId="340D8546" w14:textId="71B06D67"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G .........................................................................................</w:t>
      </w:r>
    </w:p>
    <w:p w14:paraId="05BEAFEA" w14:textId="030B97D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H…………………………………………………………………</w:t>
      </w:r>
    </w:p>
    <w:p w14:paraId="7F6F638B" w14:textId="5C4DF860"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I ………………………………………………………………...</w:t>
      </w:r>
    </w:p>
    <w:p w14:paraId="63A35D8F" w14:textId="77777777" w:rsidR="00716281" w:rsidRPr="00C459A6" w:rsidRDefault="00716281" w:rsidP="000721CF">
      <w:pPr>
        <w:spacing w:line="100" w:lineRule="atLeast"/>
        <w:rPr>
          <w:rFonts w:cs="Arial"/>
          <w:b/>
          <w:noProof w:val="0"/>
        </w:rPr>
      </w:pP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 xml:space="preserve">EUR ……………………… DDP lokacija naročnika z </w:t>
      </w:r>
      <w:proofErr w:type="spellStart"/>
      <w:r w:rsidRPr="00C459A6">
        <w:rPr>
          <w:rFonts w:cs="Arial"/>
          <w:b/>
          <w:noProof w:val="0"/>
        </w:rPr>
        <w:t>vklj</w:t>
      </w:r>
      <w:proofErr w:type="spellEnd"/>
      <w:r w:rsidRPr="00C459A6">
        <w:rPr>
          <w:rFonts w:cs="Arial"/>
          <w:b/>
          <w:noProof w:val="0"/>
        </w:rPr>
        <w:t>. DDV</w:t>
      </w:r>
    </w:p>
    <w:p w14:paraId="64389111" w14:textId="77777777" w:rsidR="00716281" w:rsidRDefault="00716281" w:rsidP="00101639">
      <w:pPr>
        <w:spacing w:line="280" w:lineRule="atLeast"/>
        <w:rPr>
          <w:rFonts w:cs="Arial"/>
          <w:noProof w:val="0"/>
        </w:rPr>
      </w:pPr>
    </w:p>
    <w:p w14:paraId="631C57DA" w14:textId="5ACF77EC" w:rsidR="00101639" w:rsidRPr="00C459A6" w:rsidRDefault="00101639" w:rsidP="00101639">
      <w:pPr>
        <w:spacing w:line="280" w:lineRule="atLeast"/>
        <w:rPr>
          <w:rFonts w:cs="Arial"/>
          <w:bCs/>
          <w:noProof w:val="0"/>
          <w:szCs w:val="20"/>
        </w:rPr>
      </w:pPr>
      <w:r w:rsidRPr="00C459A6">
        <w:rPr>
          <w:rFonts w:cs="Arial"/>
          <w:noProof w:val="0"/>
        </w:rPr>
        <w:t xml:space="preserve">(3)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187" w:name="_Hlk528056722"/>
    </w:p>
    <w:p w14:paraId="189A1BC2" w14:textId="6C34EA81" w:rsidR="00816EC6" w:rsidRPr="00C459A6" w:rsidRDefault="00816EC6" w:rsidP="00816EC6">
      <w:pPr>
        <w:spacing w:line="280" w:lineRule="atLeast"/>
        <w:rPr>
          <w:rFonts w:cs="Arial"/>
          <w:bCs/>
          <w:noProof w:val="0"/>
          <w:szCs w:val="20"/>
        </w:rPr>
      </w:pPr>
      <w:r w:rsidRPr="00C459A6">
        <w:rPr>
          <w:rFonts w:cs="Arial"/>
          <w:bCs/>
          <w:noProof w:val="0"/>
          <w:szCs w:val="20"/>
        </w:rPr>
        <w:t xml:space="preserve">(4) Cena iz prvega odstavka tega člena zajema vse stroške, ki so povezani z izvedbo javnega naročila. </w:t>
      </w:r>
      <w:bookmarkEnd w:id="187"/>
    </w:p>
    <w:p w14:paraId="72B4F03C" w14:textId="77777777" w:rsidR="00101639" w:rsidRPr="00C459A6" w:rsidRDefault="00101639" w:rsidP="000721CF">
      <w:pPr>
        <w:spacing w:line="100" w:lineRule="atLeast"/>
        <w:rPr>
          <w:rFonts w:cs="Arial"/>
          <w:bCs/>
          <w:noProof w:val="0"/>
          <w:szCs w:val="20"/>
        </w:rPr>
      </w:pPr>
    </w:p>
    <w:p w14:paraId="6618FF98" w14:textId="77777777" w:rsidR="00101639" w:rsidRPr="00C459A6" w:rsidRDefault="00101639" w:rsidP="00101639">
      <w:pPr>
        <w:spacing w:line="100" w:lineRule="atLeast"/>
        <w:rPr>
          <w:rFonts w:cs="Arial"/>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71692405" w14:textId="77777777" w:rsidR="007A0C9E" w:rsidRDefault="007A0C9E" w:rsidP="00EE24BB">
      <w:pPr>
        <w:spacing w:line="240" w:lineRule="atLeast"/>
        <w:rPr>
          <w:rFonts w:cs="Arial"/>
          <w:b/>
          <w:noProof w:val="0"/>
          <w:szCs w:val="20"/>
        </w:rPr>
      </w:pPr>
    </w:p>
    <w:p w14:paraId="09F23762" w14:textId="3E0164F4" w:rsidR="007A0C9E" w:rsidRPr="00E84570" w:rsidRDefault="00101639" w:rsidP="00DB29CE">
      <w:pPr>
        <w:spacing w:line="280" w:lineRule="atLeast"/>
        <w:rPr>
          <w:rFonts w:cs="Arial"/>
          <w:bCs/>
          <w:noProof w:val="0"/>
          <w:szCs w:val="20"/>
        </w:rPr>
      </w:pPr>
      <w:r w:rsidRPr="00E84570">
        <w:rPr>
          <w:rFonts w:cs="Arial"/>
          <w:bCs/>
          <w:noProof w:val="0"/>
          <w:szCs w:val="20"/>
        </w:rPr>
        <w:t xml:space="preserve">(1) </w:t>
      </w:r>
      <w:r w:rsidR="000721CF" w:rsidRPr="00E84570">
        <w:rPr>
          <w:rFonts w:cs="Arial"/>
          <w:bCs/>
          <w:noProof w:val="0"/>
          <w:szCs w:val="20"/>
        </w:rPr>
        <w:t xml:space="preserve">Ponudnik bo blago dobavil najkasneje v roku ………… dni od dneva pričetka veljavnosti te pogodbe. </w:t>
      </w:r>
    </w:p>
    <w:p w14:paraId="305D2CDA" w14:textId="77777777" w:rsidR="007A0C9E" w:rsidRDefault="007A0C9E" w:rsidP="00DB29CE">
      <w:pPr>
        <w:spacing w:line="280" w:lineRule="atLeast"/>
        <w:rPr>
          <w:rFonts w:cs="Arial"/>
          <w:bCs/>
          <w:noProof w:val="0"/>
          <w:szCs w:val="20"/>
        </w:rPr>
      </w:pPr>
    </w:p>
    <w:p w14:paraId="1A36073C" w14:textId="029436F3" w:rsidR="000721CF" w:rsidRPr="00DB29CE" w:rsidRDefault="000721CF" w:rsidP="00DB29CE">
      <w:pPr>
        <w:spacing w:line="280" w:lineRule="atLeast"/>
        <w:rPr>
          <w:rFonts w:cs="Arial"/>
          <w:b/>
          <w:noProof w:val="0"/>
          <w:szCs w:val="20"/>
        </w:rPr>
      </w:pPr>
      <w:r w:rsidRPr="00C459A6">
        <w:rPr>
          <w:rFonts w:cs="Arial"/>
          <w:bCs/>
          <w:noProof w:val="0"/>
          <w:szCs w:val="20"/>
        </w:rPr>
        <w:t>Po tem roku naročnik lahko unovči garancijo za dobro izvedbo pogodbenih obveznosti</w:t>
      </w:r>
      <w:r w:rsidR="007A0C9E">
        <w:rPr>
          <w:rFonts w:cs="Arial"/>
          <w:bCs/>
          <w:noProof w:val="0"/>
          <w:szCs w:val="20"/>
        </w:rPr>
        <w:t xml:space="preserve"> </w:t>
      </w:r>
      <w:r w:rsidRPr="00DB29CE">
        <w:rPr>
          <w:rFonts w:cs="Arial"/>
          <w:bCs/>
          <w:noProof w:val="0"/>
          <w:szCs w:val="20"/>
        </w:rPr>
        <w:t>(</w:t>
      </w:r>
      <w:r w:rsidRPr="00DB29CE">
        <w:rPr>
          <w:rFonts w:cs="Arial"/>
          <w:b/>
          <w:noProof w:val="0"/>
          <w:szCs w:val="20"/>
        </w:rPr>
        <w:t xml:space="preserve">le za skupno pogodbeno vrednost ponudnika, ki presega </w:t>
      </w:r>
      <w:r w:rsidR="00DA2388" w:rsidRPr="00DB29CE">
        <w:rPr>
          <w:rFonts w:cs="Arial"/>
          <w:b/>
          <w:noProof w:val="0"/>
          <w:szCs w:val="20"/>
        </w:rPr>
        <w:t>4</w:t>
      </w:r>
      <w:r w:rsidRPr="00DB29CE">
        <w:rPr>
          <w:rFonts w:cs="Arial"/>
          <w:b/>
          <w:noProof w:val="0"/>
          <w:szCs w:val="20"/>
        </w:rPr>
        <w:t xml:space="preserve">0.000,00 EUR brez DDV). </w:t>
      </w:r>
    </w:p>
    <w:p w14:paraId="25C055A3" w14:textId="77777777" w:rsidR="000721CF" w:rsidRPr="00C459A6" w:rsidRDefault="000721CF" w:rsidP="00DB29CE">
      <w:pPr>
        <w:spacing w:line="280" w:lineRule="atLeast"/>
        <w:rPr>
          <w:rFonts w:cs="Arial"/>
          <w:bCs/>
          <w:noProof w:val="0"/>
          <w:szCs w:val="20"/>
        </w:rPr>
      </w:pPr>
    </w:p>
    <w:p w14:paraId="5EA21F53" w14:textId="2252F686" w:rsidR="000721CF" w:rsidRPr="00C459A6" w:rsidRDefault="00101639" w:rsidP="00DB29CE">
      <w:pPr>
        <w:spacing w:line="280" w:lineRule="atLeast"/>
        <w:rPr>
          <w:rFonts w:cs="Arial"/>
          <w:bCs/>
          <w:noProof w:val="0"/>
          <w:szCs w:val="20"/>
        </w:rPr>
      </w:pPr>
      <w:r w:rsidRPr="00DB29CE">
        <w:rPr>
          <w:rFonts w:cs="Arial"/>
          <w:bCs/>
          <w:noProof w:val="0"/>
          <w:szCs w:val="20"/>
        </w:rPr>
        <w:t>(</w:t>
      </w:r>
      <w:r w:rsidR="001608FF">
        <w:rPr>
          <w:rFonts w:cs="Arial"/>
          <w:bCs/>
          <w:noProof w:val="0"/>
          <w:szCs w:val="20"/>
        </w:rPr>
        <w:t>2</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pravilno izpolnjeno dobavnico</w:t>
      </w:r>
      <w:r w:rsidR="004D3CA9" w:rsidRPr="00DB29CE">
        <w:rPr>
          <w:rFonts w:cs="Arial"/>
          <w:bCs/>
          <w:noProof w:val="0"/>
          <w:szCs w:val="20"/>
        </w:rPr>
        <w:t xml:space="preserve"> (za vse sklope)</w:t>
      </w:r>
      <w:r w:rsidRPr="00DB29CE">
        <w:rPr>
          <w:rFonts w:cs="Arial"/>
          <w:bCs/>
          <w:noProof w:val="0"/>
          <w:szCs w:val="20"/>
        </w:rPr>
        <w:t>;</w:t>
      </w:r>
    </w:p>
    <w:p w14:paraId="49F10451" w14:textId="660239FC"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nalepke dobavitelja za pritrditev na dobavljeno opremo z naslednjimi podatki: ime in naslov dobavitelja, številka pogodbe, datum dobave in trajanje garancije.</w:t>
      </w:r>
      <w:r w:rsidR="00830B30" w:rsidRPr="00DB29CE">
        <w:rPr>
          <w:rFonts w:cs="Arial"/>
          <w:bCs/>
          <w:noProof w:val="0"/>
          <w:szCs w:val="20"/>
        </w:rPr>
        <w:t xml:space="preserve"> </w:t>
      </w:r>
      <w:r w:rsidRPr="00DB29CE">
        <w:rPr>
          <w:rFonts w:cs="Arial"/>
          <w:bCs/>
          <w:noProof w:val="0"/>
          <w:szCs w:val="20"/>
        </w:rPr>
        <w:t>Nalepke lahko namesti dobavitelj na opremo tudi sam.</w:t>
      </w:r>
      <w:r w:rsidR="00751C8D" w:rsidRPr="00DB29CE">
        <w:rPr>
          <w:rFonts w:cs="Arial"/>
          <w:bCs/>
          <w:noProof w:val="0"/>
          <w:szCs w:val="20"/>
        </w:rPr>
        <w:t xml:space="preserve"> </w:t>
      </w:r>
      <w:r w:rsidR="00830B30" w:rsidRPr="00DB29CE">
        <w:rPr>
          <w:rFonts w:cs="Arial"/>
          <w:bCs/>
          <w:noProof w:val="0"/>
          <w:szCs w:val="20"/>
        </w:rPr>
        <w:t xml:space="preserve">Naročnikov </w:t>
      </w:r>
      <w:r w:rsidR="00B5726D" w:rsidRPr="00DB29CE">
        <w:rPr>
          <w:rFonts w:cs="Arial"/>
          <w:bCs/>
          <w:noProof w:val="0"/>
          <w:szCs w:val="20"/>
        </w:rPr>
        <w:t>TIP opreme mora biti izpisan tudi na embalaži dobavljene opreme, lahko pa je na embalaži nameščena tudi kopija zahtevane nalepke</w:t>
      </w:r>
      <w:r w:rsidRPr="00DB29CE">
        <w:rPr>
          <w:rFonts w:cs="Arial"/>
          <w:bCs/>
          <w:noProof w:val="0"/>
          <w:szCs w:val="20"/>
        </w:rPr>
        <w:t>;</w:t>
      </w:r>
    </w:p>
    <w:p w14:paraId="3E3F6CB2"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tehnično dokumentacijo in navodila za uporabo;</w:t>
      </w:r>
    </w:p>
    <w:p w14:paraId="2239B744"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licence, dokumentacijo in medije za programsko opremo, če je zahtevana;</w:t>
      </w:r>
    </w:p>
    <w:p w14:paraId="1B3873F0" w14:textId="77777777" w:rsidR="000721CF"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 xml:space="preserve">druge dokumente, če so zahtevani; </w:t>
      </w:r>
    </w:p>
    <w:p w14:paraId="006E8E78" w14:textId="6FB7388A" w:rsidR="002F24B7" w:rsidRPr="00DB29CE" w:rsidRDefault="000721CF" w:rsidP="00DB29CE">
      <w:pPr>
        <w:pStyle w:val="ListParagraph"/>
        <w:numPr>
          <w:ilvl w:val="0"/>
          <w:numId w:val="49"/>
        </w:numPr>
        <w:spacing w:line="280" w:lineRule="atLeast"/>
        <w:rPr>
          <w:rFonts w:cs="Arial"/>
          <w:bCs/>
          <w:noProof w:val="0"/>
          <w:szCs w:val="20"/>
        </w:rPr>
      </w:pPr>
      <w:r w:rsidRPr="00DB29CE">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DB29CE">
      <w:pPr>
        <w:spacing w:line="280" w:lineRule="atLeast"/>
        <w:rPr>
          <w:rFonts w:cs="Arial"/>
          <w:bCs/>
          <w:noProof w:val="0"/>
          <w:szCs w:val="20"/>
        </w:rPr>
      </w:pPr>
    </w:p>
    <w:p w14:paraId="2C5C3FAD" w14:textId="12D0E2A9" w:rsidR="000721CF" w:rsidRPr="00DB29CE" w:rsidRDefault="00101639"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3</w:t>
      </w:r>
      <w:r w:rsidRPr="00DB29CE">
        <w:rPr>
          <w:rFonts w:cs="Arial"/>
          <w:bCs/>
          <w:noProof w:val="0"/>
          <w:szCs w:val="20"/>
        </w:rPr>
        <w:t xml:space="preserve">) </w:t>
      </w:r>
      <w:r w:rsidR="000721CF" w:rsidRPr="00DB29CE">
        <w:rPr>
          <w:rFonts w:cs="Arial"/>
          <w:bCs/>
          <w:noProof w:val="0"/>
          <w:szCs w:val="2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DB29CE" w:rsidRDefault="000721CF" w:rsidP="00294A7B">
      <w:pPr>
        <w:spacing w:line="280" w:lineRule="atLeast"/>
        <w:rPr>
          <w:rFonts w:cs="Arial"/>
          <w:bCs/>
          <w:noProof w:val="0"/>
          <w:szCs w:val="20"/>
        </w:rPr>
      </w:pPr>
    </w:p>
    <w:p w14:paraId="4C8E509A" w14:textId="385BF592" w:rsidR="00294A7B" w:rsidRPr="00DB29CE" w:rsidRDefault="00294A7B"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4</w:t>
      </w:r>
      <w:r w:rsidRPr="00DB29CE">
        <w:rPr>
          <w:rFonts w:cs="Arial"/>
          <w:bCs/>
          <w:noProof w:val="0"/>
          <w:szCs w:val="20"/>
        </w:rPr>
        <w:t xml:space="preserve">) Ponudnik bo izpolnil naročilo skladno s pogoji ponudbene dokumentacije, ki je sestavni del te pogodbe, v količini, kvaliteti in rokih. Ponudnik se zavezuje dobaviti neoporečne izdelke. </w:t>
      </w:r>
      <w:bookmarkStart w:id="188" w:name="_Hlk526418093"/>
      <w:r w:rsidRPr="00DB29CE">
        <w:rPr>
          <w:rFonts w:cs="Arial"/>
          <w:bCs/>
          <w:noProof w:val="0"/>
          <w:szCs w:val="20"/>
        </w:rPr>
        <w:t>V nasprotnem primeru bo naročnik unovčil garancijo za dobro izvedbo pogodbenih obveznosti.</w:t>
      </w:r>
      <w:bookmarkEnd w:id="188"/>
    </w:p>
    <w:p w14:paraId="0AB6F4B9" w14:textId="77777777" w:rsidR="00294A7B" w:rsidRPr="00DB29CE" w:rsidRDefault="00294A7B" w:rsidP="00294A7B">
      <w:pPr>
        <w:spacing w:line="280" w:lineRule="atLeast"/>
        <w:rPr>
          <w:rFonts w:cs="Arial"/>
          <w:bCs/>
          <w:noProof w:val="0"/>
          <w:szCs w:val="20"/>
        </w:rPr>
      </w:pPr>
    </w:p>
    <w:p w14:paraId="27D70957" w14:textId="0DF532FB" w:rsidR="00294A7B" w:rsidRPr="00DB29CE" w:rsidRDefault="00294A7B" w:rsidP="00294A7B">
      <w:pPr>
        <w:spacing w:line="280" w:lineRule="atLeast"/>
        <w:rPr>
          <w:rFonts w:cs="Arial"/>
          <w:bCs/>
          <w:noProof w:val="0"/>
          <w:szCs w:val="20"/>
        </w:rPr>
      </w:pPr>
      <w:r w:rsidRPr="00DB29CE">
        <w:rPr>
          <w:rFonts w:cs="Arial"/>
          <w:bCs/>
          <w:noProof w:val="0"/>
          <w:szCs w:val="20"/>
        </w:rPr>
        <w:t>(</w:t>
      </w:r>
      <w:r w:rsidR="001608FF" w:rsidRPr="00DB29CE">
        <w:rPr>
          <w:rFonts w:cs="Arial"/>
          <w:bCs/>
          <w:noProof w:val="0"/>
          <w:szCs w:val="20"/>
        </w:rPr>
        <w:t>5</w:t>
      </w:r>
      <w:r w:rsidRPr="00DB29CE">
        <w:rPr>
          <w:rFonts w:cs="Arial"/>
          <w:bCs/>
          <w:noProof w:val="0"/>
          <w:szCs w:val="20"/>
        </w:rPr>
        <w:t>) Če dobava ni izvršena v predvidenem roku po ponudnikovi krivdi, razen v primeru višje sile, je ponudnik dolžan plačati naročniku kazen v višini 1 odstotka vrednosti zadevne delne dobave,  ki predstavlja funkcionalno enoto, za vsak zaključen teden, vendar ne več kot 5 odstotkov celotne pogodbene vrednosti.</w:t>
      </w:r>
    </w:p>
    <w:p w14:paraId="2A043C03" w14:textId="77777777" w:rsidR="0048377D" w:rsidRPr="00DB29CE" w:rsidRDefault="0048377D" w:rsidP="00294A7B">
      <w:pPr>
        <w:spacing w:line="280" w:lineRule="atLeast"/>
        <w:rPr>
          <w:rFonts w:cs="Arial"/>
          <w:bCs/>
          <w:noProof w:val="0"/>
          <w:szCs w:val="20"/>
        </w:rPr>
      </w:pPr>
    </w:p>
    <w:p w14:paraId="0B9E4FFF" w14:textId="4078D783" w:rsidR="00294A7B" w:rsidRPr="00DB29CE" w:rsidRDefault="00294A7B" w:rsidP="00294A7B">
      <w:pPr>
        <w:spacing w:line="280" w:lineRule="atLeast"/>
        <w:rPr>
          <w:rFonts w:cs="Arial"/>
          <w:bCs/>
          <w:noProof w:val="0"/>
          <w:szCs w:val="20"/>
        </w:rPr>
      </w:pPr>
      <w:r w:rsidRPr="00DB29CE">
        <w:rPr>
          <w:rFonts w:cs="Arial"/>
          <w:bCs/>
          <w:noProof w:val="0"/>
          <w:szCs w:val="20"/>
        </w:rPr>
        <w:t xml:space="preserve"> (</w:t>
      </w:r>
      <w:r w:rsidR="001608FF" w:rsidRPr="00DB29CE">
        <w:rPr>
          <w:rFonts w:cs="Arial"/>
          <w:bCs/>
          <w:noProof w:val="0"/>
          <w:szCs w:val="20"/>
        </w:rPr>
        <w:t>6</w:t>
      </w:r>
      <w:r w:rsidRPr="00DB29CE">
        <w:rPr>
          <w:rFonts w:cs="Arial"/>
          <w:bCs/>
          <w:noProof w:val="0"/>
          <w:szCs w:val="20"/>
        </w:rPr>
        <w:t>) Kazen začne teči peti dan po poteku roka za dobavo. Če dobava zaostaja po ponudnikovi krivdi za več kot 4 tedne, ima naročnik pravico, razen če uveljavlja kazenski zahtevek, da določi nov dobavni rok ali prekine pogodbo.</w:t>
      </w:r>
    </w:p>
    <w:p w14:paraId="14714F92" w14:textId="77777777" w:rsidR="0048377D" w:rsidRDefault="0048377D" w:rsidP="00737D48">
      <w:pPr>
        <w:spacing w:line="280" w:lineRule="atLeast"/>
        <w:rPr>
          <w:rFonts w:cs="Arial"/>
          <w:b/>
          <w:noProof w:val="0"/>
        </w:rPr>
      </w:pPr>
    </w:p>
    <w:p w14:paraId="53A0A8F8" w14:textId="747235AF" w:rsidR="00EE24BB" w:rsidRPr="00C459A6" w:rsidRDefault="00EE24BB" w:rsidP="00EE24BB">
      <w:pPr>
        <w:spacing w:line="280" w:lineRule="atLeast"/>
        <w:jc w:val="center"/>
        <w:rPr>
          <w:rFonts w:cs="Arial"/>
          <w:b/>
          <w:noProof w:val="0"/>
        </w:rPr>
      </w:pPr>
      <w:r w:rsidRPr="00C459A6">
        <w:rPr>
          <w:rFonts w:cs="Arial"/>
          <w:b/>
          <w:noProof w:val="0"/>
        </w:rPr>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lastRenderedPageBreak/>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Default="00EE24BB" w:rsidP="00EE24BB">
      <w:pPr>
        <w:spacing w:line="100" w:lineRule="atLeast"/>
        <w:rPr>
          <w:rFonts w:cs="Arial"/>
          <w:noProof w:val="0"/>
        </w:rPr>
      </w:pPr>
    </w:p>
    <w:p w14:paraId="4B1464A2" w14:textId="77777777" w:rsidR="001608FF" w:rsidRPr="00C459A6" w:rsidRDefault="001608FF" w:rsidP="00EE24BB">
      <w:pPr>
        <w:spacing w:line="100" w:lineRule="atLeast"/>
        <w:rPr>
          <w:rFonts w:cs="Arial"/>
          <w:noProof w:val="0"/>
        </w:rPr>
      </w:pPr>
    </w:p>
    <w:p w14:paraId="1D61DF10" w14:textId="3B4BA8A0"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1E4170C4" w14:textId="764FA945" w:rsidR="00EE24BB" w:rsidRPr="00C459A6" w:rsidRDefault="00EE24BB" w:rsidP="00BB3C86">
      <w:pPr>
        <w:pStyle w:val="BodyText3"/>
        <w:spacing w:line="280" w:lineRule="atLeast"/>
        <w:rPr>
          <w:rFonts w:cs="Arial"/>
          <w:b/>
          <w:bCs/>
          <w:noProof w:val="0"/>
          <w:sz w:val="20"/>
          <w:lang w:val="sl-SI"/>
        </w:rPr>
      </w:pPr>
      <w:bookmarkStart w:id="189" w:name="_Hlk169774965"/>
      <w:bookmarkStart w:id="190"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189"/>
      <w:bookmarkEnd w:id="190"/>
    </w:p>
    <w:p w14:paraId="1701488C"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DB29CE" w:rsidRDefault="002E7431" w:rsidP="00DB29CE">
      <w:pPr>
        <w:pStyle w:val="BodyText3"/>
        <w:spacing w:line="280" w:lineRule="atLeast"/>
        <w:rPr>
          <w:noProof w:val="0"/>
          <w:sz w:val="20"/>
          <w:szCs w:val="24"/>
          <w:lang w:val="sl-SI"/>
        </w:rPr>
      </w:pPr>
      <w:r w:rsidRPr="00DB29CE">
        <w:rPr>
          <w:noProof w:val="0"/>
          <w:sz w:val="20"/>
          <w:szCs w:val="24"/>
          <w:lang w:val="sl-SI"/>
        </w:rPr>
        <w:t xml:space="preserve">(1) </w:t>
      </w:r>
      <w:r w:rsidR="00816EC6" w:rsidRPr="00DB29CE">
        <w:rPr>
          <w:noProof w:val="0"/>
          <w:sz w:val="20"/>
          <w:szCs w:val="24"/>
          <w:lang w:val="sl-SI"/>
        </w:rPr>
        <w:t xml:space="preserve">Naročnik bo navedeni znesek plačal na račun ponudnika štev.:.......................................pri banki: ...........................................................;  v skladu z naslednjimi plačilnimi pogoji: </w:t>
      </w:r>
    </w:p>
    <w:p w14:paraId="313BB3D4" w14:textId="55582B80" w:rsidR="00816EC6" w:rsidRPr="00DB29CE" w:rsidRDefault="00816EC6" w:rsidP="00DB29CE">
      <w:pPr>
        <w:pStyle w:val="BodyText3"/>
        <w:numPr>
          <w:ilvl w:val="0"/>
          <w:numId w:val="51"/>
        </w:numPr>
        <w:spacing w:line="280" w:lineRule="atLeast"/>
        <w:rPr>
          <w:noProof w:val="0"/>
          <w:sz w:val="20"/>
          <w:szCs w:val="24"/>
          <w:lang w:val="sl-SI"/>
        </w:rPr>
      </w:pPr>
      <w:r w:rsidRPr="00DB29CE">
        <w:rPr>
          <w:noProof w:val="0"/>
          <w:sz w:val="20"/>
          <w:szCs w:val="24"/>
          <w:lang w:val="sl-SI"/>
        </w:rPr>
        <w:t>100 %  v 30 dneh po kosovnem prevzemu opreme v skladišču RTV Slovenija</w:t>
      </w:r>
      <w:r w:rsidR="00DB29CE">
        <w:rPr>
          <w:noProof w:val="0"/>
          <w:sz w:val="20"/>
          <w:szCs w:val="24"/>
          <w:lang w:val="sl-SI"/>
        </w:rPr>
        <w:t xml:space="preserve"> </w:t>
      </w:r>
      <w:r w:rsidRPr="00DB29CE">
        <w:rPr>
          <w:noProof w:val="0"/>
          <w:sz w:val="20"/>
          <w:szCs w:val="24"/>
          <w:lang w:val="sl-SI"/>
        </w:rPr>
        <w:t>(ob upoštevanju pogojev v zvezi s končnim prevzemom opreme - skladno s 7. čl.  pogodbe)</w:t>
      </w:r>
    </w:p>
    <w:p w14:paraId="5A6E9D89" w14:textId="77777777" w:rsidR="00816EC6" w:rsidRPr="00DB29CE" w:rsidRDefault="00816EC6" w:rsidP="00DB29CE">
      <w:pPr>
        <w:pStyle w:val="BodyText3"/>
        <w:spacing w:line="280" w:lineRule="atLeast"/>
        <w:rPr>
          <w:noProof w:val="0"/>
          <w:sz w:val="20"/>
          <w:szCs w:val="24"/>
          <w:lang w:val="sl-SI"/>
        </w:rPr>
      </w:pPr>
    </w:p>
    <w:p w14:paraId="2F67F6CE" w14:textId="1B3A19A0"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(2) Vsi dokumenti, ki jih izda ponudnik (računi, dobavnice), morajo vsebovati tudi oznako javnega naročila oz. pogodbe in oznako naročila</w:t>
      </w:r>
      <w:r w:rsidR="00B54123" w:rsidRPr="00DB29CE">
        <w:rPr>
          <w:noProof w:val="0"/>
          <w:sz w:val="20"/>
          <w:szCs w:val="24"/>
          <w:lang w:val="sl-SI"/>
        </w:rPr>
        <w:t xml:space="preserve"> ter naročnikov tip opreme</w:t>
      </w:r>
      <w:r w:rsidR="0079016B" w:rsidRPr="00DB29CE">
        <w:rPr>
          <w:noProof w:val="0"/>
          <w:sz w:val="20"/>
          <w:szCs w:val="24"/>
          <w:lang w:val="sl-SI"/>
        </w:rPr>
        <w:t>,</w:t>
      </w:r>
      <w:r w:rsidR="00B54123" w:rsidRPr="00DB29CE">
        <w:rPr>
          <w:noProof w:val="0"/>
          <w:sz w:val="20"/>
          <w:szCs w:val="24"/>
          <w:lang w:val="sl-SI"/>
        </w:rPr>
        <w:t xml:space="preserve"> kot je navedeno v specifikacijah posameznih sklopov.</w:t>
      </w:r>
      <w:r w:rsidRPr="00DB29CE">
        <w:rPr>
          <w:noProof w:val="0"/>
          <w:sz w:val="20"/>
          <w:szCs w:val="24"/>
          <w:lang w:val="sl-SI"/>
        </w:rPr>
        <w:t xml:space="preserve"> Naročilo bo ponudnik prejel po pričetku veljavnosti pogodbe.</w:t>
      </w:r>
    </w:p>
    <w:p w14:paraId="79BF2637" w14:textId="77777777" w:rsidR="002E7431" w:rsidRPr="00DB29CE" w:rsidRDefault="002E7431" w:rsidP="00DB29CE">
      <w:pPr>
        <w:pStyle w:val="BodyText3"/>
        <w:spacing w:line="280" w:lineRule="atLeast"/>
        <w:rPr>
          <w:noProof w:val="0"/>
          <w:sz w:val="20"/>
          <w:szCs w:val="24"/>
          <w:lang w:val="sl-SI"/>
        </w:rPr>
      </w:pPr>
    </w:p>
    <w:p w14:paraId="609E8295" w14:textId="4274110E" w:rsidR="00816EC6" w:rsidRPr="00DB29CE" w:rsidRDefault="00816EC6" w:rsidP="00DB29CE">
      <w:pPr>
        <w:pStyle w:val="BodyText3"/>
        <w:spacing w:line="280" w:lineRule="atLeast"/>
        <w:rPr>
          <w:noProof w:val="0"/>
          <w:sz w:val="20"/>
          <w:szCs w:val="24"/>
          <w:lang w:val="sl-SI"/>
        </w:rPr>
      </w:pPr>
      <w:r w:rsidRPr="00DB29CE">
        <w:rPr>
          <w:noProof w:val="0"/>
          <w:sz w:val="20"/>
          <w:szCs w:val="24"/>
          <w:lang w:val="sl-SI"/>
        </w:rPr>
        <w:t>Naročnik ne bo predložil garancije za zavarovanje odloženih plačil, kakor tudi ne bo predložil kakšnega drugega instrumenta za zavarovanje plačil.</w:t>
      </w:r>
    </w:p>
    <w:p w14:paraId="5AE23DF3" w14:textId="77777777" w:rsidR="00DB29CE" w:rsidRPr="00C459A6" w:rsidRDefault="00DB29CE" w:rsidP="00816EC6">
      <w:pPr>
        <w:spacing w:line="100" w:lineRule="atLeast"/>
        <w:rPr>
          <w:rFonts w:cs="Arial"/>
          <w:noProof w:val="0"/>
        </w:rPr>
      </w:pPr>
    </w:p>
    <w:p w14:paraId="3C048AF6" w14:textId="77777777" w:rsidR="00816EC6" w:rsidRDefault="00816EC6" w:rsidP="00816EC6">
      <w:pPr>
        <w:spacing w:line="100" w:lineRule="atLeast"/>
        <w:rPr>
          <w:rFonts w:cs="Arial"/>
          <w:noProof w:val="0"/>
          <w:highlight w:val="yellow"/>
        </w:rPr>
      </w:pPr>
    </w:p>
    <w:p w14:paraId="68DF4401" w14:textId="77777777" w:rsidR="00DB29CE" w:rsidRDefault="00DB29CE" w:rsidP="00816EC6">
      <w:pPr>
        <w:spacing w:line="100" w:lineRule="atLeast"/>
        <w:rPr>
          <w:rFonts w:cs="Arial"/>
          <w:noProof w:val="0"/>
          <w:highlight w:val="yellow"/>
        </w:rPr>
      </w:pPr>
    </w:p>
    <w:p w14:paraId="484D7E08" w14:textId="77777777" w:rsidR="00DB29CE" w:rsidRDefault="00DB29CE" w:rsidP="00816EC6">
      <w:pPr>
        <w:spacing w:line="100" w:lineRule="atLeast"/>
        <w:rPr>
          <w:rFonts w:cs="Arial"/>
          <w:noProof w:val="0"/>
          <w:highlight w:val="yellow"/>
        </w:rPr>
      </w:pPr>
    </w:p>
    <w:p w14:paraId="03AD06C2" w14:textId="77777777" w:rsidR="00DB29CE" w:rsidRDefault="00DB29CE" w:rsidP="00816EC6">
      <w:pPr>
        <w:spacing w:line="100" w:lineRule="atLeast"/>
        <w:rPr>
          <w:rFonts w:cs="Arial"/>
          <w:noProof w:val="0"/>
          <w:highlight w:val="yellow"/>
        </w:rPr>
      </w:pPr>
    </w:p>
    <w:p w14:paraId="4798C12A" w14:textId="77777777" w:rsidR="00DB29CE" w:rsidRDefault="00DB29CE" w:rsidP="00816EC6">
      <w:pPr>
        <w:spacing w:line="100" w:lineRule="atLeast"/>
        <w:rPr>
          <w:rFonts w:cs="Arial"/>
          <w:noProof w:val="0"/>
          <w:highlight w:val="yellow"/>
        </w:rPr>
      </w:pPr>
    </w:p>
    <w:p w14:paraId="46345C24" w14:textId="77777777" w:rsidR="00DB29CE" w:rsidRPr="00C459A6" w:rsidRDefault="00DB29CE" w:rsidP="00816EC6">
      <w:pPr>
        <w:spacing w:line="100" w:lineRule="atLeast"/>
        <w:rPr>
          <w:rFonts w:cs="Arial"/>
          <w:noProof w:val="0"/>
          <w:highlight w:val="yellow"/>
        </w:rPr>
      </w:pPr>
    </w:p>
    <w:p w14:paraId="380F9275"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lastRenderedPageBreak/>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(1) S strani ponudnika je za sodelovanje z naročnikom odgovoren: ........................., telefon: .................................., elektronski naslov: ................................................ .</w:t>
      </w:r>
    </w:p>
    <w:p w14:paraId="7DB9BFDC" w14:textId="77777777" w:rsidR="002E7431" w:rsidRPr="00DB29CE" w:rsidRDefault="002E7431" w:rsidP="00DB29CE">
      <w:pPr>
        <w:pStyle w:val="BodyText3"/>
        <w:spacing w:line="280" w:lineRule="atLeast"/>
        <w:rPr>
          <w:noProof w:val="0"/>
          <w:sz w:val="20"/>
          <w:szCs w:val="24"/>
          <w:lang w:val="sl-SI"/>
        </w:rPr>
      </w:pPr>
      <w:r w:rsidRPr="00DB29CE">
        <w:rPr>
          <w:noProof w:val="0"/>
          <w:sz w:val="20"/>
          <w:szCs w:val="24"/>
          <w:lang w:val="sl-SI"/>
        </w:rPr>
        <w:t>(2) S strani naročnika je za sodelovanje s ponudnikom odgovoren g. ……………, telefon: …………….. mobilna številka: …………………., elektronski naslov:</w:t>
      </w:r>
      <w:r w:rsidRPr="00DB29CE">
        <w:rPr>
          <w:sz w:val="20"/>
          <w:szCs w:val="24"/>
          <w:lang w:val="sl-SI"/>
        </w:rPr>
        <w:t xml:space="preserve"> ……………………….</w:t>
      </w:r>
      <w:r w:rsidRPr="00DB29CE">
        <w:rPr>
          <w:noProof w:val="0"/>
          <w:sz w:val="20"/>
          <w:szCs w:val="24"/>
          <w:lang w:val="sl-SI"/>
        </w:rPr>
        <w:t xml:space="preserve">. </w:t>
      </w:r>
    </w:p>
    <w:p w14:paraId="341E2E06" w14:textId="77777777" w:rsidR="00DB29CE" w:rsidRPr="00C459A6" w:rsidRDefault="00DB29CE" w:rsidP="002E7431">
      <w:pPr>
        <w:spacing w:line="280" w:lineRule="atLeast"/>
        <w:rPr>
          <w:noProof w:val="0"/>
          <w:szCs w:val="20"/>
        </w:rPr>
      </w:pPr>
    </w:p>
    <w:p w14:paraId="5A0268FC" w14:textId="77777777" w:rsidR="002E7431" w:rsidRPr="00C459A6" w:rsidRDefault="002E7431" w:rsidP="002E7431">
      <w:pPr>
        <w:pStyle w:val="BodyText3"/>
        <w:spacing w:line="280" w:lineRule="atLeast"/>
        <w:rPr>
          <w:rFonts w:cs="Arial"/>
          <w:b/>
          <w:noProof w:val="0"/>
          <w:sz w:val="20"/>
          <w:lang w:val="sl-SI"/>
        </w:rPr>
      </w:pPr>
    </w:p>
    <w:p w14:paraId="23D777C2" w14:textId="3C37968D"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DB29CE" w:rsidRDefault="00101639" w:rsidP="00101639">
      <w:pPr>
        <w:pStyle w:val="BodyText3"/>
        <w:spacing w:line="280" w:lineRule="atLeast"/>
        <w:rPr>
          <w:noProof w:val="0"/>
          <w:sz w:val="20"/>
          <w:szCs w:val="24"/>
          <w:lang w:val="sl-SI"/>
        </w:rPr>
      </w:pPr>
      <w:r w:rsidRPr="00DB29CE">
        <w:rPr>
          <w:noProof w:val="0"/>
          <w:sz w:val="20"/>
          <w:szCs w:val="24"/>
          <w:lang w:val="sl-SI"/>
        </w:rPr>
        <w:t>(1) Ponudnik naročniku jamči:</w:t>
      </w:r>
    </w:p>
    <w:p w14:paraId="3370DC11" w14:textId="77777777" w:rsidR="00101639" w:rsidRPr="00DB29CE" w:rsidRDefault="00101639" w:rsidP="00101639">
      <w:pPr>
        <w:pStyle w:val="BodyText3"/>
        <w:spacing w:line="280" w:lineRule="atLeast"/>
        <w:rPr>
          <w:noProof w:val="0"/>
          <w:sz w:val="20"/>
          <w:szCs w:val="24"/>
          <w:lang w:val="sl-SI"/>
        </w:rPr>
      </w:pPr>
    </w:p>
    <w:p w14:paraId="438D8109"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kupljena oprema deluje brezhibno in nima skritih napak,</w:t>
      </w:r>
    </w:p>
    <w:p w14:paraId="269C0FA9"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oprema, ki je predmet te pogodbe, ni obremenjeno s pravicami tretjih oseb,</w:t>
      </w:r>
    </w:p>
    <w:p w14:paraId="4C11949F" w14:textId="77777777" w:rsidR="00101639"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oprema popolnoma ustreza vsem tehničnim opisom, karakteristikam in specifikacijam, ki so bila dana v okviru Dokumentacije v zvezi z oddajo naročila in ponudbene dokumentacije ali so priloga te pogodbe,</w:t>
      </w:r>
    </w:p>
    <w:p w14:paraId="769F1C76" w14:textId="3AEC6B89" w:rsidR="002F24B7" w:rsidRPr="00DB29CE" w:rsidRDefault="00101639" w:rsidP="00DB29CE">
      <w:pPr>
        <w:pStyle w:val="BodyText3"/>
        <w:numPr>
          <w:ilvl w:val="0"/>
          <w:numId w:val="51"/>
        </w:numPr>
        <w:spacing w:line="280" w:lineRule="atLeast"/>
        <w:rPr>
          <w:noProof w:val="0"/>
          <w:sz w:val="20"/>
          <w:szCs w:val="24"/>
          <w:lang w:val="sl-SI"/>
        </w:rPr>
      </w:pPr>
      <w:r w:rsidRPr="00DB29CE">
        <w:rPr>
          <w:noProof w:val="0"/>
          <w:sz w:val="20"/>
          <w:szCs w:val="24"/>
          <w:lang w:val="sl-SI"/>
        </w:rPr>
        <w:t>da bo naročnik pridobil vse pravice, ki so vezane na opremo, ponudnik pa bo brezhibno izvrševal vse obveznosti, ki so vezane na opremo.</w:t>
      </w:r>
    </w:p>
    <w:p w14:paraId="12FA532A" w14:textId="77777777" w:rsidR="001608FF" w:rsidRPr="00DB29CE" w:rsidRDefault="001608FF" w:rsidP="00DB29CE">
      <w:pPr>
        <w:pStyle w:val="BodyText3"/>
        <w:spacing w:line="280" w:lineRule="atLeast"/>
        <w:rPr>
          <w:noProof w:val="0"/>
          <w:sz w:val="20"/>
          <w:szCs w:val="24"/>
          <w:lang w:val="sl-SI"/>
        </w:rPr>
      </w:pPr>
    </w:p>
    <w:p w14:paraId="641A000A" w14:textId="0B857215" w:rsidR="001608FF" w:rsidRPr="00DB29CE" w:rsidRDefault="001608FF" w:rsidP="00DB29CE">
      <w:pPr>
        <w:spacing w:line="280" w:lineRule="atLeast"/>
        <w:rPr>
          <w:rFonts w:cs="Arial"/>
          <w:b/>
          <w:bCs/>
          <w:noProof w:val="0"/>
        </w:rPr>
      </w:pPr>
      <w:r w:rsidRPr="00DB29CE">
        <w:rPr>
          <w:rFonts w:cs="Arial"/>
          <w:b/>
          <w:bCs/>
          <w:noProof w:val="0"/>
        </w:rPr>
        <w:t>Garancijski pogoji za sklope A, B, G</w:t>
      </w:r>
    </w:p>
    <w:p w14:paraId="320A9381" w14:textId="77777777" w:rsidR="001608FF" w:rsidRPr="00DB29CE" w:rsidRDefault="001608FF" w:rsidP="00DB29CE">
      <w:pPr>
        <w:spacing w:line="280" w:lineRule="atLeast"/>
        <w:rPr>
          <w:noProof w:val="0"/>
          <w:szCs w:val="20"/>
        </w:rPr>
      </w:pPr>
    </w:p>
    <w:p w14:paraId="5A6C8CFD" w14:textId="374EB14E" w:rsidR="001608FF" w:rsidRDefault="001608FF" w:rsidP="00DB29CE">
      <w:pPr>
        <w:tabs>
          <w:tab w:val="left" w:pos="0"/>
          <w:tab w:val="left" w:pos="720"/>
        </w:tabs>
        <w:suppressAutoHyphens/>
        <w:spacing w:line="280" w:lineRule="atLeast"/>
        <w:rPr>
          <w:rFonts w:cs="Arial"/>
          <w:noProof w:val="0"/>
        </w:rPr>
      </w:pPr>
      <w:r w:rsidRPr="00DB29CE">
        <w:rPr>
          <w:rFonts w:cs="Arial"/>
          <w:noProof w:val="0"/>
        </w:rPr>
        <w:t xml:space="preserve">(2) </w:t>
      </w:r>
      <w:r w:rsidR="00FE7787" w:rsidRPr="00DB29CE">
        <w:rPr>
          <w:rFonts w:cs="Arial"/>
          <w:noProof w:val="0"/>
        </w:rPr>
        <w:t>Ponudnik zagotavlja, z</w:t>
      </w:r>
      <w:r w:rsidRPr="00DB29CE">
        <w:rPr>
          <w:rFonts w:cs="Arial"/>
          <w:noProof w:val="0"/>
        </w:rPr>
        <w:t>a opremo</w:t>
      </w:r>
      <w:r w:rsidR="00FE7787" w:rsidRPr="00DB29CE">
        <w:rPr>
          <w:noProof w:val="0"/>
          <w:szCs w:val="20"/>
        </w:rPr>
        <w:t xml:space="preserve"> - </w:t>
      </w:r>
      <w:r w:rsidR="00FE7787" w:rsidRPr="00DB29CE">
        <w:rPr>
          <w:b/>
          <w:noProof w:val="0"/>
          <w:szCs w:val="20"/>
        </w:rPr>
        <w:t>sklop A, B, G – rabljeni strežniki, rabljene delovne postaje in strežniki in LAN stikalo</w:t>
      </w:r>
      <w:r w:rsidRPr="00DB29CE">
        <w:rPr>
          <w:rFonts w:cs="Arial"/>
          <w:noProof w:val="0"/>
        </w:rPr>
        <w:t xml:space="preserve">, </w:t>
      </w:r>
      <w:r w:rsidRPr="00DB29CE">
        <w:rPr>
          <w:b/>
          <w:bCs/>
          <w:noProof w:val="0"/>
        </w:rPr>
        <w:t>najmanj 12 mesečno garancijsko dobo</w:t>
      </w:r>
      <w:r w:rsidR="00E84570" w:rsidRPr="00DB29CE">
        <w:rPr>
          <w:b/>
          <w:bCs/>
          <w:noProof w:val="0"/>
        </w:rPr>
        <w:t xml:space="preserve"> za sklop A, B in 36 mesečno garancijo za </w:t>
      </w:r>
      <w:proofErr w:type="spellStart"/>
      <w:r w:rsidR="00E84570" w:rsidRPr="00DB29CE">
        <w:rPr>
          <w:b/>
          <w:bCs/>
          <w:noProof w:val="0"/>
        </w:rPr>
        <w:t>L</w:t>
      </w:r>
      <w:r w:rsidR="00DB29CE" w:rsidRPr="00DB29CE">
        <w:rPr>
          <w:b/>
          <w:bCs/>
          <w:noProof w:val="0"/>
        </w:rPr>
        <w:t>An</w:t>
      </w:r>
      <w:proofErr w:type="spellEnd"/>
      <w:r w:rsidR="00E84570" w:rsidRPr="00DB29CE">
        <w:rPr>
          <w:b/>
          <w:bCs/>
          <w:noProof w:val="0"/>
        </w:rPr>
        <w:t xml:space="preserve"> stikalo</w:t>
      </w:r>
      <w:r w:rsidR="00E84570" w:rsidRPr="00DB29CE">
        <w:rPr>
          <w:noProof w:val="0"/>
        </w:rPr>
        <w:t xml:space="preserve">, </w:t>
      </w:r>
      <w:r w:rsidRPr="00DB29CE">
        <w:rPr>
          <w:noProof w:val="0"/>
        </w:rPr>
        <w:t xml:space="preserve">ki prične teči z dnem, ko naročnik podpiše zapisnik o uspešno opravljenem končnem prevzemu opreme (blaga). </w:t>
      </w:r>
      <w:r w:rsidRPr="00DB29CE">
        <w:rPr>
          <w:rFonts w:cs="Arial"/>
          <w:noProof w:val="0"/>
        </w:rPr>
        <w:t>Če je bilo blago v garancijskem roku zamenjano ali bistveno popravljeno, začne teči garancijski rok znova in je dobavitelj dolžan izdati nov garancijski list.</w:t>
      </w:r>
    </w:p>
    <w:p w14:paraId="63EE6688" w14:textId="77777777" w:rsidR="00DB29CE" w:rsidRPr="00DB29CE" w:rsidRDefault="00DB29CE" w:rsidP="00DB29CE">
      <w:pPr>
        <w:tabs>
          <w:tab w:val="left" w:pos="0"/>
          <w:tab w:val="left" w:pos="720"/>
        </w:tabs>
        <w:suppressAutoHyphens/>
        <w:spacing w:line="280" w:lineRule="atLeast"/>
        <w:rPr>
          <w:rFonts w:cs="Arial"/>
          <w:noProof w:val="0"/>
        </w:rPr>
      </w:pPr>
    </w:p>
    <w:p w14:paraId="7E819A19" w14:textId="00D54EC4" w:rsidR="001608FF" w:rsidRDefault="00FE7787" w:rsidP="00DB29CE">
      <w:pPr>
        <w:tabs>
          <w:tab w:val="left" w:pos="0"/>
          <w:tab w:val="left" w:pos="720"/>
        </w:tabs>
        <w:suppressAutoHyphens/>
        <w:spacing w:line="280" w:lineRule="atLeast"/>
        <w:rPr>
          <w:noProof w:val="0"/>
        </w:rPr>
      </w:pPr>
      <w:r w:rsidRPr="00DB29CE">
        <w:rPr>
          <w:noProof w:val="0"/>
        </w:rPr>
        <w:t xml:space="preserve">(3) Ponudnik zagotavlja </w:t>
      </w:r>
      <w:r w:rsidR="001608FF" w:rsidRPr="00DB29CE">
        <w:rPr>
          <w:noProof w:val="0"/>
        </w:rPr>
        <w:t xml:space="preserve">brezplačno garancijsko vzdrževanje opreme z odpravo napak v času garancijske dobe. V garancijski dobi se zahteva vzdrževanje z odzivnim časom največ naslednji delovni dan, </w:t>
      </w:r>
      <w:r w:rsidR="008014E8" w:rsidRPr="00DB29CE">
        <w:rPr>
          <w:noProof w:val="0"/>
        </w:rPr>
        <w:t xml:space="preserve">čas popravila v </w:t>
      </w:r>
      <w:r w:rsidR="001608FF" w:rsidRPr="00DB29CE">
        <w:rPr>
          <w:noProof w:val="0"/>
        </w:rPr>
        <w:t>10 dni za sklop A, 15 dni za sklop B in 5 dni za sklop G.</w:t>
      </w:r>
    </w:p>
    <w:p w14:paraId="7A9F96EE" w14:textId="77777777" w:rsidR="00DB29CE" w:rsidRPr="00DB29CE" w:rsidRDefault="00DB29CE" w:rsidP="00DB29CE">
      <w:pPr>
        <w:tabs>
          <w:tab w:val="left" w:pos="0"/>
          <w:tab w:val="left" w:pos="720"/>
        </w:tabs>
        <w:suppressAutoHyphens/>
        <w:spacing w:line="280" w:lineRule="atLeast"/>
        <w:rPr>
          <w:noProof w:val="0"/>
        </w:rPr>
      </w:pPr>
    </w:p>
    <w:p w14:paraId="25BBE78C" w14:textId="09B91064" w:rsidR="00FE7787" w:rsidRPr="00DB29CE" w:rsidRDefault="00FE7787" w:rsidP="00DB29CE">
      <w:pPr>
        <w:tabs>
          <w:tab w:val="left" w:pos="0"/>
        </w:tabs>
        <w:suppressAutoHyphens/>
        <w:spacing w:line="280" w:lineRule="atLeast"/>
        <w:rPr>
          <w:rFonts w:cs="Arial"/>
          <w:noProof w:val="0"/>
        </w:rPr>
      </w:pPr>
      <w:r w:rsidRPr="00DB29CE">
        <w:rPr>
          <w:rFonts w:cs="Arial"/>
          <w:noProof w:val="0"/>
        </w:rPr>
        <w:t>(4)</w:t>
      </w:r>
      <w:r w:rsidRPr="00DB29CE">
        <w:rPr>
          <w:noProof w:val="0"/>
        </w:rPr>
        <w:t xml:space="preserve"> </w:t>
      </w:r>
      <w:r w:rsidRPr="00DB29CE">
        <w:rPr>
          <w:rFonts w:cs="Arial"/>
          <w:noProof w:val="0"/>
        </w:rPr>
        <w:t>Ponudnik bo opremo za sklop A in B servisiral pri naročniku.</w:t>
      </w:r>
    </w:p>
    <w:p w14:paraId="2D61FA32" w14:textId="77777777" w:rsidR="00FE7787" w:rsidRPr="00DB29CE" w:rsidRDefault="00FE7787" w:rsidP="00DB29CE">
      <w:pPr>
        <w:tabs>
          <w:tab w:val="left" w:pos="0"/>
        </w:tabs>
        <w:suppressAutoHyphens/>
        <w:spacing w:line="280" w:lineRule="atLeast"/>
        <w:rPr>
          <w:rFonts w:cs="Arial"/>
          <w:noProof w:val="0"/>
        </w:rPr>
      </w:pPr>
    </w:p>
    <w:p w14:paraId="258282AC" w14:textId="21DC9CA0" w:rsidR="00FE7787" w:rsidRPr="00DB29CE" w:rsidRDefault="00FE7787" w:rsidP="00DB29CE">
      <w:pPr>
        <w:tabs>
          <w:tab w:val="left" w:pos="0"/>
        </w:tabs>
        <w:suppressAutoHyphens/>
        <w:spacing w:line="280" w:lineRule="atLeast"/>
        <w:rPr>
          <w:rFonts w:cs="Arial"/>
          <w:noProof w:val="0"/>
        </w:rPr>
      </w:pPr>
      <w:r w:rsidRPr="00DB29CE">
        <w:rPr>
          <w:rFonts w:cs="Arial"/>
          <w:noProof w:val="0"/>
        </w:rPr>
        <w:t>(4) Ponudnik bo opremo za sklop G servisiral pri naročniku ali ponudniku</w:t>
      </w:r>
      <w:r w:rsidR="00B16163" w:rsidRPr="00DB29CE">
        <w:rPr>
          <w:rFonts w:cs="Arial"/>
          <w:noProof w:val="0"/>
        </w:rPr>
        <w:t>. V koliko se bo oprema servisirala pri ponudniku mora le-za zagotoviti, da bo opremo, ki bo predmet popravila, prevzemal in vračal na lokacijo naročnika ter zagotovil brezplačni prevoz opreme v popravilo in ponovno dostavo Okvare pa lahko servisira tudi pri naročniku.</w:t>
      </w:r>
    </w:p>
    <w:p w14:paraId="719CDA04" w14:textId="77777777" w:rsidR="00FE7787" w:rsidRPr="00DB29CE" w:rsidRDefault="00FE7787" w:rsidP="00DB29CE">
      <w:pPr>
        <w:spacing w:line="280" w:lineRule="atLeast"/>
        <w:rPr>
          <w:rFonts w:cs="Arial"/>
          <w:b/>
          <w:bCs/>
          <w:noProof w:val="0"/>
        </w:rPr>
      </w:pPr>
    </w:p>
    <w:p w14:paraId="4E1F882F" w14:textId="7197F8C4" w:rsidR="00E01343" w:rsidRPr="00DB29CE" w:rsidRDefault="00E01343" w:rsidP="00DB29CE">
      <w:pPr>
        <w:spacing w:line="280" w:lineRule="atLeast"/>
        <w:rPr>
          <w:rFonts w:cs="Arial"/>
          <w:b/>
          <w:bCs/>
          <w:noProof w:val="0"/>
        </w:rPr>
      </w:pPr>
      <w:r w:rsidRPr="00DB29CE">
        <w:rPr>
          <w:rFonts w:cs="Arial"/>
          <w:b/>
          <w:bCs/>
          <w:noProof w:val="0"/>
        </w:rPr>
        <w:t>Garancijski pogoji za sklop</w:t>
      </w:r>
      <w:r w:rsidR="001608FF" w:rsidRPr="00DB29CE">
        <w:rPr>
          <w:rFonts w:cs="Arial"/>
          <w:b/>
          <w:bCs/>
          <w:noProof w:val="0"/>
        </w:rPr>
        <w:t>e</w:t>
      </w:r>
      <w:r w:rsidRPr="00DB29CE">
        <w:rPr>
          <w:rFonts w:cs="Arial"/>
          <w:b/>
          <w:bCs/>
          <w:noProof w:val="0"/>
        </w:rPr>
        <w:t xml:space="preserve"> </w:t>
      </w:r>
      <w:r w:rsidR="001608FF" w:rsidRPr="00DB29CE">
        <w:rPr>
          <w:rFonts w:cs="Arial"/>
          <w:b/>
          <w:bCs/>
          <w:noProof w:val="0"/>
        </w:rPr>
        <w:t>C, Č, D, E, F, H in I</w:t>
      </w:r>
    </w:p>
    <w:p w14:paraId="74941FE1" w14:textId="77777777" w:rsidR="001608FF" w:rsidRPr="00DB29CE" w:rsidRDefault="001608FF" w:rsidP="00DB29CE">
      <w:pPr>
        <w:spacing w:line="280" w:lineRule="atLeast"/>
        <w:rPr>
          <w:rFonts w:cs="Arial"/>
          <w:b/>
          <w:bCs/>
          <w:noProof w:val="0"/>
        </w:rPr>
      </w:pPr>
    </w:p>
    <w:p w14:paraId="14750066" w14:textId="77777777" w:rsidR="00DB29CE" w:rsidRDefault="00101639" w:rsidP="00DB29CE">
      <w:pPr>
        <w:spacing w:line="280" w:lineRule="atLeast"/>
        <w:rPr>
          <w:rFonts w:cs="Arial"/>
          <w:noProof w:val="0"/>
          <w:szCs w:val="20"/>
        </w:rPr>
      </w:pPr>
      <w:r w:rsidRPr="00DB29CE">
        <w:rPr>
          <w:rFonts w:cs="Arial"/>
          <w:noProof w:val="0"/>
        </w:rPr>
        <w:t xml:space="preserve">(2) </w:t>
      </w:r>
      <w:r w:rsidR="00B16163" w:rsidRPr="00DB29CE">
        <w:rPr>
          <w:rFonts w:cs="Arial"/>
          <w:noProof w:val="0"/>
        </w:rPr>
        <w:t>Ponudnik zagotavlja z</w:t>
      </w:r>
      <w:r w:rsidRPr="00DB29CE">
        <w:rPr>
          <w:rFonts w:cs="Arial"/>
          <w:noProof w:val="0"/>
        </w:rPr>
        <w:t xml:space="preserve">a opremo, </w:t>
      </w:r>
      <w:r w:rsidR="000721CF" w:rsidRPr="00DB29CE">
        <w:rPr>
          <w:rFonts w:cs="Arial"/>
          <w:b/>
          <w:noProof w:val="0"/>
          <w:szCs w:val="20"/>
        </w:rPr>
        <w:t xml:space="preserve">za </w:t>
      </w:r>
      <w:r w:rsidR="00B16163" w:rsidRPr="00DB29CE">
        <w:rPr>
          <w:rFonts w:cs="Arial"/>
          <w:b/>
          <w:noProof w:val="0"/>
          <w:szCs w:val="20"/>
        </w:rPr>
        <w:t xml:space="preserve">sklope Č, D, E, F, H in I – RAID diskovno polje, delovne postaje, prenosne računalnike INTEL, MAC, MICROSOFT, grafično delovno postajo in video kartico AJA, </w:t>
      </w:r>
      <w:r w:rsidR="00B16163" w:rsidRPr="00DB29CE">
        <w:rPr>
          <w:rFonts w:cs="Arial"/>
          <w:b/>
          <w:bCs/>
          <w:noProof w:val="0"/>
          <w:szCs w:val="20"/>
        </w:rPr>
        <w:t>36 mesečno garancijsko dobo</w:t>
      </w:r>
      <w:r w:rsidR="00B16163" w:rsidRPr="00DB29CE">
        <w:rPr>
          <w:rFonts w:cs="Arial"/>
          <w:noProof w:val="0"/>
          <w:szCs w:val="20"/>
        </w:rPr>
        <w:t xml:space="preserve"> ki prične teči z dnem, ko naročnik podpiše zapisnik o uspešno opravljenem končnem prevzemu opreme (blaga). Če je bilo blago v garancijskem roku zamenjano ali bistveno popravljeno, začne teči garancijski rok znova in je dobavitelj dolžan izdati nov garancijski list.</w:t>
      </w:r>
    </w:p>
    <w:p w14:paraId="108D312C" w14:textId="77777777" w:rsidR="00DB29CE" w:rsidRDefault="00DB29CE" w:rsidP="00DB29CE">
      <w:pPr>
        <w:spacing w:line="280" w:lineRule="atLeast"/>
        <w:rPr>
          <w:rFonts w:cs="Arial"/>
          <w:noProof w:val="0"/>
          <w:szCs w:val="20"/>
        </w:rPr>
      </w:pPr>
    </w:p>
    <w:p w14:paraId="2A09E0E1" w14:textId="679D1721" w:rsidR="00DB29CE" w:rsidRDefault="00DB29CE" w:rsidP="00DB29CE">
      <w:pPr>
        <w:spacing w:line="280" w:lineRule="atLeast"/>
        <w:rPr>
          <w:noProof w:val="0"/>
        </w:rPr>
      </w:pPr>
      <w:r>
        <w:rPr>
          <w:noProof w:val="0"/>
        </w:rPr>
        <w:lastRenderedPageBreak/>
        <w:t xml:space="preserve">(2) </w:t>
      </w:r>
      <w:r w:rsidRPr="00DB29CE">
        <w:rPr>
          <w:noProof w:val="0"/>
        </w:rPr>
        <w:t>Za sklope D,</w:t>
      </w:r>
      <w:r>
        <w:rPr>
          <w:noProof w:val="0"/>
        </w:rPr>
        <w:t xml:space="preserve"> </w:t>
      </w:r>
      <w:r w:rsidRPr="00DB29CE">
        <w:rPr>
          <w:noProof w:val="0"/>
        </w:rPr>
        <w:t>E,</w:t>
      </w:r>
      <w:r>
        <w:rPr>
          <w:noProof w:val="0"/>
        </w:rPr>
        <w:t xml:space="preserve"> </w:t>
      </w:r>
      <w:r w:rsidRPr="00DB29CE">
        <w:rPr>
          <w:noProof w:val="0"/>
        </w:rPr>
        <w:t>F se zahteva poleg obvez</w:t>
      </w:r>
      <w:r>
        <w:rPr>
          <w:noProof w:val="0"/>
        </w:rPr>
        <w:t>nega</w:t>
      </w:r>
      <w:r w:rsidRPr="00DB29CE">
        <w:rPr>
          <w:noProof w:val="0"/>
        </w:rPr>
        <w:t xml:space="preserve"> servisiranja opreme v Sloveniji</w:t>
      </w:r>
      <w:r>
        <w:rPr>
          <w:noProof w:val="0"/>
        </w:rPr>
        <w:t>,</w:t>
      </w:r>
      <w:r w:rsidRPr="00DB29CE">
        <w:rPr>
          <w:noProof w:val="0"/>
        </w:rPr>
        <w:t xml:space="preserve"> tudi  t.i. Svetovna garancija, ki vključuje servisiranje prenosnih računalnikov v državi, kjer se prenosni računalnik v nekem trenutku nahaja. Svetovna garancija je lahko omejena na države, kjer je takšna podpora omogočena s strani proizvajalca opreme. Ponudnik mora ob dobavi izstaviti ustrezni dokument ali jamstvo glede vključitve dobavljenega prenosnega računalnika v sistem Svetovne garancije -(Worldwide warranty Support)</w:t>
      </w:r>
      <w:r>
        <w:rPr>
          <w:noProof w:val="0"/>
        </w:rPr>
        <w:t>.</w:t>
      </w:r>
    </w:p>
    <w:p w14:paraId="1873A23E" w14:textId="77777777" w:rsidR="00DB29CE" w:rsidRPr="00DB29CE" w:rsidRDefault="00DB29CE" w:rsidP="00DB29CE">
      <w:pPr>
        <w:spacing w:line="280" w:lineRule="atLeast"/>
        <w:rPr>
          <w:rFonts w:cs="Arial"/>
          <w:noProof w:val="0"/>
          <w:szCs w:val="20"/>
        </w:rPr>
      </w:pPr>
    </w:p>
    <w:p w14:paraId="37E915A5" w14:textId="52A90F70" w:rsidR="008014E8" w:rsidRPr="00DB29CE" w:rsidRDefault="00E01343" w:rsidP="00DB29CE">
      <w:pPr>
        <w:spacing w:line="280" w:lineRule="atLeast"/>
        <w:rPr>
          <w:rFonts w:cs="Arial"/>
          <w:b/>
          <w:bCs/>
          <w:noProof w:val="0"/>
        </w:rPr>
      </w:pPr>
      <w:r w:rsidRPr="00DB29CE">
        <w:rPr>
          <w:rFonts w:cs="Arial"/>
          <w:noProof w:val="0"/>
        </w:rPr>
        <w:t>(</w:t>
      </w:r>
      <w:r w:rsidR="00DB29CE">
        <w:rPr>
          <w:rFonts w:cs="Arial"/>
          <w:noProof w:val="0"/>
        </w:rPr>
        <w:t>4</w:t>
      </w:r>
      <w:r w:rsidRPr="00DB29CE">
        <w:rPr>
          <w:rFonts w:cs="Arial"/>
          <w:noProof w:val="0"/>
        </w:rPr>
        <w:t xml:space="preserve">) Ponudnik </w:t>
      </w:r>
      <w:r w:rsidR="0066563D" w:rsidRPr="00DB29CE">
        <w:rPr>
          <w:rFonts w:cs="Arial"/>
          <w:noProof w:val="0"/>
        </w:rPr>
        <w:t>zgotavlja</w:t>
      </w:r>
      <w:r w:rsidRPr="00DB29CE">
        <w:rPr>
          <w:rFonts w:cs="Arial"/>
          <w:noProof w:val="0"/>
        </w:rPr>
        <w:t xml:space="preserve"> za ponujeno opremo v času garancijskega roka iz drugega odstavka tega člena, o</w:t>
      </w:r>
      <w:r w:rsidR="0054644A" w:rsidRPr="00DB29CE">
        <w:rPr>
          <w:rFonts w:cs="Arial"/>
          <w:noProof w:val="0"/>
        </w:rPr>
        <w:t>dzivni čas</w:t>
      </w:r>
      <w:r w:rsidRPr="00DB29CE">
        <w:rPr>
          <w:rFonts w:cs="Arial"/>
          <w:noProof w:val="0"/>
        </w:rPr>
        <w:t xml:space="preserve"> </w:t>
      </w:r>
      <w:r w:rsidR="0054644A" w:rsidRPr="00DB29CE">
        <w:rPr>
          <w:rFonts w:cs="Arial"/>
          <w:noProof w:val="0"/>
        </w:rPr>
        <w:t>24 ur od prejete prijave po e-mailu v delovnih dneh</w:t>
      </w:r>
      <w:r w:rsidR="0066563D" w:rsidRPr="00DB29CE">
        <w:rPr>
          <w:rFonts w:cs="Arial"/>
          <w:noProof w:val="0"/>
        </w:rPr>
        <w:t>,</w:t>
      </w:r>
      <w:r w:rsidR="0054644A" w:rsidRPr="00DB29CE">
        <w:rPr>
          <w:rFonts w:cs="Arial"/>
          <w:noProof w:val="0"/>
        </w:rPr>
        <w:t xml:space="preserve"> ter popravil</w:t>
      </w:r>
      <w:r w:rsidRPr="00DB29CE">
        <w:rPr>
          <w:rFonts w:cs="Arial"/>
          <w:noProof w:val="0"/>
        </w:rPr>
        <w:t>a</w:t>
      </w:r>
      <w:r w:rsidR="0054644A" w:rsidRPr="00DB29CE">
        <w:rPr>
          <w:rFonts w:cs="Arial"/>
          <w:noProof w:val="0"/>
        </w:rPr>
        <w:t xml:space="preserve"> računalnika v </w:t>
      </w:r>
      <w:bookmarkStart w:id="191" w:name="_Hlk213402495"/>
      <w:r w:rsidR="0054644A" w:rsidRPr="00DB29CE">
        <w:rPr>
          <w:rFonts w:cs="Arial"/>
          <w:b/>
          <w:bCs/>
          <w:noProof w:val="0"/>
        </w:rPr>
        <w:t xml:space="preserve">največ </w:t>
      </w:r>
      <w:r w:rsidR="00997E11" w:rsidRPr="00DB29CE">
        <w:rPr>
          <w:rFonts w:cs="Arial"/>
          <w:b/>
          <w:bCs/>
          <w:noProof w:val="0"/>
        </w:rPr>
        <w:t>3</w:t>
      </w:r>
      <w:r w:rsidR="0054644A" w:rsidRPr="00DB29CE">
        <w:rPr>
          <w:rFonts w:cs="Arial"/>
          <w:b/>
          <w:bCs/>
          <w:noProof w:val="0"/>
        </w:rPr>
        <w:t xml:space="preserve"> delovnih dneh</w:t>
      </w:r>
      <w:r w:rsidR="00997E11" w:rsidRPr="00DB29CE">
        <w:rPr>
          <w:rFonts w:cs="Arial"/>
          <w:noProof w:val="0"/>
        </w:rPr>
        <w:t xml:space="preserve"> </w:t>
      </w:r>
      <w:bookmarkEnd w:id="191"/>
      <w:r w:rsidR="0066563D" w:rsidRPr="00DB29CE">
        <w:rPr>
          <w:rFonts w:cs="Arial"/>
          <w:b/>
          <w:bCs/>
          <w:noProof w:val="0"/>
        </w:rPr>
        <w:t xml:space="preserve">za sklope C, H, I in v 7 delovnih dneh za sklope Č, D, E, F. </w:t>
      </w:r>
    </w:p>
    <w:p w14:paraId="30E9510C" w14:textId="77777777" w:rsidR="008014E8" w:rsidRPr="00DB29CE" w:rsidRDefault="008014E8" w:rsidP="00DB29CE">
      <w:pPr>
        <w:spacing w:line="280" w:lineRule="atLeast"/>
        <w:rPr>
          <w:rFonts w:cs="Arial"/>
          <w:b/>
          <w:bCs/>
          <w:noProof w:val="0"/>
        </w:rPr>
      </w:pPr>
    </w:p>
    <w:p w14:paraId="5113CC02" w14:textId="2A8C785D" w:rsidR="000721CF" w:rsidRPr="00DB29CE" w:rsidRDefault="0066563D" w:rsidP="00DB29CE">
      <w:pPr>
        <w:spacing w:line="280" w:lineRule="atLeast"/>
        <w:rPr>
          <w:rFonts w:cs="Arial"/>
          <w:noProof w:val="0"/>
        </w:rPr>
      </w:pPr>
      <w:r w:rsidRPr="00DB29CE">
        <w:rPr>
          <w:rFonts w:cs="Arial"/>
          <w:noProof w:val="0"/>
        </w:rPr>
        <w:t xml:space="preserve">V </w:t>
      </w:r>
      <w:r w:rsidR="0054644A" w:rsidRPr="00DB29CE">
        <w:rPr>
          <w:rFonts w:cs="Arial"/>
          <w:noProof w:val="0"/>
        </w:rPr>
        <w:t xml:space="preserve">kolikor okvara </w:t>
      </w:r>
      <w:r w:rsidRPr="00DB29CE">
        <w:rPr>
          <w:rFonts w:cs="Arial"/>
          <w:noProof w:val="0"/>
        </w:rPr>
        <w:t xml:space="preserve">v času trajanja garancije </w:t>
      </w:r>
      <w:r w:rsidR="0054644A" w:rsidRPr="00DB29CE">
        <w:rPr>
          <w:rFonts w:cs="Arial"/>
          <w:noProof w:val="0"/>
        </w:rPr>
        <w:t xml:space="preserve">ni odpravljena oz. v primeru, da se enaka okvara </w:t>
      </w:r>
      <w:r w:rsidR="003B59BB" w:rsidRPr="00DB29CE">
        <w:rPr>
          <w:rFonts w:cs="Arial"/>
          <w:noProof w:val="0"/>
        </w:rPr>
        <w:t xml:space="preserve">v mesecu dni </w:t>
      </w:r>
      <w:r w:rsidR="0054644A" w:rsidRPr="00DB29CE">
        <w:rPr>
          <w:rFonts w:cs="Arial"/>
          <w:noProof w:val="0"/>
        </w:rPr>
        <w:t>ponovi več kot dvakrat</w:t>
      </w:r>
      <w:r w:rsidRPr="00DB29CE">
        <w:rPr>
          <w:rFonts w:cs="Arial"/>
          <w:noProof w:val="0"/>
        </w:rPr>
        <w:t xml:space="preserve">, mora ponudnik opraviti brezplačno zamenjavo opreme </w:t>
      </w:r>
      <w:r w:rsidR="003B59BB" w:rsidRPr="00DB29CE">
        <w:rPr>
          <w:rFonts w:cs="Arial"/>
          <w:noProof w:val="0"/>
        </w:rPr>
        <w:t xml:space="preserve">z novo </w:t>
      </w:r>
      <w:r w:rsidRPr="00DB29CE">
        <w:rPr>
          <w:rFonts w:cs="Arial"/>
          <w:noProof w:val="0"/>
        </w:rPr>
        <w:t>v roku 10 dni.</w:t>
      </w:r>
      <w:r w:rsidR="0054644A" w:rsidRPr="00DB29CE">
        <w:rPr>
          <w:rFonts w:cs="Arial"/>
          <w:noProof w:val="0"/>
        </w:rPr>
        <w:t xml:space="preserve"> Če je bila prijava okvare oddana zadnji dan delovnega tedna, je dovoljen čas odprave napake, prvi dan naslednjega delovnega tedna.</w:t>
      </w:r>
    </w:p>
    <w:p w14:paraId="7F864D5A" w14:textId="77777777" w:rsidR="0054644A" w:rsidRPr="00DB29CE" w:rsidRDefault="0054644A" w:rsidP="00DB29CE">
      <w:pPr>
        <w:spacing w:line="280" w:lineRule="atLeast"/>
        <w:rPr>
          <w:rFonts w:cs="Calibri"/>
          <w:noProof w:val="0"/>
          <w:szCs w:val="20"/>
        </w:rPr>
      </w:pPr>
    </w:p>
    <w:p w14:paraId="5E5273B9" w14:textId="4644653C" w:rsidR="000721CF" w:rsidRPr="00DB29CE" w:rsidRDefault="00E01343" w:rsidP="00DB29CE">
      <w:pPr>
        <w:spacing w:line="280" w:lineRule="atLeast"/>
        <w:rPr>
          <w:rFonts w:cs="Arial"/>
          <w:noProof w:val="0"/>
          <w:sz w:val="22"/>
        </w:rPr>
      </w:pPr>
      <w:r w:rsidRPr="00DB29CE">
        <w:rPr>
          <w:rFonts w:cs="Calibri"/>
          <w:noProof w:val="0"/>
          <w:szCs w:val="20"/>
        </w:rPr>
        <w:t>(</w:t>
      </w:r>
      <w:r w:rsidR="00DB29CE">
        <w:rPr>
          <w:rFonts w:cs="Calibri"/>
          <w:noProof w:val="0"/>
          <w:szCs w:val="20"/>
        </w:rPr>
        <w:t>5</w:t>
      </w:r>
      <w:r w:rsidRPr="00DB29CE">
        <w:rPr>
          <w:rFonts w:cs="Calibri"/>
          <w:noProof w:val="0"/>
          <w:szCs w:val="20"/>
        </w:rPr>
        <w:t xml:space="preserve">) </w:t>
      </w:r>
      <w:r w:rsidR="000721CF" w:rsidRPr="00DB29CE">
        <w:rPr>
          <w:rFonts w:cs="Calibri"/>
          <w:noProof w:val="0"/>
          <w:szCs w:val="20"/>
        </w:rPr>
        <w:t xml:space="preserve">Ponudnik ima </w:t>
      </w:r>
      <w:r w:rsidR="000721CF" w:rsidRPr="00DB29CE">
        <w:rPr>
          <w:rFonts w:cs="Calibri"/>
          <w:b/>
          <w:bCs/>
          <w:noProof w:val="0"/>
          <w:szCs w:val="20"/>
        </w:rPr>
        <w:t>vzpostavljen obratovalni čas servisa v zahtevanem režimu popravil za opremo pod</w:t>
      </w:r>
      <w:r w:rsidR="004957E6" w:rsidRPr="00DB29CE">
        <w:rPr>
          <w:rFonts w:cs="Calibri"/>
          <w:b/>
          <w:bCs/>
          <w:noProof w:val="0"/>
          <w:szCs w:val="20"/>
        </w:rPr>
        <w:t>r</w:t>
      </w:r>
      <w:r w:rsidR="000721CF" w:rsidRPr="00DB29CE">
        <w:rPr>
          <w:rFonts w:cs="Calibri"/>
          <w:b/>
          <w:bCs/>
          <w:noProof w:val="0"/>
          <w:szCs w:val="20"/>
        </w:rPr>
        <w:t xml:space="preserve">obno zahtevani v </w:t>
      </w:r>
      <w:r w:rsidR="0054644A" w:rsidRPr="00DB29CE">
        <w:rPr>
          <w:rFonts w:cs="Calibri"/>
          <w:b/>
          <w:bCs/>
          <w:noProof w:val="0"/>
          <w:szCs w:val="20"/>
        </w:rPr>
        <w:t xml:space="preserve">sklopih </w:t>
      </w:r>
      <w:r w:rsidR="0066563D" w:rsidRPr="00DB29CE">
        <w:rPr>
          <w:rFonts w:cs="Calibri"/>
          <w:b/>
          <w:bCs/>
          <w:noProof w:val="0"/>
          <w:szCs w:val="20"/>
        </w:rPr>
        <w:t xml:space="preserve">Č, D, E, H - delovne postaje, prenosne računalnike INTEL, MAC, grafično delovno postajo </w:t>
      </w:r>
      <w:r w:rsidR="000721CF" w:rsidRPr="00DB29CE">
        <w:rPr>
          <w:rFonts w:cs="Calibri"/>
          <w:noProof w:val="0"/>
          <w:szCs w:val="20"/>
        </w:rPr>
        <w:t>Pisna izjava o obratovalnem času servisa z navedbo vseh kontaktnih podatkov in o obratovalnem času servisa glede na zahtevani režim so priloga te pogodbe.</w:t>
      </w:r>
    </w:p>
    <w:p w14:paraId="1C2E6E21" w14:textId="77777777" w:rsidR="000721CF" w:rsidRPr="00DB29CE" w:rsidRDefault="000721CF" w:rsidP="00DB29CE">
      <w:pPr>
        <w:spacing w:line="280" w:lineRule="atLeast"/>
        <w:rPr>
          <w:rFonts w:cs="Arial"/>
          <w:noProof w:val="0"/>
          <w:sz w:val="22"/>
        </w:rPr>
      </w:pPr>
    </w:p>
    <w:p w14:paraId="0B5EF6FF" w14:textId="375C2EB4" w:rsidR="000721CF" w:rsidRDefault="00E01343" w:rsidP="00DB29CE">
      <w:pPr>
        <w:spacing w:line="280" w:lineRule="atLeast"/>
        <w:rPr>
          <w:rFonts w:cs="Arial"/>
          <w:noProof w:val="0"/>
        </w:rPr>
      </w:pPr>
      <w:r w:rsidRPr="00DB29CE">
        <w:rPr>
          <w:rFonts w:cs="Arial"/>
          <w:noProof w:val="0"/>
        </w:rPr>
        <w:t>(</w:t>
      </w:r>
      <w:r w:rsidR="00DB29CE">
        <w:rPr>
          <w:rFonts w:cs="Arial"/>
          <w:noProof w:val="0"/>
        </w:rPr>
        <w:t>6</w:t>
      </w:r>
      <w:r w:rsidRPr="00DB29CE">
        <w:rPr>
          <w:rFonts w:cs="Arial"/>
          <w:noProof w:val="0"/>
        </w:rPr>
        <w:t xml:space="preserve">) </w:t>
      </w:r>
      <w:r w:rsidR="000721CF" w:rsidRPr="00DB29CE">
        <w:rPr>
          <w:rFonts w:cs="Arial"/>
          <w:noProof w:val="0"/>
        </w:rPr>
        <w:t>Ponudnik zagotavlja, da bo opremo, ki bo predmet popravila, prevzemal in vračal na lokacijo naročnika</w:t>
      </w:r>
      <w:r w:rsidR="000721CF" w:rsidRPr="00DB29CE">
        <w:rPr>
          <w:noProof w:val="0"/>
        </w:rPr>
        <w:t xml:space="preserve"> </w:t>
      </w:r>
      <w:r w:rsidR="000721CF" w:rsidRPr="00DB29CE">
        <w:rPr>
          <w:rFonts w:cs="Arial"/>
          <w:noProof w:val="0"/>
        </w:rPr>
        <w:t>ter zagotovil brezplačni prevoz opreme v popravilo in ponovno dostavo ter namestitev popravljenega računalnika ali monitorja. Okvare pa lahko servisira tudi pri naročniku.</w:t>
      </w:r>
    </w:p>
    <w:p w14:paraId="256466B3" w14:textId="77777777" w:rsidR="00DB29CE" w:rsidRPr="00DB29CE" w:rsidRDefault="00DB29CE" w:rsidP="00DB29CE">
      <w:pPr>
        <w:spacing w:line="280" w:lineRule="atLeast"/>
        <w:rPr>
          <w:rFonts w:cs="Arial"/>
          <w:noProof w:val="0"/>
          <w:szCs w:val="20"/>
        </w:rPr>
      </w:pPr>
    </w:p>
    <w:p w14:paraId="07134D4A" w14:textId="463C98EB" w:rsidR="000721CF" w:rsidRPr="00B71D04" w:rsidRDefault="00294A7B" w:rsidP="00DB29CE">
      <w:pPr>
        <w:pStyle w:val="BodyText3"/>
        <w:spacing w:line="280" w:lineRule="atLeast"/>
        <w:jc w:val="center"/>
        <w:rPr>
          <w:rFonts w:cs="Arial"/>
          <w:b/>
          <w:bCs/>
          <w:noProof w:val="0"/>
          <w:sz w:val="20"/>
          <w:lang w:val="sl-SI"/>
        </w:rPr>
      </w:pPr>
      <w:r w:rsidRPr="00B71D04">
        <w:rPr>
          <w:rFonts w:cs="Arial"/>
          <w:b/>
          <w:bCs/>
          <w:noProof w:val="0"/>
          <w:sz w:val="20"/>
          <w:lang w:val="sl-SI"/>
        </w:rPr>
        <w:t>REZERVNI DELI</w:t>
      </w:r>
    </w:p>
    <w:p w14:paraId="2C7064D5" w14:textId="77777777" w:rsidR="0001657F" w:rsidRPr="00B71D04" w:rsidRDefault="0001657F" w:rsidP="00DB29CE">
      <w:pPr>
        <w:pStyle w:val="BodyText3"/>
        <w:spacing w:line="280" w:lineRule="atLeast"/>
        <w:rPr>
          <w:rFonts w:cs="Arial"/>
          <w:b/>
          <w:bCs/>
          <w:noProof w:val="0"/>
          <w:sz w:val="20"/>
          <w:lang w:val="sl-SI"/>
        </w:rPr>
      </w:pPr>
    </w:p>
    <w:p w14:paraId="6ED918B1" w14:textId="292EA8B8" w:rsidR="00CA3474" w:rsidRPr="00B71D04" w:rsidRDefault="0063730F" w:rsidP="00DB29CE">
      <w:pPr>
        <w:pStyle w:val="BodyText3"/>
        <w:spacing w:line="280" w:lineRule="atLeast"/>
        <w:jc w:val="center"/>
        <w:rPr>
          <w:rFonts w:cs="Arial"/>
          <w:b/>
          <w:bCs/>
          <w:noProof w:val="0"/>
          <w:szCs w:val="22"/>
          <w:lang w:val="sl-SI"/>
        </w:rPr>
      </w:pPr>
      <w:r w:rsidRPr="00B71D04">
        <w:rPr>
          <w:rFonts w:cs="Arial"/>
          <w:b/>
          <w:bCs/>
          <w:noProof w:val="0"/>
          <w:sz w:val="20"/>
          <w:lang w:val="sl-SI"/>
        </w:rPr>
        <w:t>11</w:t>
      </w:r>
      <w:r w:rsidR="00CA3474" w:rsidRPr="00B71D04">
        <w:rPr>
          <w:rFonts w:cs="Arial"/>
          <w:b/>
          <w:bCs/>
          <w:noProof w:val="0"/>
          <w:sz w:val="20"/>
          <w:lang w:val="sl-SI"/>
        </w:rPr>
        <w:t xml:space="preserve">. člen (samo za sklope </w:t>
      </w:r>
      <w:r w:rsidR="00B71D04" w:rsidRPr="00B71D04">
        <w:rPr>
          <w:rFonts w:cs="Arial"/>
          <w:b/>
          <w:bCs/>
          <w:noProof w:val="0"/>
          <w:sz w:val="20"/>
          <w:lang w:val="sl-SI"/>
        </w:rPr>
        <w:t>C, Č, E, F, G, H</w:t>
      </w:r>
      <w:r w:rsidR="00CA3474" w:rsidRPr="00B71D04">
        <w:rPr>
          <w:rFonts w:cs="Arial"/>
          <w:b/>
          <w:bCs/>
          <w:noProof w:val="0"/>
          <w:sz w:val="20"/>
          <w:lang w:val="sl-SI"/>
        </w:rPr>
        <w:t>)</w:t>
      </w:r>
    </w:p>
    <w:p w14:paraId="19952BEC" w14:textId="77777777" w:rsidR="00CA3474" w:rsidRPr="00B71D04" w:rsidRDefault="00CA3474" w:rsidP="00DB29CE">
      <w:pPr>
        <w:pStyle w:val="Footer"/>
        <w:spacing w:line="280" w:lineRule="atLeast"/>
        <w:jc w:val="both"/>
        <w:rPr>
          <w:rFonts w:ascii="Arial" w:hAnsi="Arial" w:cs="Arial"/>
          <w:noProof w:val="0"/>
          <w:szCs w:val="24"/>
          <w:lang w:val="sl-SI"/>
        </w:rPr>
      </w:pPr>
    </w:p>
    <w:p w14:paraId="0AC2CCB0" w14:textId="7D2D7D77" w:rsidR="00CA3474" w:rsidRPr="00C459A6" w:rsidRDefault="00CA3474" w:rsidP="00DB29CE">
      <w:pPr>
        <w:spacing w:line="280" w:lineRule="atLeast"/>
        <w:rPr>
          <w:rFonts w:cs="Arial"/>
          <w:noProof w:val="0"/>
        </w:rPr>
      </w:pPr>
      <w:r w:rsidRPr="00B71D04">
        <w:rPr>
          <w:rFonts w:cs="Arial"/>
          <w:noProof w:val="0"/>
        </w:rPr>
        <w:t xml:space="preserve">Ponudnik se obvezuje, da bo zagotavljal od proizvajalca predvidene rezervne dele še najmanj </w:t>
      </w:r>
      <w:r w:rsidR="007F4D03" w:rsidRPr="00B71D04">
        <w:rPr>
          <w:rFonts w:cs="Arial"/>
          <w:noProof w:val="0"/>
        </w:rPr>
        <w:t>60 mesecev</w:t>
      </w:r>
      <w:r w:rsidRPr="00B71D04">
        <w:rPr>
          <w:rFonts w:cs="Arial"/>
          <w:noProof w:val="0"/>
        </w:rPr>
        <w:t xml:space="preserve"> po datumu končnega prevzema opreme. Za čas garancije se ponudnik zavezuje, da bo naročniku zagotavljal brezplačne rezervne dele.</w:t>
      </w:r>
    </w:p>
    <w:p w14:paraId="6E332825" w14:textId="09AD599E" w:rsidR="00DA2388" w:rsidRPr="00C459A6" w:rsidRDefault="00DA2388" w:rsidP="00DB29CE">
      <w:pPr>
        <w:pStyle w:val="BodyText3"/>
        <w:spacing w:line="280" w:lineRule="atLeast"/>
        <w:rPr>
          <w:rFonts w:cs="Arial"/>
          <w:noProof w:val="0"/>
          <w:sz w:val="20"/>
          <w:szCs w:val="24"/>
          <w:lang w:val="sl-SI"/>
        </w:rPr>
      </w:pPr>
    </w:p>
    <w:p w14:paraId="363A8478" w14:textId="77777777" w:rsidR="000721CF" w:rsidRPr="00C459A6" w:rsidRDefault="000721CF" w:rsidP="000721CF">
      <w:pPr>
        <w:rPr>
          <w:rFonts w:cs="Arial"/>
          <w:noProof w:val="0"/>
          <w:highlight w:val="yellow"/>
        </w:rPr>
      </w:pPr>
    </w:p>
    <w:p w14:paraId="1CB80ECF" w14:textId="77777777"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1D9F4FAB" w14:textId="471ADD66" w:rsidR="00294A7B" w:rsidRPr="00C459A6" w:rsidRDefault="00294A7B" w:rsidP="00294A7B">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5D077A61" w14:textId="77777777" w:rsidR="00294A7B" w:rsidRPr="00C459A6" w:rsidRDefault="00294A7B" w:rsidP="00294A7B">
      <w:pPr>
        <w:spacing w:line="280" w:lineRule="atLeast"/>
        <w:rPr>
          <w:noProof w:val="0"/>
          <w:szCs w:val="20"/>
        </w:rPr>
      </w:pPr>
    </w:p>
    <w:p w14:paraId="384E4F35" w14:textId="30B09F77" w:rsidR="00294A7B" w:rsidRPr="00DB29CE" w:rsidRDefault="00294A7B" w:rsidP="00DB29CE">
      <w:pPr>
        <w:spacing w:line="100" w:lineRule="atLeast"/>
        <w:rPr>
          <w:rFonts w:cs="Arial"/>
          <w:noProof w:val="0"/>
        </w:rPr>
      </w:pPr>
      <w:r w:rsidRPr="00DB29CE">
        <w:rPr>
          <w:rFonts w:cs="Arial"/>
          <w:noProof w:val="0"/>
        </w:rPr>
        <w:t>(2) Ponudnik odgovarja za skrite napake na dobavljenem blagu. Skrite napake so tiste, ki jih naročnik ni mogel odkriti z običajnim pregledom dobavljenega blaga. Naročnik mora obvestiti ponudnika o napaki v osmih (8) dneh od dneva, ko je napako opazil.</w:t>
      </w:r>
    </w:p>
    <w:p w14:paraId="2F41667E" w14:textId="77777777" w:rsidR="00294A7B" w:rsidRPr="00DB29CE" w:rsidRDefault="00294A7B" w:rsidP="00DB29CE">
      <w:pPr>
        <w:spacing w:line="100" w:lineRule="atLeast"/>
        <w:rPr>
          <w:rFonts w:cs="Arial"/>
          <w:noProof w:val="0"/>
        </w:rPr>
      </w:pPr>
    </w:p>
    <w:p w14:paraId="7B05B920" w14:textId="40E09502" w:rsidR="00294A7B" w:rsidRPr="00DB29CE" w:rsidRDefault="00294A7B" w:rsidP="00DB29CE">
      <w:pPr>
        <w:spacing w:line="100" w:lineRule="atLeast"/>
        <w:rPr>
          <w:rFonts w:cs="Arial"/>
          <w:noProof w:val="0"/>
        </w:rPr>
      </w:pPr>
      <w:r w:rsidRPr="00DB29CE">
        <w:rPr>
          <w:rFonts w:cs="Arial"/>
          <w:noProof w:val="0"/>
        </w:rPr>
        <w:t xml:space="preserve">(3) Naročnik bo napake v kakovosti reklamiral takoj, ko jih bo ugotovil.  </w:t>
      </w:r>
    </w:p>
    <w:p w14:paraId="259BFA29" w14:textId="77777777" w:rsidR="00294A7B" w:rsidRPr="00DB29CE" w:rsidRDefault="00294A7B" w:rsidP="00DB29CE">
      <w:pPr>
        <w:spacing w:line="100" w:lineRule="atLeast"/>
        <w:rPr>
          <w:rFonts w:cs="Arial"/>
          <w:noProof w:val="0"/>
        </w:rPr>
      </w:pPr>
    </w:p>
    <w:p w14:paraId="6BD8C258" w14:textId="4D1FA020" w:rsidR="00294A7B" w:rsidRPr="00DB29CE" w:rsidRDefault="00294A7B" w:rsidP="00DB29CE">
      <w:pPr>
        <w:spacing w:line="100" w:lineRule="atLeast"/>
        <w:rPr>
          <w:rFonts w:cs="Arial"/>
          <w:noProof w:val="0"/>
        </w:rPr>
      </w:pPr>
      <w:r w:rsidRPr="00DB29CE">
        <w:rPr>
          <w:rFonts w:cs="Arial"/>
          <w:noProof w:val="0"/>
        </w:rPr>
        <w:t>(4) Rok za rešitev reklamacije je največ 10 delovnih dni od prejema pisnega ali ustnega obvestila naročnika o reklamaciji. Vsi morebitni stroški reklamacij bremenijo ponudnika.</w:t>
      </w:r>
    </w:p>
    <w:p w14:paraId="75A4A6CC" w14:textId="77777777" w:rsidR="00294A7B" w:rsidRPr="00C459A6" w:rsidRDefault="00294A7B" w:rsidP="00294A7B">
      <w:pPr>
        <w:pStyle w:val="BodyText3"/>
        <w:spacing w:line="280" w:lineRule="atLeast"/>
        <w:rPr>
          <w:rFonts w:cs="Arial"/>
          <w:b/>
          <w:noProof w:val="0"/>
          <w:sz w:val="20"/>
          <w:lang w:val="sl-SI"/>
        </w:rPr>
      </w:pPr>
    </w:p>
    <w:p w14:paraId="67D8A5E3" w14:textId="77777777" w:rsidR="00827973" w:rsidRDefault="00827973" w:rsidP="000721CF">
      <w:pPr>
        <w:spacing w:line="100" w:lineRule="atLeast"/>
        <w:rPr>
          <w:rFonts w:cs="Arial"/>
          <w:b/>
          <w:noProof w:val="0"/>
        </w:rPr>
      </w:pPr>
    </w:p>
    <w:p w14:paraId="0ADE387A" w14:textId="77777777" w:rsidR="00DF1605" w:rsidRPr="00C459A6" w:rsidRDefault="00DF1605" w:rsidP="000721CF">
      <w:pPr>
        <w:spacing w:line="100" w:lineRule="atLeast"/>
        <w:rPr>
          <w:rFonts w:cs="Arial"/>
          <w:b/>
          <w:noProof w:val="0"/>
        </w:rPr>
      </w:pPr>
    </w:p>
    <w:p w14:paraId="0FFFE053" w14:textId="77777777"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lastRenderedPageBreak/>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Pr="00C459A6"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23B90536" w14:textId="77777777" w:rsidR="000721CF" w:rsidRPr="00C459A6" w:rsidRDefault="000721CF" w:rsidP="000721CF">
      <w:pPr>
        <w:pStyle w:val="BodyText3"/>
        <w:rPr>
          <w:rFonts w:cs="Arial"/>
          <w:b/>
          <w:noProof w:val="0"/>
          <w:sz w:val="20"/>
          <w:lang w:val="sl-SI"/>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 xml:space="preserve">(1) Pogodba je sklenjena z </w:t>
      </w:r>
      <w:proofErr w:type="spellStart"/>
      <w:r w:rsidRPr="00C459A6">
        <w:rPr>
          <w:noProof w:val="0"/>
        </w:rPr>
        <w:t>odložnim</w:t>
      </w:r>
      <w:proofErr w:type="spellEnd"/>
      <w:r w:rsidRPr="00C459A6">
        <w:rPr>
          <w:noProof w:val="0"/>
        </w:rPr>
        <w:t xml:space="preserve"> pogojem in stopi v veljavo:</w:t>
      </w:r>
    </w:p>
    <w:p w14:paraId="314EB300" w14:textId="77777777" w:rsidR="00DC1C7F" w:rsidRDefault="00827973" w:rsidP="00DC1C7F">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3233A9FB" w14:textId="77777777" w:rsidR="00DC1C7F" w:rsidRDefault="00DC1C7F" w:rsidP="00DC1C7F">
      <w:pPr>
        <w:tabs>
          <w:tab w:val="left" w:pos="360"/>
        </w:tabs>
        <w:suppressAutoHyphens/>
        <w:spacing w:line="280" w:lineRule="atLeast"/>
        <w:ind w:left="720" w:right="245"/>
        <w:rPr>
          <w:rFonts w:cs="Arial"/>
          <w:noProof w:val="0"/>
        </w:rPr>
      </w:pPr>
    </w:p>
    <w:p w14:paraId="6C6C1148" w14:textId="7CA7D145" w:rsidR="00827973" w:rsidRPr="00DC1C7F" w:rsidRDefault="00827973" w:rsidP="00DC1C7F">
      <w:pPr>
        <w:numPr>
          <w:ilvl w:val="0"/>
          <w:numId w:val="24"/>
        </w:numPr>
        <w:tabs>
          <w:tab w:val="left" w:pos="360"/>
        </w:tabs>
        <w:suppressAutoHyphens/>
        <w:spacing w:line="280" w:lineRule="atLeast"/>
        <w:ind w:right="245"/>
        <w:rPr>
          <w:rFonts w:cs="Arial"/>
          <w:noProof w:val="0"/>
        </w:rPr>
      </w:pPr>
      <w:r w:rsidRPr="00DC1C7F">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00DC1C7F">
        <w:rPr>
          <w:rFonts w:cs="Arial"/>
          <w:noProof w:val="0"/>
        </w:rPr>
        <w:t xml:space="preserve">še </w:t>
      </w:r>
      <w:r w:rsidR="00DC1C7F" w:rsidRPr="00DC1C7F">
        <w:rPr>
          <w:noProof w:val="0"/>
        </w:rPr>
        <w:t>6 mesecev po pogodbeno določenem datumu dobave celotne ponujene opreme.</w:t>
      </w:r>
      <w:r w:rsidRPr="00DC1C7F">
        <w:rPr>
          <w:rFonts w:cs="Arial"/>
          <w:noProof w:val="0"/>
        </w:rPr>
        <w:t xml:space="preserve">. </w:t>
      </w:r>
    </w:p>
    <w:p w14:paraId="08DFEC1F" w14:textId="77777777" w:rsidR="00827973" w:rsidRPr="00C459A6" w:rsidRDefault="00827973" w:rsidP="00827973">
      <w:pPr>
        <w:pStyle w:val="ListParagraph"/>
        <w:rPr>
          <w:rFonts w:cs="Arial"/>
          <w:noProof w:val="0"/>
        </w:rPr>
      </w:pPr>
    </w:p>
    <w:p w14:paraId="156642B5" w14:textId="2277E3D4" w:rsidR="00827973" w:rsidRPr="00C459A6" w:rsidRDefault="00827973" w:rsidP="00827973">
      <w:pPr>
        <w:tabs>
          <w:tab w:val="left" w:pos="360"/>
        </w:tabs>
        <w:suppressAutoHyphens/>
        <w:spacing w:line="280" w:lineRule="atLeast"/>
        <w:ind w:left="720" w:right="245"/>
        <w:rPr>
          <w:rFonts w:cs="Arial"/>
          <w:noProof w:val="0"/>
        </w:rPr>
      </w:pPr>
      <w:r w:rsidRPr="00C459A6">
        <w:rPr>
          <w:rFonts w:cs="Arial"/>
          <w:noProof w:val="0"/>
        </w:rPr>
        <w:t>Ponudnik je dolžan predložiti garancijo za dobro izvedbo pogodbenih obveznosti najkasneje 10 dni po prejemu podpisane pogodbe s strani naročnika.</w:t>
      </w:r>
    </w:p>
    <w:p w14:paraId="7E9F814B" w14:textId="77777777" w:rsidR="00827973" w:rsidRPr="00C459A6" w:rsidRDefault="00827973" w:rsidP="00E254F7">
      <w:pPr>
        <w:suppressAutoHyphens/>
        <w:spacing w:line="100" w:lineRule="atLeast"/>
        <w:rPr>
          <w:rFonts w:eastAsia="Arial" w:cs="Arial"/>
          <w:noProof w:val="0"/>
          <w:kern w:val="1"/>
        </w:rPr>
      </w:pPr>
    </w:p>
    <w:p w14:paraId="48300E03" w14:textId="6DDF9205" w:rsidR="00827973" w:rsidRPr="00C459A6" w:rsidRDefault="00827973" w:rsidP="00E254F7">
      <w:pPr>
        <w:spacing w:line="280" w:lineRule="atLeast"/>
        <w:rPr>
          <w:rFonts w:cs="Arial"/>
          <w:b/>
          <w:bCs/>
          <w:noProof w:val="0"/>
          <w:szCs w:val="20"/>
        </w:rPr>
      </w:pPr>
      <w:r w:rsidRPr="00C459A6">
        <w:rPr>
          <w:rFonts w:cs="Arial"/>
          <w:b/>
          <w:bCs/>
          <w:noProof w:val="0"/>
          <w:szCs w:val="20"/>
        </w:rPr>
        <w:t>Ponudnik mora predložiti garancijo za dobro izvedbo pogodbenih obveznosti le</w:t>
      </w:r>
      <w:r w:rsidR="00DF1605">
        <w:rPr>
          <w:rFonts w:cs="Arial"/>
          <w:b/>
          <w:bCs/>
          <w:noProof w:val="0"/>
          <w:szCs w:val="20"/>
        </w:rPr>
        <w:t xml:space="preserve"> </w:t>
      </w:r>
      <w:r w:rsidRPr="00C459A6">
        <w:rPr>
          <w:rFonts w:cs="Arial"/>
          <w:b/>
          <w:bCs/>
          <w:noProof w:val="0"/>
          <w:szCs w:val="20"/>
        </w:rPr>
        <w:t>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3DCAF3C" w14:textId="77777777" w:rsidR="00E254F7" w:rsidRPr="00C459A6" w:rsidRDefault="00E254F7" w:rsidP="00E254F7">
      <w:pPr>
        <w:spacing w:line="280" w:lineRule="atLeast"/>
        <w:rPr>
          <w:rFonts w:cs="Arial"/>
          <w:noProof w:val="0"/>
          <w:szCs w:val="2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0C09A730" w14:textId="77777777" w:rsidR="000721CF" w:rsidRPr="00C459A6" w:rsidRDefault="000721CF" w:rsidP="000721CF">
      <w:pPr>
        <w:pStyle w:val="BodyText3"/>
        <w:rPr>
          <w:rFonts w:cs="Arial"/>
          <w:b/>
          <w:noProof w:val="0"/>
          <w:sz w:val="20"/>
          <w:lang w:val="sl-SI"/>
        </w:rPr>
      </w:pPr>
    </w:p>
    <w:p w14:paraId="1CB40F1B" w14:textId="117BB18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Pr="00C459A6"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315A536E" w14:textId="77777777" w:rsidR="00827973" w:rsidRPr="00C459A6" w:rsidRDefault="00827973" w:rsidP="000721CF">
      <w:pPr>
        <w:pStyle w:val="BodyText3"/>
        <w:rPr>
          <w:rFonts w:cs="Arial"/>
          <w:b/>
          <w:noProof w:val="0"/>
          <w:sz w:val="20"/>
          <w:lang w:val="sl-SI"/>
        </w:rPr>
      </w:pPr>
    </w:p>
    <w:p w14:paraId="7670E60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75F6E8E6" w14:textId="77777777" w:rsidR="000721CF" w:rsidRPr="00C459A6" w:rsidRDefault="000721CF" w:rsidP="000721CF">
      <w:pPr>
        <w:pStyle w:val="BodyText3"/>
        <w:rPr>
          <w:rFonts w:cs="Arial"/>
          <w:bCs/>
          <w:noProof w:val="0"/>
          <w:sz w:val="20"/>
          <w:lang w:val="sl-SI"/>
        </w:rPr>
      </w:pPr>
    </w:p>
    <w:p w14:paraId="1EA8A5FE" w14:textId="77777777"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t>Ponudnik lahko odpove pogodbo, če naročnik ne plača pogodbene cene.</w:t>
      </w:r>
    </w:p>
    <w:p w14:paraId="1639F8DC" w14:textId="77777777" w:rsidR="00827973" w:rsidRPr="00C459A6" w:rsidRDefault="00827973" w:rsidP="00827973">
      <w:pPr>
        <w:spacing w:line="280" w:lineRule="atLeast"/>
        <w:rPr>
          <w:noProof w:val="0"/>
        </w:rPr>
      </w:pPr>
    </w:p>
    <w:p w14:paraId="490CC50C" w14:textId="77777777" w:rsidR="00827973" w:rsidRPr="00C459A6"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9F02EE3" w14:textId="77777777" w:rsidR="00827973" w:rsidRPr="00C459A6" w:rsidRDefault="00827973" w:rsidP="00827973">
      <w:pPr>
        <w:spacing w:line="280" w:lineRule="atLeast"/>
        <w:rPr>
          <w:b/>
          <w:noProof w:val="0"/>
          <w:szCs w:val="20"/>
        </w:rPr>
      </w:pPr>
    </w:p>
    <w:p w14:paraId="5E435F8E" w14:textId="4366FF8D" w:rsidR="00827973"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4D6EBB84" w14:textId="77777777" w:rsidR="007D5E9E" w:rsidRPr="00C459A6" w:rsidRDefault="007D5E9E" w:rsidP="00827973">
      <w:pPr>
        <w:spacing w:line="280" w:lineRule="atLeast"/>
        <w:jc w:val="center"/>
        <w:rPr>
          <w:b/>
          <w:noProof w:val="0"/>
          <w:szCs w:val="20"/>
        </w:rPr>
      </w:pPr>
    </w:p>
    <w:p w14:paraId="27F06117" w14:textId="77777777" w:rsidR="00827973" w:rsidRPr="00C459A6" w:rsidRDefault="00827973" w:rsidP="00827973">
      <w:pPr>
        <w:pStyle w:val="BodyText3"/>
        <w:spacing w:line="280" w:lineRule="atLeast"/>
        <w:rPr>
          <w:noProof w:val="0"/>
          <w:sz w:val="20"/>
          <w:lang w:val="sl-SI"/>
        </w:rPr>
      </w:pPr>
      <w:bookmarkStart w:id="192" w:name="_Hlk521588877"/>
      <w:bookmarkEnd w:id="192"/>
      <w:r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93C013" w14:textId="77777777" w:rsidR="00827973" w:rsidRPr="00C459A6" w:rsidRDefault="00827973" w:rsidP="00827973">
      <w:pPr>
        <w:pStyle w:val="BodyText3"/>
        <w:spacing w:line="280" w:lineRule="atLeast"/>
        <w:rPr>
          <w:noProof w:val="0"/>
          <w:sz w:val="20"/>
          <w:lang w:val="sl-SI"/>
        </w:rPr>
      </w:pPr>
      <w:r w:rsidRPr="00C459A6">
        <w:rPr>
          <w:noProof w:val="0"/>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3C6482" w14:textId="77777777" w:rsidR="00827973" w:rsidRPr="00C459A6" w:rsidRDefault="00827973" w:rsidP="00827973">
      <w:pPr>
        <w:pStyle w:val="BodyText3"/>
        <w:spacing w:line="280" w:lineRule="atLeast"/>
        <w:rPr>
          <w:noProof w:val="0"/>
          <w:sz w:val="20"/>
          <w:lang w:val="sl-SI"/>
        </w:rPr>
      </w:pPr>
      <w:r w:rsidRPr="00C459A6">
        <w:rPr>
          <w:noProof w:val="0"/>
          <w:sz w:val="20"/>
          <w:lang w:val="sl-SI"/>
        </w:rPr>
        <w:t xml:space="preserve"> </w:t>
      </w:r>
    </w:p>
    <w:p w14:paraId="3AE88D45" w14:textId="77777777" w:rsidR="00827973" w:rsidRPr="00C459A6" w:rsidRDefault="00827973" w:rsidP="00827973">
      <w:pPr>
        <w:pStyle w:val="BodyText3"/>
        <w:spacing w:line="280" w:lineRule="atLeast"/>
        <w:rPr>
          <w:noProof w:val="0"/>
          <w:sz w:val="20"/>
          <w:lang w:val="sl-SI"/>
        </w:rPr>
      </w:pPr>
      <w:r w:rsidRPr="00C459A6">
        <w:rPr>
          <w:noProof w:val="0"/>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068052D5" w14:textId="77777777" w:rsidR="00827973" w:rsidRPr="00C459A6" w:rsidRDefault="00827973" w:rsidP="00827973">
      <w:pPr>
        <w:pStyle w:val="BodyText3"/>
        <w:spacing w:line="280" w:lineRule="atLeast"/>
        <w:rPr>
          <w:noProof w:val="0"/>
          <w:sz w:val="20"/>
          <w:lang w:val="sl-SI"/>
        </w:rPr>
      </w:pPr>
    </w:p>
    <w:p w14:paraId="03F662CA" w14:textId="77777777" w:rsidR="00827973" w:rsidRPr="00C459A6" w:rsidRDefault="00827973" w:rsidP="00827973">
      <w:pPr>
        <w:pStyle w:val="BodyText3"/>
        <w:spacing w:line="280" w:lineRule="atLeast"/>
        <w:rPr>
          <w:noProof w:val="0"/>
          <w:sz w:val="20"/>
          <w:lang w:val="sl-SI"/>
        </w:rPr>
      </w:pPr>
      <w:r w:rsidRPr="00C459A6">
        <w:rPr>
          <w:noProof w:val="0"/>
          <w:sz w:val="20"/>
          <w:lang w:val="sl-SI"/>
        </w:rPr>
        <w:t>(3) Če naročnik v roku 30 dni od seznanitve s kršitvijo ne začne novega postopka javnega naročila, se šteje, da je pogodba razvezana trideseti dan od seznanitve s kršitvijo.</w:t>
      </w:r>
    </w:p>
    <w:p w14:paraId="7BD40EAD" w14:textId="1D9A3C18" w:rsidR="00827973" w:rsidRPr="00C459A6" w:rsidRDefault="00DC1C7F" w:rsidP="00827973">
      <w:pPr>
        <w:pStyle w:val="BodyText3"/>
        <w:spacing w:line="280" w:lineRule="atLeast"/>
        <w:jc w:val="center"/>
        <w:rPr>
          <w:b/>
          <w:noProof w:val="0"/>
          <w:sz w:val="20"/>
          <w:lang w:val="sl-SI"/>
        </w:rPr>
      </w:pPr>
      <w:r>
        <w:rPr>
          <w:b/>
          <w:noProof w:val="0"/>
          <w:sz w:val="20"/>
          <w:lang w:val="sl-SI"/>
        </w:rPr>
        <w:lastRenderedPageBreak/>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193" w:name="_Hlk521588911"/>
      <w:bookmarkStart w:id="194" w:name="_Hlk521588904"/>
      <w:bookmarkEnd w:id="193"/>
      <w:bookmarkEnd w:id="194"/>
    </w:p>
    <w:p w14:paraId="46AA851E" w14:textId="77777777" w:rsidR="000721CF" w:rsidRPr="00C459A6" w:rsidRDefault="000721CF" w:rsidP="000721CF">
      <w:pPr>
        <w:pStyle w:val="BodyText3"/>
        <w:rPr>
          <w:rFonts w:cs="Arial"/>
          <w:noProof w:val="0"/>
          <w:sz w:val="20"/>
          <w:lang w:val="sl-SI"/>
        </w:rPr>
      </w:pPr>
    </w:p>
    <w:p w14:paraId="16C1A3BF" w14:textId="77777777" w:rsidR="000721CF" w:rsidRPr="00C459A6" w:rsidRDefault="000721CF" w:rsidP="000721CF">
      <w:pPr>
        <w:pStyle w:val="BodyText3"/>
        <w:rPr>
          <w:rFonts w:cs="Arial"/>
          <w:noProof w:val="0"/>
          <w:sz w:val="20"/>
          <w:lang w:val="sl-SI"/>
        </w:rPr>
      </w:pPr>
    </w:p>
    <w:p w14:paraId="2281A84A" w14:textId="4B43EDA9" w:rsidR="000721CF" w:rsidRPr="00C459A6" w:rsidRDefault="0063730F" w:rsidP="00C747B1">
      <w:pPr>
        <w:pStyle w:val="BodyText3"/>
        <w:jc w:val="center"/>
        <w:rPr>
          <w:rFonts w:cs="Arial"/>
          <w:noProof w:val="0"/>
          <w:sz w:val="20"/>
          <w:lang w:val="sl-SI"/>
        </w:rPr>
      </w:pPr>
      <w:r w:rsidRPr="00C459A6">
        <w:rPr>
          <w:rFonts w:cs="Arial"/>
          <w:b/>
          <w:noProof w:val="0"/>
          <w:sz w:val="20"/>
          <w:lang w:val="sl-SI"/>
        </w:rPr>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63BA9CC2" w14:textId="77777777" w:rsidR="00827973" w:rsidRPr="00C459A6" w:rsidRDefault="00827973" w:rsidP="006129EE">
      <w:pPr>
        <w:numPr>
          <w:ilvl w:val="0"/>
          <w:numId w:val="6"/>
        </w:numPr>
        <w:suppressAutoHyphens/>
        <w:spacing w:line="280" w:lineRule="atLeast"/>
        <w:rPr>
          <w:noProof w:val="0"/>
        </w:rPr>
      </w:pPr>
      <w:r w:rsidRPr="00C459A6">
        <w:rPr>
          <w:noProof w:val="0"/>
        </w:rPr>
        <w:t>Osnovna pogodba s komercialnimi pogoji,</w:t>
      </w:r>
    </w:p>
    <w:p w14:paraId="091C9F70" w14:textId="77777777" w:rsidR="00827973" w:rsidRPr="00C459A6" w:rsidRDefault="00827973" w:rsidP="006129EE">
      <w:pPr>
        <w:numPr>
          <w:ilvl w:val="0"/>
          <w:numId w:val="6"/>
        </w:numPr>
        <w:suppressAutoHyphens/>
        <w:spacing w:line="280" w:lineRule="atLeast"/>
        <w:rPr>
          <w:noProof w:val="0"/>
        </w:rPr>
      </w:pPr>
      <w:r w:rsidRPr="00C459A6">
        <w:rPr>
          <w:noProof w:val="0"/>
        </w:rPr>
        <w:t>Priloga 1 -  Ponudbena dokumentacija štev. ………….. z dne …………..</w:t>
      </w:r>
    </w:p>
    <w:p w14:paraId="2A1D40D0" w14:textId="77777777" w:rsidR="00827973" w:rsidRPr="00C459A6" w:rsidRDefault="00827973" w:rsidP="006129EE">
      <w:pPr>
        <w:numPr>
          <w:ilvl w:val="0"/>
          <w:numId w:val="6"/>
        </w:numPr>
        <w:suppressAutoHyphens/>
        <w:spacing w:line="280" w:lineRule="atLeast"/>
        <w:rPr>
          <w:rFonts w:cs="Arial"/>
          <w:noProof w:val="0"/>
          <w:szCs w:val="20"/>
        </w:rPr>
      </w:pPr>
      <w:bookmarkStart w:id="195" w:name="_Hlk521588936"/>
      <w:r w:rsidRPr="00C459A6">
        <w:rPr>
          <w:rFonts w:cs="Arial"/>
          <w:noProof w:val="0"/>
          <w:szCs w:val="20"/>
        </w:rPr>
        <w:t xml:space="preserve">Priloga 2 – Garancija za dobro izvedbo pogodbenih obveznosti </w:t>
      </w:r>
      <w:bookmarkEnd w:id="195"/>
    </w:p>
    <w:p w14:paraId="13701B0A" w14:textId="3DA7BB84" w:rsidR="000721CF" w:rsidRPr="00C459A6" w:rsidRDefault="000721CF" w:rsidP="00827973">
      <w:pPr>
        <w:suppressAutoHyphens/>
        <w:spacing w:after="200" w:line="100" w:lineRule="atLeast"/>
        <w:ind w:left="720"/>
        <w:jc w:val="left"/>
        <w:rPr>
          <w:rFonts w:cs="Arial"/>
          <w:b/>
          <w:bCs/>
          <w:noProof w:val="0"/>
          <w:szCs w:val="20"/>
        </w:rPr>
      </w:pPr>
      <w:r w:rsidRPr="00C459A6">
        <w:rPr>
          <w:rFonts w:cs="Arial"/>
          <w:b/>
          <w:bCs/>
          <w:noProof w:val="0"/>
        </w:rPr>
        <w:t xml:space="preserve">Garancija za dobro izvedbo pogodbenih obveznosti (le v primeru, da skupna pogodbena vrednost izbranega ponudnika presega vrednost </w:t>
      </w:r>
      <w:r w:rsidR="00DA2388" w:rsidRPr="00C459A6">
        <w:rPr>
          <w:rFonts w:cs="Arial"/>
          <w:b/>
          <w:bCs/>
          <w:noProof w:val="0"/>
        </w:rPr>
        <w:t>4</w:t>
      </w:r>
      <w:r w:rsidRPr="00C459A6">
        <w:rPr>
          <w:rFonts w:cs="Arial"/>
          <w:b/>
          <w:bCs/>
          <w:noProof w:val="0"/>
        </w:rPr>
        <w:t>0.000,00 EUR brez DDV).</w:t>
      </w:r>
    </w:p>
    <w:p w14:paraId="4ECA0DA6" w14:textId="77777777" w:rsidR="000721CF" w:rsidRPr="00C459A6" w:rsidRDefault="000721CF" w:rsidP="000721CF">
      <w:pPr>
        <w:spacing w:line="100" w:lineRule="atLeast"/>
        <w:rPr>
          <w:rFonts w:cs="Arial"/>
          <w:noProof w:val="0"/>
          <w:szCs w:val="20"/>
        </w:rPr>
      </w:pP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t>Pogodba je sestavljena v petih izvodih, od katerih prejme naročnik tri izvode, ponudnik pa dva izvoda.</w:t>
      </w:r>
      <w:r w:rsidR="001D78E6" w:rsidRPr="00C459A6">
        <w:rPr>
          <w:rFonts w:cs="Arial"/>
          <w:noProof w:val="0"/>
          <w:szCs w:val="20"/>
        </w:rPr>
        <w:t xml:space="preserve"> </w:t>
      </w:r>
    </w:p>
    <w:p w14:paraId="247F95C7" w14:textId="77777777" w:rsidR="001D78E6" w:rsidRPr="00C459A6" w:rsidRDefault="001D78E6" w:rsidP="001D78E6">
      <w:pPr>
        <w:spacing w:line="100" w:lineRule="atLeast"/>
        <w:rPr>
          <w:rFonts w:cs="Arial"/>
          <w:noProof w:val="0"/>
          <w:szCs w:val="20"/>
        </w:rPr>
      </w:pPr>
    </w:p>
    <w:p w14:paraId="216437A6" w14:textId="28CFA884" w:rsidR="00827973" w:rsidRPr="00C459A6" w:rsidRDefault="00827973" w:rsidP="00FF0473">
      <w:pPr>
        <w:spacing w:line="280" w:lineRule="atLeast"/>
        <w:rPr>
          <w:rFonts w:cs="Arial"/>
          <w:noProof w:val="0"/>
          <w:sz w:val="18"/>
          <w:szCs w:val="18"/>
        </w:rPr>
      </w:pPr>
      <w:bookmarkStart w:id="196" w:name="_Hlk521588960"/>
      <w:r w:rsidRPr="00C459A6">
        <w:rPr>
          <w:rFonts w:cs="Arial"/>
          <w:noProof w:val="0"/>
          <w:sz w:val="18"/>
          <w:szCs w:val="18"/>
        </w:rPr>
        <w:t>PODPIS IN ŽIG POOBLAŠČENIH PREDSTAVNIKOV NAROČNIKA IN PONUDNIKA – POGODBA ŠT. JN-</w:t>
      </w:r>
      <w:bookmarkEnd w:id="196"/>
      <w:r w:rsidR="00953985">
        <w:rPr>
          <w:rFonts w:cs="Arial"/>
          <w:noProof w:val="0"/>
          <w:sz w:val="18"/>
          <w:szCs w:val="18"/>
        </w:rPr>
        <w:t>B1110</w:t>
      </w:r>
      <w:r w:rsidR="00FF0473">
        <w:rPr>
          <w:rFonts w:cs="Arial"/>
          <w:noProof w:val="0"/>
          <w:sz w:val="18"/>
          <w:szCs w:val="18"/>
        </w:rPr>
        <w:t>.</w:t>
      </w:r>
    </w:p>
    <w:p w14:paraId="1CB7A377" w14:textId="77777777" w:rsidR="00827973" w:rsidRPr="00C459A6" w:rsidRDefault="00827973" w:rsidP="00827973">
      <w:pPr>
        <w:spacing w:line="276" w:lineRule="auto"/>
        <w:rPr>
          <w:rFonts w:cs="Arial"/>
          <w:noProof w:val="0"/>
        </w:rPr>
      </w:pPr>
    </w:p>
    <w:p w14:paraId="014043A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NAROČNIK:</w:t>
      </w:r>
      <w:r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40B43FAC" w14:textId="77777777" w:rsidR="00FF0473" w:rsidRPr="00C173C5" w:rsidRDefault="00FF0473" w:rsidP="00FF0473">
      <w:pPr>
        <w:tabs>
          <w:tab w:val="center" w:pos="1980"/>
          <w:tab w:val="center" w:pos="7020"/>
        </w:tabs>
        <w:rPr>
          <w:szCs w:val="20"/>
          <w14:ligatures w14:val="standardContextual"/>
        </w:rPr>
      </w:pP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197" w:name="_Hlk168556163"/>
      <w:r w:rsidRPr="00C173C5">
        <w:rPr>
          <w:szCs w:val="20"/>
          <w14:ligatures w14:val="standardContextual"/>
        </w:rPr>
        <w:t>________________________</w:t>
      </w:r>
      <w:bookmarkEnd w:id="197"/>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198"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198"/>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5BC33B62" w14:textId="77777777" w:rsidR="00FF0473" w:rsidRPr="00C173C5" w:rsidRDefault="00FF0473" w:rsidP="00FF0473">
      <w:pPr>
        <w:tabs>
          <w:tab w:val="center" w:pos="1980"/>
          <w:tab w:val="center" w:pos="7020"/>
        </w:tabs>
        <w:rPr>
          <w:sz w:val="24"/>
          <w:szCs w:val="32"/>
          <w:lang w:val="pl-PL"/>
          <w14:ligatures w14:val="standardContextual"/>
        </w:rPr>
      </w:pPr>
    </w:p>
    <w:p w14:paraId="4401020E" w14:textId="77777777" w:rsidR="00FF0473" w:rsidRPr="00C173C5" w:rsidRDefault="00FF0473" w:rsidP="00FF0473">
      <w:pPr>
        <w:tabs>
          <w:tab w:val="center" w:pos="1980"/>
          <w:tab w:val="center" w:pos="7020"/>
        </w:tabs>
        <w:rPr>
          <w:lang w:val="pl-PL"/>
          <w14:ligatures w14:val="standardContextual"/>
        </w:rPr>
      </w:pPr>
    </w:p>
    <w:p w14:paraId="5E2F5BA8" w14:textId="52381EBF" w:rsidR="00827973" w:rsidRPr="00C459A6" w:rsidRDefault="00FF0473" w:rsidP="00FF0473">
      <w:pPr>
        <w:rPr>
          <w:noProof w:val="0"/>
        </w:rPr>
      </w:pPr>
      <w:r>
        <w:rPr>
          <w:lang w:val="pl-PL"/>
          <w14:ligatures w14:val="standardContextual"/>
        </w:rPr>
        <w:t xml:space="preserve">                                 </w:t>
      </w:r>
      <w:r w:rsidRPr="00C173C5">
        <w:rPr>
          <w:lang w:val="pl-PL"/>
          <w14:ligatures w14:val="standardContextual"/>
        </w:rPr>
        <w:t>Žig:</w:t>
      </w:r>
    </w:p>
    <w:p w14:paraId="2C574E3F" w14:textId="77777777" w:rsidR="00827973" w:rsidRPr="00C459A6" w:rsidRDefault="00827973" w:rsidP="00A8688C">
      <w:pPr>
        <w:jc w:val="right"/>
        <w:rPr>
          <w:b/>
          <w:noProof w:val="0"/>
        </w:rPr>
      </w:pPr>
      <w:r w:rsidRPr="00C459A6">
        <w:rPr>
          <w:b/>
          <w:noProof w:val="0"/>
        </w:rPr>
        <w:br/>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199" w:name="_Toc11644904"/>
      <w:bookmarkStart w:id="200" w:name="_Toc488646112"/>
      <w:bookmarkStart w:id="201" w:name="_Toc488066437"/>
      <w:bookmarkStart w:id="202" w:name="_Toc489444915"/>
      <w:bookmarkStart w:id="203" w:name="_Toc227745124"/>
      <w:r w:rsidRPr="00C459A6">
        <w:rPr>
          <w:rFonts w:cs="Arial"/>
          <w:b/>
          <w:noProof w:val="0"/>
        </w:rPr>
        <w:t>I</w:t>
      </w:r>
      <w:bookmarkEnd w:id="199"/>
      <w:r w:rsidR="00831E06">
        <w:rPr>
          <w:rFonts w:cs="Arial"/>
          <w:b/>
          <w:noProof w:val="0"/>
        </w:rPr>
        <w:t>ZJAVA O PREDLOŽITVI GARANCIJE ZA DOBRO IZVEDBO POGODBENIH OBVEZNOSTI</w:t>
      </w:r>
      <w:bookmarkEnd w:id="200"/>
      <w:bookmarkEnd w:id="201"/>
      <w:bookmarkEnd w:id="202"/>
      <w:bookmarkEnd w:id="203"/>
    </w:p>
    <w:p w14:paraId="40C79CD4" w14:textId="7F3E0B14" w:rsidR="000721CF" w:rsidRPr="00C459A6" w:rsidRDefault="000721CF" w:rsidP="000721CF">
      <w:pPr>
        <w:pStyle w:val="BodyText"/>
        <w:jc w:val="center"/>
        <w:rPr>
          <w:rFonts w:cs="Arial"/>
          <w:noProof w:val="0"/>
        </w:rPr>
      </w:pPr>
      <w:r w:rsidRPr="00C459A6">
        <w:rPr>
          <w:rFonts w:cs="Arial"/>
          <w:b/>
          <w:noProof w:val="0"/>
        </w:rPr>
        <w:t>ZA JAVNO NAROČILO JN-</w:t>
      </w:r>
      <w:r w:rsidR="00953985">
        <w:rPr>
          <w:rFonts w:cs="Arial"/>
          <w:b/>
          <w:noProof w:val="0"/>
        </w:rPr>
        <w:t>B1110</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77777777"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Pr="00C459A6">
        <w:rPr>
          <w:rFonts w:cs="Arial"/>
          <w:noProof w:val="0"/>
        </w:rPr>
        <w:t>tehnološke računalniške opreme (po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58B5E459" w14:textId="77777777" w:rsidR="00DC1C7F" w:rsidRPr="00C459A6" w:rsidRDefault="000721CF" w:rsidP="00DC1C7F">
      <w:pPr>
        <w:rPr>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w:t>
      </w:r>
      <w:r w:rsidR="00DC1C7F" w:rsidRPr="00C459A6">
        <w:rPr>
          <w:noProof w:val="0"/>
        </w:rPr>
        <w:t>6 mesecev po pogodbeno določenem datumu dobave celotne ponujene opreme.</w:t>
      </w:r>
    </w:p>
    <w:p w14:paraId="26D444E5" w14:textId="55060359"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04"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04"/>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lastRenderedPageBreak/>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05" w:name="_Toc488646113"/>
      <w:bookmarkStart w:id="206" w:name="_Toc360107197"/>
      <w:bookmarkStart w:id="207" w:name="_Toc370472202"/>
      <w:bookmarkStart w:id="208" w:name="_Toc435370625"/>
      <w:bookmarkStart w:id="209" w:name="_Toc488066438"/>
      <w:bookmarkStart w:id="210" w:name="_Toc489444916"/>
      <w:bookmarkStart w:id="211" w:name="_Toc227745125"/>
      <w:r w:rsidRPr="00C459A6">
        <w:rPr>
          <w:rFonts w:cs="Arial"/>
          <w:b/>
          <w:noProof w:val="0"/>
        </w:rPr>
        <w:t>IZJAVA O POSREDOVANJU PODATKOV O RAZKRITJU LASTNIŠTVA PONUDNIKA</w:t>
      </w:r>
      <w:bookmarkEnd w:id="205"/>
      <w:bookmarkEnd w:id="206"/>
      <w:bookmarkEnd w:id="207"/>
      <w:bookmarkEnd w:id="208"/>
      <w:bookmarkEnd w:id="209"/>
      <w:bookmarkEnd w:id="210"/>
      <w:bookmarkEnd w:id="211"/>
    </w:p>
    <w:p w14:paraId="3F42E656" w14:textId="3BAF2721" w:rsidR="000721CF" w:rsidRPr="00C459A6" w:rsidRDefault="000721CF" w:rsidP="000721CF">
      <w:pPr>
        <w:pStyle w:val="BESEDILO"/>
        <w:jc w:val="center"/>
        <w:rPr>
          <w:rFonts w:cs="Arial"/>
          <w:b/>
          <w:u w:val="single"/>
        </w:rPr>
      </w:pPr>
      <w:r w:rsidRPr="00C459A6">
        <w:rPr>
          <w:rFonts w:cs="Arial"/>
          <w:b/>
        </w:rPr>
        <w:t>ZA JAVNO NAROČILO JN-</w:t>
      </w:r>
      <w:r w:rsidR="00953985">
        <w:rPr>
          <w:rFonts w:cs="Arial"/>
          <w:b/>
        </w:rPr>
        <w:t>B1110</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5AED8AFD" w:rsidR="000721CF" w:rsidRPr="00C459A6" w:rsidRDefault="000721CF" w:rsidP="000721CF">
      <w:pPr>
        <w:pStyle w:val="BESEDILO"/>
        <w:jc w:val="center"/>
        <w:rPr>
          <w:rFonts w:cs="Arial"/>
          <w:b/>
        </w:rPr>
      </w:pPr>
      <w:r w:rsidRPr="00C459A6">
        <w:rPr>
          <w:rFonts w:cs="Arial"/>
          <w:b/>
        </w:rPr>
        <w:t>ZA JAVNO NAROČILO JN-</w:t>
      </w:r>
      <w:r w:rsidR="00953985">
        <w:rPr>
          <w:rFonts w:cs="Arial"/>
          <w:b/>
        </w:rPr>
        <w:t>B1110</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6635A0A4" w:rsidR="007B01A4" w:rsidRDefault="007B01A4">
      <w:pPr>
        <w:jc w:val="left"/>
        <w:rPr>
          <w:b/>
          <w:noProof w:val="0"/>
        </w:rPr>
      </w:pPr>
      <w:bookmarkStart w:id="212" w:name="_Toc171502257"/>
      <w:bookmarkEnd w:id="212"/>
    </w:p>
    <w:sectPr w:rsidR="007B01A4" w:rsidSect="00AF25C4">
      <w:footerReference w:type="default" r:id="rId19"/>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1D077" w14:textId="77777777" w:rsidR="00C2710D" w:rsidRPr="00A31793" w:rsidRDefault="00C2710D" w:rsidP="00FC0149">
      <w:r w:rsidRPr="00A31793">
        <w:separator/>
      </w:r>
    </w:p>
  </w:endnote>
  <w:endnote w:type="continuationSeparator" w:id="0">
    <w:p w14:paraId="47FD8A63" w14:textId="77777777" w:rsidR="00C2710D" w:rsidRPr="00A31793" w:rsidRDefault="00C2710D"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CA38" w14:textId="77777777" w:rsidR="00C2710D" w:rsidRPr="00A31793" w:rsidRDefault="00C2710D" w:rsidP="00FC0149">
      <w:r w:rsidRPr="00A31793">
        <w:separator/>
      </w:r>
    </w:p>
  </w:footnote>
  <w:footnote w:type="continuationSeparator" w:id="0">
    <w:p w14:paraId="5C6A7F55" w14:textId="77777777" w:rsidR="00C2710D" w:rsidRPr="00A31793" w:rsidRDefault="00C2710D"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13D1FE3"/>
    <w:multiLevelType w:val="hybridMultilevel"/>
    <w:tmpl w:val="EAF8B2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32300DAD"/>
    <w:multiLevelType w:val="hybridMultilevel"/>
    <w:tmpl w:val="6FB29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36232CF2"/>
    <w:multiLevelType w:val="multilevel"/>
    <w:tmpl w:val="13C8666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6"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51"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8"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DF6174"/>
    <w:multiLevelType w:val="hybridMultilevel"/>
    <w:tmpl w:val="EC8C5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62"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2"/>
  </w:num>
  <w:num w:numId="2" w16cid:durableId="897279581">
    <w:abstractNumId w:val="61"/>
  </w:num>
  <w:num w:numId="3" w16cid:durableId="81877017">
    <w:abstractNumId w:val="53"/>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5"/>
  </w:num>
  <w:num w:numId="9" w16cid:durableId="1096826480">
    <w:abstractNumId w:val="49"/>
  </w:num>
  <w:num w:numId="10" w16cid:durableId="618222549">
    <w:abstractNumId w:val="43"/>
  </w:num>
  <w:num w:numId="11" w16cid:durableId="873543185">
    <w:abstractNumId w:val="30"/>
  </w:num>
  <w:num w:numId="12" w16cid:durableId="1102451378">
    <w:abstractNumId w:val="48"/>
  </w:num>
  <w:num w:numId="13" w16cid:durableId="1851141195">
    <w:abstractNumId w:val="50"/>
  </w:num>
  <w:num w:numId="14" w16cid:durableId="691109854">
    <w:abstractNumId w:val="21"/>
  </w:num>
  <w:num w:numId="15" w16cid:durableId="1641230719">
    <w:abstractNumId w:val="34"/>
  </w:num>
  <w:num w:numId="16" w16cid:durableId="1990092738">
    <w:abstractNumId w:val="26"/>
  </w:num>
  <w:num w:numId="17" w16cid:durableId="1376811381">
    <w:abstractNumId w:val="63"/>
  </w:num>
  <w:num w:numId="18" w16cid:durableId="317803375">
    <w:abstractNumId w:val="23"/>
  </w:num>
  <w:num w:numId="19" w16cid:durableId="1388063841">
    <w:abstractNumId w:val="41"/>
  </w:num>
  <w:num w:numId="20" w16cid:durableId="242297915">
    <w:abstractNumId w:val="35"/>
  </w:num>
  <w:num w:numId="21" w16cid:durableId="1126585197">
    <w:abstractNumId w:val="24"/>
  </w:num>
  <w:num w:numId="22" w16cid:durableId="1597324839">
    <w:abstractNumId w:val="60"/>
  </w:num>
  <w:num w:numId="23" w16cid:durableId="46730013">
    <w:abstractNumId w:val="28"/>
  </w:num>
  <w:num w:numId="24" w16cid:durableId="996962623">
    <w:abstractNumId w:val="42"/>
  </w:num>
  <w:num w:numId="25" w16cid:durableId="663777063">
    <w:abstractNumId w:val="40"/>
  </w:num>
  <w:num w:numId="26" w16cid:durableId="2060349855">
    <w:abstractNumId w:val="33"/>
  </w:num>
  <w:num w:numId="27" w16cid:durableId="88544093">
    <w:abstractNumId w:val="25"/>
  </w:num>
  <w:num w:numId="28" w16cid:durableId="386535596">
    <w:abstractNumId w:val="22"/>
  </w:num>
  <w:num w:numId="29" w16cid:durableId="460348988">
    <w:abstractNumId w:val="46"/>
  </w:num>
  <w:num w:numId="30" w16cid:durableId="947932408">
    <w:abstractNumId w:val="62"/>
  </w:num>
  <w:num w:numId="31" w16cid:durableId="1178544370">
    <w:abstractNumId w:val="64"/>
  </w:num>
  <w:num w:numId="32" w16cid:durableId="1357735007">
    <w:abstractNumId w:val="27"/>
  </w:num>
  <w:num w:numId="33" w16cid:durableId="71968817">
    <w:abstractNumId w:val="52"/>
  </w:num>
  <w:num w:numId="34" w16cid:durableId="616373099">
    <w:abstractNumId w:val="46"/>
    <w:lvlOverride w:ilvl="0">
      <w:startOverride w:val="1"/>
    </w:lvlOverride>
  </w:num>
  <w:num w:numId="35" w16cid:durableId="348652257">
    <w:abstractNumId w:val="62"/>
  </w:num>
  <w:num w:numId="36" w16cid:durableId="372194784">
    <w:abstractNumId w:val="31"/>
  </w:num>
  <w:num w:numId="37" w16cid:durableId="1133138257">
    <w:abstractNumId w:val="58"/>
  </w:num>
  <w:num w:numId="38" w16cid:durableId="996302483">
    <w:abstractNumId w:val="57"/>
  </w:num>
  <w:num w:numId="39" w16cid:durableId="75714125">
    <w:abstractNumId w:val="47"/>
  </w:num>
  <w:num w:numId="40" w16cid:durableId="1075935430">
    <w:abstractNumId w:val="51"/>
  </w:num>
  <w:num w:numId="41" w16cid:durableId="179974579">
    <w:abstractNumId w:val="55"/>
  </w:num>
  <w:num w:numId="42" w16cid:durableId="59455456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6"/>
  </w:num>
  <w:num w:numId="44" w16cid:durableId="561256266">
    <w:abstractNumId w:val="44"/>
  </w:num>
  <w:num w:numId="45" w16cid:durableId="1106460134">
    <w:abstractNumId w:val="29"/>
  </w:num>
  <w:num w:numId="46" w16cid:durableId="594217006">
    <w:abstractNumId w:val="38"/>
  </w:num>
  <w:num w:numId="47" w16cid:durableId="1274365016">
    <w:abstractNumId w:val="39"/>
  </w:num>
  <w:num w:numId="48" w16cid:durableId="304744349">
    <w:abstractNumId w:val="36"/>
  </w:num>
  <w:num w:numId="49" w16cid:durableId="166211349">
    <w:abstractNumId w:val="59"/>
  </w:num>
  <w:num w:numId="50" w16cid:durableId="1736589496">
    <w:abstractNumId w:val="32"/>
  </w:num>
  <w:num w:numId="51" w16cid:durableId="1906993640">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30558"/>
    <w:rsid w:val="00033CBF"/>
    <w:rsid w:val="0004017E"/>
    <w:rsid w:val="0005269F"/>
    <w:rsid w:val="00056381"/>
    <w:rsid w:val="00056D1D"/>
    <w:rsid w:val="0006423C"/>
    <w:rsid w:val="00065E57"/>
    <w:rsid w:val="000721CF"/>
    <w:rsid w:val="0007312B"/>
    <w:rsid w:val="00074775"/>
    <w:rsid w:val="00074F3B"/>
    <w:rsid w:val="00076C04"/>
    <w:rsid w:val="00077C69"/>
    <w:rsid w:val="00081668"/>
    <w:rsid w:val="00082635"/>
    <w:rsid w:val="0008343C"/>
    <w:rsid w:val="00084C4D"/>
    <w:rsid w:val="0009025D"/>
    <w:rsid w:val="000932A2"/>
    <w:rsid w:val="0009626A"/>
    <w:rsid w:val="000A1C79"/>
    <w:rsid w:val="000A4559"/>
    <w:rsid w:val="000A4986"/>
    <w:rsid w:val="000A6D88"/>
    <w:rsid w:val="000A709A"/>
    <w:rsid w:val="000B3F30"/>
    <w:rsid w:val="000B4719"/>
    <w:rsid w:val="000C01A9"/>
    <w:rsid w:val="000C26C7"/>
    <w:rsid w:val="000C3AE6"/>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A4"/>
    <w:rsid w:val="00106F32"/>
    <w:rsid w:val="00112F37"/>
    <w:rsid w:val="00114070"/>
    <w:rsid w:val="00116316"/>
    <w:rsid w:val="001173D3"/>
    <w:rsid w:val="001212A2"/>
    <w:rsid w:val="0013049E"/>
    <w:rsid w:val="00132C98"/>
    <w:rsid w:val="00135694"/>
    <w:rsid w:val="001368A8"/>
    <w:rsid w:val="00140BA1"/>
    <w:rsid w:val="00144516"/>
    <w:rsid w:val="00150837"/>
    <w:rsid w:val="00150E54"/>
    <w:rsid w:val="00152ABA"/>
    <w:rsid w:val="00154738"/>
    <w:rsid w:val="00157EFC"/>
    <w:rsid w:val="001608FF"/>
    <w:rsid w:val="00161900"/>
    <w:rsid w:val="001638D5"/>
    <w:rsid w:val="001655A4"/>
    <w:rsid w:val="00167EC2"/>
    <w:rsid w:val="00180849"/>
    <w:rsid w:val="00181B21"/>
    <w:rsid w:val="00183A22"/>
    <w:rsid w:val="00191506"/>
    <w:rsid w:val="00193901"/>
    <w:rsid w:val="001A02E8"/>
    <w:rsid w:val="001A13E8"/>
    <w:rsid w:val="001A3660"/>
    <w:rsid w:val="001A3E8A"/>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1F9"/>
    <w:rsid w:val="00212892"/>
    <w:rsid w:val="002162C3"/>
    <w:rsid w:val="00225AD3"/>
    <w:rsid w:val="00227016"/>
    <w:rsid w:val="00227249"/>
    <w:rsid w:val="00234B89"/>
    <w:rsid w:val="002363E3"/>
    <w:rsid w:val="00237759"/>
    <w:rsid w:val="0024028C"/>
    <w:rsid w:val="00240F01"/>
    <w:rsid w:val="00241B6A"/>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3750"/>
    <w:rsid w:val="002A4835"/>
    <w:rsid w:val="002A6905"/>
    <w:rsid w:val="002A6BC1"/>
    <w:rsid w:val="002A7E4E"/>
    <w:rsid w:val="002B0B65"/>
    <w:rsid w:val="002B0BE7"/>
    <w:rsid w:val="002B3B8B"/>
    <w:rsid w:val="002C1D0A"/>
    <w:rsid w:val="002C48BB"/>
    <w:rsid w:val="002C6126"/>
    <w:rsid w:val="002D161F"/>
    <w:rsid w:val="002D29C6"/>
    <w:rsid w:val="002D3F04"/>
    <w:rsid w:val="002E0BFF"/>
    <w:rsid w:val="002E15CD"/>
    <w:rsid w:val="002E1887"/>
    <w:rsid w:val="002E73FD"/>
    <w:rsid w:val="002E7431"/>
    <w:rsid w:val="002F1AD6"/>
    <w:rsid w:val="002F241A"/>
    <w:rsid w:val="002F24B7"/>
    <w:rsid w:val="002F27F1"/>
    <w:rsid w:val="003021FA"/>
    <w:rsid w:val="00304A17"/>
    <w:rsid w:val="00305BC6"/>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30820"/>
    <w:rsid w:val="00331381"/>
    <w:rsid w:val="00331C41"/>
    <w:rsid w:val="003436D7"/>
    <w:rsid w:val="00343B94"/>
    <w:rsid w:val="003469E1"/>
    <w:rsid w:val="00354302"/>
    <w:rsid w:val="00355608"/>
    <w:rsid w:val="00356FCE"/>
    <w:rsid w:val="00362834"/>
    <w:rsid w:val="003641AE"/>
    <w:rsid w:val="0036451E"/>
    <w:rsid w:val="00364F64"/>
    <w:rsid w:val="00370092"/>
    <w:rsid w:val="00370743"/>
    <w:rsid w:val="00370E2C"/>
    <w:rsid w:val="00372080"/>
    <w:rsid w:val="00374C86"/>
    <w:rsid w:val="00377880"/>
    <w:rsid w:val="003809C8"/>
    <w:rsid w:val="0039254E"/>
    <w:rsid w:val="00396CA3"/>
    <w:rsid w:val="003973DE"/>
    <w:rsid w:val="003A3D93"/>
    <w:rsid w:val="003A6D48"/>
    <w:rsid w:val="003A79F0"/>
    <w:rsid w:val="003A7DF9"/>
    <w:rsid w:val="003A7E1A"/>
    <w:rsid w:val="003B1792"/>
    <w:rsid w:val="003B5846"/>
    <w:rsid w:val="003B59BB"/>
    <w:rsid w:val="003B6768"/>
    <w:rsid w:val="003C26D0"/>
    <w:rsid w:val="003C465A"/>
    <w:rsid w:val="003E2DD3"/>
    <w:rsid w:val="003E4330"/>
    <w:rsid w:val="003F02C2"/>
    <w:rsid w:val="003F184D"/>
    <w:rsid w:val="003F26B6"/>
    <w:rsid w:val="003F63B2"/>
    <w:rsid w:val="004010DA"/>
    <w:rsid w:val="00403E53"/>
    <w:rsid w:val="004106BB"/>
    <w:rsid w:val="00411DAA"/>
    <w:rsid w:val="00414457"/>
    <w:rsid w:val="004147B6"/>
    <w:rsid w:val="00416072"/>
    <w:rsid w:val="00421073"/>
    <w:rsid w:val="004214D0"/>
    <w:rsid w:val="004236CC"/>
    <w:rsid w:val="00425B68"/>
    <w:rsid w:val="00426AD9"/>
    <w:rsid w:val="00426CEE"/>
    <w:rsid w:val="004305F1"/>
    <w:rsid w:val="004366DA"/>
    <w:rsid w:val="00436FF4"/>
    <w:rsid w:val="00440D0A"/>
    <w:rsid w:val="00442227"/>
    <w:rsid w:val="0044332D"/>
    <w:rsid w:val="00447161"/>
    <w:rsid w:val="00447301"/>
    <w:rsid w:val="004478FB"/>
    <w:rsid w:val="00447C52"/>
    <w:rsid w:val="00460EFA"/>
    <w:rsid w:val="00460FA3"/>
    <w:rsid w:val="00460FBC"/>
    <w:rsid w:val="00461A45"/>
    <w:rsid w:val="00461B50"/>
    <w:rsid w:val="0046215D"/>
    <w:rsid w:val="00462359"/>
    <w:rsid w:val="004639D4"/>
    <w:rsid w:val="00466F90"/>
    <w:rsid w:val="004700FC"/>
    <w:rsid w:val="00471F16"/>
    <w:rsid w:val="00481B09"/>
    <w:rsid w:val="0048377D"/>
    <w:rsid w:val="00483B9E"/>
    <w:rsid w:val="004847E2"/>
    <w:rsid w:val="0048625E"/>
    <w:rsid w:val="004862FF"/>
    <w:rsid w:val="0049024E"/>
    <w:rsid w:val="004903FC"/>
    <w:rsid w:val="00494AF4"/>
    <w:rsid w:val="004957E6"/>
    <w:rsid w:val="004A4B3C"/>
    <w:rsid w:val="004A6A10"/>
    <w:rsid w:val="004B1B72"/>
    <w:rsid w:val="004B6123"/>
    <w:rsid w:val="004C007F"/>
    <w:rsid w:val="004C0C1C"/>
    <w:rsid w:val="004C10A1"/>
    <w:rsid w:val="004C4B6E"/>
    <w:rsid w:val="004C6F74"/>
    <w:rsid w:val="004D04C3"/>
    <w:rsid w:val="004D14DC"/>
    <w:rsid w:val="004D3CA9"/>
    <w:rsid w:val="004D6C80"/>
    <w:rsid w:val="004E2429"/>
    <w:rsid w:val="004E3562"/>
    <w:rsid w:val="004E45D3"/>
    <w:rsid w:val="004E66C1"/>
    <w:rsid w:val="004F0D4C"/>
    <w:rsid w:val="004F2AB0"/>
    <w:rsid w:val="004F2C85"/>
    <w:rsid w:val="004F3CEF"/>
    <w:rsid w:val="004F5590"/>
    <w:rsid w:val="00503567"/>
    <w:rsid w:val="00513E34"/>
    <w:rsid w:val="00517CDA"/>
    <w:rsid w:val="005271B6"/>
    <w:rsid w:val="0053076B"/>
    <w:rsid w:val="00531A4C"/>
    <w:rsid w:val="00532E68"/>
    <w:rsid w:val="005350CB"/>
    <w:rsid w:val="00540590"/>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04D67"/>
    <w:rsid w:val="006129EE"/>
    <w:rsid w:val="00612C84"/>
    <w:rsid w:val="0061354F"/>
    <w:rsid w:val="0061538C"/>
    <w:rsid w:val="00617A1F"/>
    <w:rsid w:val="00617E7D"/>
    <w:rsid w:val="00620E49"/>
    <w:rsid w:val="006252F2"/>
    <w:rsid w:val="006256F7"/>
    <w:rsid w:val="0062757A"/>
    <w:rsid w:val="00630412"/>
    <w:rsid w:val="00636BC2"/>
    <w:rsid w:val="0063730F"/>
    <w:rsid w:val="00637A51"/>
    <w:rsid w:val="006412E1"/>
    <w:rsid w:val="00645EF6"/>
    <w:rsid w:val="00646644"/>
    <w:rsid w:val="0065311C"/>
    <w:rsid w:val="0066563D"/>
    <w:rsid w:val="00666D4B"/>
    <w:rsid w:val="006711CF"/>
    <w:rsid w:val="0067162F"/>
    <w:rsid w:val="006717BE"/>
    <w:rsid w:val="00671944"/>
    <w:rsid w:val="00677DE4"/>
    <w:rsid w:val="00680CE9"/>
    <w:rsid w:val="00681722"/>
    <w:rsid w:val="00682EF5"/>
    <w:rsid w:val="006830B9"/>
    <w:rsid w:val="00683FB8"/>
    <w:rsid w:val="0068561E"/>
    <w:rsid w:val="006927FF"/>
    <w:rsid w:val="006932A2"/>
    <w:rsid w:val="00695E02"/>
    <w:rsid w:val="00697AB4"/>
    <w:rsid w:val="006A47EF"/>
    <w:rsid w:val="006A7381"/>
    <w:rsid w:val="006C0FBF"/>
    <w:rsid w:val="006C2D1D"/>
    <w:rsid w:val="006D0FC9"/>
    <w:rsid w:val="006D63C7"/>
    <w:rsid w:val="006E24A1"/>
    <w:rsid w:val="006E3DCC"/>
    <w:rsid w:val="006E7FDB"/>
    <w:rsid w:val="006F01B4"/>
    <w:rsid w:val="006F2078"/>
    <w:rsid w:val="006F74F0"/>
    <w:rsid w:val="00700D7D"/>
    <w:rsid w:val="00710236"/>
    <w:rsid w:val="00714BE7"/>
    <w:rsid w:val="00716281"/>
    <w:rsid w:val="007177A3"/>
    <w:rsid w:val="00726251"/>
    <w:rsid w:val="00734115"/>
    <w:rsid w:val="00734393"/>
    <w:rsid w:val="00737A03"/>
    <w:rsid w:val="00737D48"/>
    <w:rsid w:val="00740F51"/>
    <w:rsid w:val="00740F96"/>
    <w:rsid w:val="007454FF"/>
    <w:rsid w:val="00747D24"/>
    <w:rsid w:val="00751C8D"/>
    <w:rsid w:val="00753C43"/>
    <w:rsid w:val="00753CF2"/>
    <w:rsid w:val="00754F1D"/>
    <w:rsid w:val="00760163"/>
    <w:rsid w:val="007615AF"/>
    <w:rsid w:val="0076264B"/>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1B29"/>
    <w:rsid w:val="007C6A03"/>
    <w:rsid w:val="007D5E9E"/>
    <w:rsid w:val="007D661D"/>
    <w:rsid w:val="007D76CC"/>
    <w:rsid w:val="007E1365"/>
    <w:rsid w:val="007E5040"/>
    <w:rsid w:val="007E55FB"/>
    <w:rsid w:val="007F1107"/>
    <w:rsid w:val="007F4D03"/>
    <w:rsid w:val="007F783D"/>
    <w:rsid w:val="00800338"/>
    <w:rsid w:val="008014E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1F8"/>
    <w:rsid w:val="008476D5"/>
    <w:rsid w:val="00852C58"/>
    <w:rsid w:val="00852E8F"/>
    <w:rsid w:val="00853044"/>
    <w:rsid w:val="008553ED"/>
    <w:rsid w:val="00860181"/>
    <w:rsid w:val="0086429F"/>
    <w:rsid w:val="00864489"/>
    <w:rsid w:val="008654B6"/>
    <w:rsid w:val="00887EA2"/>
    <w:rsid w:val="00896226"/>
    <w:rsid w:val="008A1507"/>
    <w:rsid w:val="008A48C3"/>
    <w:rsid w:val="008B725D"/>
    <w:rsid w:val="008D1DC3"/>
    <w:rsid w:val="008D2882"/>
    <w:rsid w:val="008D53D7"/>
    <w:rsid w:val="008D6DF3"/>
    <w:rsid w:val="008E0B7C"/>
    <w:rsid w:val="008E1D9D"/>
    <w:rsid w:val="008E2653"/>
    <w:rsid w:val="008E5239"/>
    <w:rsid w:val="008E5909"/>
    <w:rsid w:val="008E71DB"/>
    <w:rsid w:val="008F17E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3052D"/>
    <w:rsid w:val="00930BA5"/>
    <w:rsid w:val="00931B65"/>
    <w:rsid w:val="00931CE9"/>
    <w:rsid w:val="00931D84"/>
    <w:rsid w:val="00932CE4"/>
    <w:rsid w:val="00933654"/>
    <w:rsid w:val="00935945"/>
    <w:rsid w:val="00936D17"/>
    <w:rsid w:val="00941216"/>
    <w:rsid w:val="009414B3"/>
    <w:rsid w:val="009475B5"/>
    <w:rsid w:val="009517B5"/>
    <w:rsid w:val="00951FF5"/>
    <w:rsid w:val="00952B0C"/>
    <w:rsid w:val="00952C67"/>
    <w:rsid w:val="0095362E"/>
    <w:rsid w:val="00953985"/>
    <w:rsid w:val="009564DA"/>
    <w:rsid w:val="00965450"/>
    <w:rsid w:val="00967105"/>
    <w:rsid w:val="00970AE9"/>
    <w:rsid w:val="009715C8"/>
    <w:rsid w:val="00972035"/>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2FA1"/>
    <w:rsid w:val="009B61C8"/>
    <w:rsid w:val="009B6580"/>
    <w:rsid w:val="009C0B8E"/>
    <w:rsid w:val="009C52C6"/>
    <w:rsid w:val="009C7921"/>
    <w:rsid w:val="009D0BDE"/>
    <w:rsid w:val="009D12DD"/>
    <w:rsid w:val="009D1B0D"/>
    <w:rsid w:val="009D1DDD"/>
    <w:rsid w:val="009E399D"/>
    <w:rsid w:val="009E7075"/>
    <w:rsid w:val="009E7D38"/>
    <w:rsid w:val="009F36A4"/>
    <w:rsid w:val="009F7F02"/>
    <w:rsid w:val="00A0378B"/>
    <w:rsid w:val="00A05C47"/>
    <w:rsid w:val="00A0753E"/>
    <w:rsid w:val="00A1415F"/>
    <w:rsid w:val="00A150E3"/>
    <w:rsid w:val="00A15B7C"/>
    <w:rsid w:val="00A17EE8"/>
    <w:rsid w:val="00A23BED"/>
    <w:rsid w:val="00A23E7F"/>
    <w:rsid w:val="00A246B6"/>
    <w:rsid w:val="00A25272"/>
    <w:rsid w:val="00A256AA"/>
    <w:rsid w:val="00A2638E"/>
    <w:rsid w:val="00A31793"/>
    <w:rsid w:val="00A31846"/>
    <w:rsid w:val="00A3523E"/>
    <w:rsid w:val="00A35421"/>
    <w:rsid w:val="00A355F3"/>
    <w:rsid w:val="00A41330"/>
    <w:rsid w:val="00A42701"/>
    <w:rsid w:val="00A445EC"/>
    <w:rsid w:val="00A44A7A"/>
    <w:rsid w:val="00A44F28"/>
    <w:rsid w:val="00A45026"/>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1D89"/>
    <w:rsid w:val="00A93BF0"/>
    <w:rsid w:val="00A94854"/>
    <w:rsid w:val="00A966F7"/>
    <w:rsid w:val="00A973BF"/>
    <w:rsid w:val="00AA3300"/>
    <w:rsid w:val="00AA560E"/>
    <w:rsid w:val="00AB3E78"/>
    <w:rsid w:val="00AB4AE4"/>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15BE1"/>
    <w:rsid w:val="00B16163"/>
    <w:rsid w:val="00B2003F"/>
    <w:rsid w:val="00B20E21"/>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1D04"/>
    <w:rsid w:val="00B72004"/>
    <w:rsid w:val="00B72171"/>
    <w:rsid w:val="00B74D5D"/>
    <w:rsid w:val="00B77764"/>
    <w:rsid w:val="00B77AFC"/>
    <w:rsid w:val="00B80502"/>
    <w:rsid w:val="00B80831"/>
    <w:rsid w:val="00B84E55"/>
    <w:rsid w:val="00B853E4"/>
    <w:rsid w:val="00B85AD0"/>
    <w:rsid w:val="00B916AA"/>
    <w:rsid w:val="00B93345"/>
    <w:rsid w:val="00B963AE"/>
    <w:rsid w:val="00B964D1"/>
    <w:rsid w:val="00BA16BF"/>
    <w:rsid w:val="00BB00D4"/>
    <w:rsid w:val="00BB3C86"/>
    <w:rsid w:val="00BB5CE9"/>
    <w:rsid w:val="00BB6D0B"/>
    <w:rsid w:val="00BC1EA3"/>
    <w:rsid w:val="00BC1F0A"/>
    <w:rsid w:val="00BC2033"/>
    <w:rsid w:val="00BC2AC2"/>
    <w:rsid w:val="00BC6110"/>
    <w:rsid w:val="00BC762A"/>
    <w:rsid w:val="00BD04E7"/>
    <w:rsid w:val="00BD2056"/>
    <w:rsid w:val="00BD599D"/>
    <w:rsid w:val="00BD7D9D"/>
    <w:rsid w:val="00BD7EFE"/>
    <w:rsid w:val="00BE1596"/>
    <w:rsid w:val="00BE1CEF"/>
    <w:rsid w:val="00BE41E9"/>
    <w:rsid w:val="00BE4322"/>
    <w:rsid w:val="00BE4F73"/>
    <w:rsid w:val="00BE5030"/>
    <w:rsid w:val="00BE700E"/>
    <w:rsid w:val="00BF3520"/>
    <w:rsid w:val="00BF4843"/>
    <w:rsid w:val="00BF5595"/>
    <w:rsid w:val="00BF5A69"/>
    <w:rsid w:val="00BF6E43"/>
    <w:rsid w:val="00C00DE6"/>
    <w:rsid w:val="00C0614C"/>
    <w:rsid w:val="00C10524"/>
    <w:rsid w:val="00C133CB"/>
    <w:rsid w:val="00C13FFD"/>
    <w:rsid w:val="00C143B6"/>
    <w:rsid w:val="00C23898"/>
    <w:rsid w:val="00C2710D"/>
    <w:rsid w:val="00C3101C"/>
    <w:rsid w:val="00C31C0B"/>
    <w:rsid w:val="00C36B9A"/>
    <w:rsid w:val="00C37DE7"/>
    <w:rsid w:val="00C41114"/>
    <w:rsid w:val="00C41213"/>
    <w:rsid w:val="00C42228"/>
    <w:rsid w:val="00C43036"/>
    <w:rsid w:val="00C459A6"/>
    <w:rsid w:val="00C51AEB"/>
    <w:rsid w:val="00C51B03"/>
    <w:rsid w:val="00C5309A"/>
    <w:rsid w:val="00C53BBC"/>
    <w:rsid w:val="00C55AEA"/>
    <w:rsid w:val="00C6021A"/>
    <w:rsid w:val="00C60F01"/>
    <w:rsid w:val="00C615AE"/>
    <w:rsid w:val="00C64BDB"/>
    <w:rsid w:val="00C67438"/>
    <w:rsid w:val="00C67B3F"/>
    <w:rsid w:val="00C747B1"/>
    <w:rsid w:val="00C748EA"/>
    <w:rsid w:val="00C75A69"/>
    <w:rsid w:val="00C767B7"/>
    <w:rsid w:val="00C76C55"/>
    <w:rsid w:val="00C773B7"/>
    <w:rsid w:val="00C8003E"/>
    <w:rsid w:val="00C814FC"/>
    <w:rsid w:val="00C81F8B"/>
    <w:rsid w:val="00C9231B"/>
    <w:rsid w:val="00C9606B"/>
    <w:rsid w:val="00CA3474"/>
    <w:rsid w:val="00CA44DB"/>
    <w:rsid w:val="00CA4E88"/>
    <w:rsid w:val="00CA6813"/>
    <w:rsid w:val="00CA6C48"/>
    <w:rsid w:val="00CB5508"/>
    <w:rsid w:val="00CB732F"/>
    <w:rsid w:val="00CB7FF6"/>
    <w:rsid w:val="00CC35FA"/>
    <w:rsid w:val="00CC4D9F"/>
    <w:rsid w:val="00CC56C2"/>
    <w:rsid w:val="00CD0C96"/>
    <w:rsid w:val="00CD59B7"/>
    <w:rsid w:val="00CD60CF"/>
    <w:rsid w:val="00CE0219"/>
    <w:rsid w:val="00CE0750"/>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0A6A"/>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9CE"/>
    <w:rsid w:val="00DB2CC8"/>
    <w:rsid w:val="00DB5045"/>
    <w:rsid w:val="00DB7CD5"/>
    <w:rsid w:val="00DC08B7"/>
    <w:rsid w:val="00DC19FD"/>
    <w:rsid w:val="00DC1C7F"/>
    <w:rsid w:val="00DC443A"/>
    <w:rsid w:val="00DD0171"/>
    <w:rsid w:val="00DD3F18"/>
    <w:rsid w:val="00DE07CA"/>
    <w:rsid w:val="00DE2F1F"/>
    <w:rsid w:val="00DE3E50"/>
    <w:rsid w:val="00DE52EA"/>
    <w:rsid w:val="00DF1605"/>
    <w:rsid w:val="00DF2906"/>
    <w:rsid w:val="00DF34E3"/>
    <w:rsid w:val="00DF3F81"/>
    <w:rsid w:val="00E0121D"/>
    <w:rsid w:val="00E01343"/>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0DA"/>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3C2"/>
    <w:rsid w:val="00E81D58"/>
    <w:rsid w:val="00E84570"/>
    <w:rsid w:val="00E867CE"/>
    <w:rsid w:val="00E90911"/>
    <w:rsid w:val="00E914EE"/>
    <w:rsid w:val="00E9237B"/>
    <w:rsid w:val="00E9365E"/>
    <w:rsid w:val="00E93AD2"/>
    <w:rsid w:val="00E945A4"/>
    <w:rsid w:val="00E96817"/>
    <w:rsid w:val="00E96C26"/>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11ACD"/>
    <w:rsid w:val="00F11D9B"/>
    <w:rsid w:val="00F1480A"/>
    <w:rsid w:val="00F16033"/>
    <w:rsid w:val="00F20742"/>
    <w:rsid w:val="00F2250A"/>
    <w:rsid w:val="00F24E04"/>
    <w:rsid w:val="00F27F50"/>
    <w:rsid w:val="00F3163F"/>
    <w:rsid w:val="00F33226"/>
    <w:rsid w:val="00F34C81"/>
    <w:rsid w:val="00F34FF5"/>
    <w:rsid w:val="00F35719"/>
    <w:rsid w:val="00F35BAB"/>
    <w:rsid w:val="00F4190F"/>
    <w:rsid w:val="00F42ACE"/>
    <w:rsid w:val="00F45B51"/>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7433"/>
    <w:rsid w:val="00FD7E98"/>
    <w:rsid w:val="00FE59D4"/>
    <w:rsid w:val="00FE75B3"/>
    <w:rsid w:val="00FE7787"/>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D9D"/>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qFormat/>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28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57</Pages>
  <Words>16645</Words>
  <Characters>94877</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111300</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34</cp:revision>
  <cp:lastPrinted>2021-08-12T12:16:00Z</cp:lastPrinted>
  <dcterms:created xsi:type="dcterms:W3CDTF">2026-04-01T06:20:00Z</dcterms:created>
  <dcterms:modified xsi:type="dcterms:W3CDTF">2026-04-22T08:10:00Z</dcterms:modified>
</cp:coreProperties>
</file>